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7A63A" w14:textId="77777777" w:rsidR="005F148C" w:rsidRPr="00100552" w:rsidRDefault="005F148C" w:rsidP="00CA5689">
      <w:pPr>
        <w:pStyle w:val="CLASSIFICAZIONEBODY19"/>
        <w:spacing w:after="0" w:line="300" w:lineRule="exact"/>
        <w:rPr>
          <w:rFonts w:ascii="Arial" w:hAnsi="Arial" w:cs="Arial"/>
          <w:b w:val="0"/>
          <w:bCs/>
          <w:i/>
          <w:iCs/>
          <w:color w:val="FF0000"/>
          <w:szCs w:val="20"/>
        </w:rPr>
      </w:pPr>
      <w:bookmarkStart w:id="0" w:name="_Hlk135757560"/>
    </w:p>
    <w:p w14:paraId="73528AC2" w14:textId="77777777" w:rsidR="00CA5689" w:rsidRPr="00100552" w:rsidRDefault="00CA5689" w:rsidP="00CA5689">
      <w:pPr>
        <w:pStyle w:val="CLASSIFICAZIONEBODY19"/>
        <w:spacing w:after="0" w:line="300" w:lineRule="exact"/>
        <w:rPr>
          <w:rFonts w:ascii="Arial" w:hAnsi="Arial" w:cs="Arial"/>
          <w:b w:val="0"/>
          <w:bCs/>
          <w:i/>
          <w:iCs/>
          <w:color w:val="FF0000"/>
          <w:szCs w:val="20"/>
        </w:rPr>
      </w:pPr>
    </w:p>
    <w:p w14:paraId="32B291C7" w14:textId="77777777" w:rsidR="00093EC6" w:rsidRPr="00100552" w:rsidRDefault="00093EC6" w:rsidP="00375D68">
      <w:pPr>
        <w:pStyle w:val="Default"/>
        <w:widowControl w:val="0"/>
        <w:spacing w:line="300" w:lineRule="exact"/>
        <w:rPr>
          <w:rFonts w:ascii="Arial" w:hAnsi="Arial" w:cs="Arial"/>
          <w:b/>
          <w:bCs/>
        </w:rPr>
      </w:pPr>
    </w:p>
    <w:p w14:paraId="3E8C76F9" w14:textId="77777777" w:rsidR="00E33DEA" w:rsidRPr="00D430E0" w:rsidRDefault="00E33DEA" w:rsidP="00375D68">
      <w:pPr>
        <w:pStyle w:val="Default"/>
        <w:widowControl w:val="0"/>
        <w:spacing w:line="300" w:lineRule="exact"/>
        <w:rPr>
          <w:rFonts w:ascii="Arial" w:hAnsi="Arial" w:cs="Arial"/>
          <w:b/>
          <w:bCs/>
          <w:iCs/>
          <w:color w:val="000000" w:themeColor="text1"/>
        </w:rPr>
      </w:pPr>
    </w:p>
    <w:p w14:paraId="1E19AC62" w14:textId="2640F317" w:rsidR="00093EC6" w:rsidRPr="00814B22" w:rsidRDefault="00093EC6" w:rsidP="435F0044">
      <w:pPr>
        <w:pStyle w:val="Corpodeltesto31"/>
        <w:widowControl w:val="0"/>
        <w:spacing w:line="300" w:lineRule="exact"/>
        <w:ind w:right="-2"/>
        <w:jc w:val="both"/>
        <w:rPr>
          <w:rFonts w:ascii="Arial" w:hAnsi="Arial" w:cs="Arial"/>
          <w:sz w:val="20"/>
          <w:u w:val="none"/>
        </w:rPr>
      </w:pPr>
      <w:r w:rsidRPr="435F0044">
        <w:rPr>
          <w:rFonts w:ascii="Arial" w:hAnsi="Arial" w:cs="Arial"/>
          <w:sz w:val="20"/>
          <w:u w:val="none"/>
        </w:rPr>
        <w:t>SCHEMA DI</w:t>
      </w:r>
      <w:r w:rsidR="00EF263E" w:rsidRPr="435F0044">
        <w:rPr>
          <w:rFonts w:ascii="Arial" w:hAnsi="Arial" w:cs="Arial"/>
          <w:sz w:val="20"/>
          <w:u w:val="none"/>
        </w:rPr>
        <w:t xml:space="preserve"> </w:t>
      </w:r>
      <w:r w:rsidRPr="435F0044">
        <w:rPr>
          <w:rFonts w:ascii="Arial" w:hAnsi="Arial" w:cs="Arial"/>
          <w:sz w:val="20"/>
          <w:u w:val="none"/>
        </w:rPr>
        <w:t xml:space="preserve">CONVENZIONE </w:t>
      </w:r>
      <w:r w:rsidR="00FC04D0" w:rsidRPr="435F0044">
        <w:rPr>
          <w:rFonts w:ascii="Arial" w:hAnsi="Arial" w:cs="Arial"/>
          <w:sz w:val="20"/>
          <w:u w:val="none"/>
        </w:rPr>
        <w:t xml:space="preserve">EX ART. 26 LEGGE N. 488/1999 </w:t>
      </w:r>
      <w:r w:rsidRPr="435F0044">
        <w:rPr>
          <w:rFonts w:ascii="Arial" w:hAnsi="Arial" w:cs="Arial"/>
          <w:sz w:val="20"/>
          <w:u w:val="none"/>
        </w:rPr>
        <w:t xml:space="preserve">PER </w:t>
      </w:r>
      <w:r w:rsidR="0093272F" w:rsidRPr="435F0044">
        <w:rPr>
          <w:rFonts w:ascii="Arial" w:hAnsi="Arial" w:cs="Arial"/>
          <w:sz w:val="20"/>
          <w:u w:val="none"/>
        </w:rPr>
        <w:t>L</w:t>
      </w:r>
      <w:r w:rsidR="003031FD" w:rsidRPr="435F0044">
        <w:rPr>
          <w:rFonts w:ascii="Arial" w:hAnsi="Arial" w:cs="Arial"/>
          <w:sz w:val="20"/>
          <w:u w:val="none"/>
        </w:rPr>
        <w:t>’AFFIDAMENTO DELL</w:t>
      </w:r>
      <w:r w:rsidR="0093272F" w:rsidRPr="435F0044">
        <w:rPr>
          <w:rFonts w:ascii="Arial" w:hAnsi="Arial" w:cs="Arial"/>
          <w:sz w:val="20"/>
          <w:u w:val="none"/>
        </w:rPr>
        <w:t xml:space="preserve">A FORNITURA DI CARBURANTI </w:t>
      </w:r>
      <w:r w:rsidR="00F63E12">
        <w:rPr>
          <w:rFonts w:ascii="Arial" w:hAnsi="Arial" w:cs="Arial"/>
          <w:sz w:val="20"/>
          <w:u w:val="none"/>
        </w:rPr>
        <w:t xml:space="preserve">PER AUTOTRAZIONE </w:t>
      </w:r>
      <w:r w:rsidR="0007071D" w:rsidRPr="435F0044">
        <w:rPr>
          <w:rFonts w:ascii="Arial" w:hAnsi="Arial" w:cs="Arial"/>
          <w:sz w:val="20"/>
          <w:u w:val="none"/>
        </w:rPr>
        <w:t>EXTRARETE</w:t>
      </w:r>
      <w:r w:rsidR="0093272F" w:rsidRPr="435F0044">
        <w:rPr>
          <w:rFonts w:ascii="Arial" w:hAnsi="Arial" w:cs="Arial"/>
          <w:sz w:val="20"/>
          <w:u w:val="none"/>
        </w:rPr>
        <w:t xml:space="preserve"> </w:t>
      </w:r>
      <w:r w:rsidR="003A7006" w:rsidRPr="435F0044">
        <w:rPr>
          <w:rFonts w:ascii="Arial" w:hAnsi="Arial" w:cs="Arial"/>
          <w:sz w:val="20"/>
          <w:u w:val="none"/>
        </w:rPr>
        <w:t xml:space="preserve">E DEI SERVIZI CONNESSI </w:t>
      </w:r>
      <w:r w:rsidR="00C56247" w:rsidRPr="435F0044">
        <w:rPr>
          <w:rFonts w:ascii="Arial" w:hAnsi="Arial" w:cs="Arial"/>
          <w:sz w:val="20"/>
          <w:u w:val="none"/>
        </w:rPr>
        <w:t xml:space="preserve">PER LE PUBBLICHE AMMINISTRAZIONI </w:t>
      </w:r>
    </w:p>
    <w:p w14:paraId="59F6E3F2" w14:textId="77777777" w:rsidR="00093EC6" w:rsidRPr="00100552" w:rsidRDefault="00093EC6" w:rsidP="00375D68">
      <w:pPr>
        <w:pStyle w:val="Default"/>
        <w:widowControl w:val="0"/>
        <w:spacing w:line="300" w:lineRule="exact"/>
        <w:jc w:val="both"/>
        <w:rPr>
          <w:rFonts w:ascii="Arial" w:hAnsi="Arial" w:cs="Arial"/>
          <w:b/>
        </w:rPr>
      </w:pPr>
    </w:p>
    <w:p w14:paraId="6F93AB87" w14:textId="61FF0B59" w:rsidR="00093EC6" w:rsidRPr="00100552" w:rsidRDefault="00093EC6" w:rsidP="00B64879">
      <w:pPr>
        <w:spacing w:line="300" w:lineRule="exact"/>
        <w:ind w:left="0"/>
        <w:rPr>
          <w:rFonts w:ascii="Arial" w:hAnsi="Arial" w:cs="Arial"/>
          <w:b/>
          <w:szCs w:val="20"/>
        </w:rPr>
      </w:pPr>
      <w:r w:rsidRPr="00100552">
        <w:rPr>
          <w:rFonts w:ascii="Arial" w:hAnsi="Arial" w:cs="Arial"/>
          <w:b/>
          <w:iCs/>
          <w:kern w:val="2"/>
          <w:szCs w:val="20"/>
        </w:rPr>
        <w:t xml:space="preserve">ID </w:t>
      </w:r>
      <w:r w:rsidR="00431943" w:rsidRPr="00B64879">
        <w:rPr>
          <w:rFonts w:ascii="Arial" w:hAnsi="Arial" w:cs="Arial"/>
          <w:b/>
          <w:bCs/>
          <w:iCs/>
          <w:color w:val="000000" w:themeColor="text1"/>
          <w:szCs w:val="20"/>
        </w:rPr>
        <w:t>2970</w:t>
      </w:r>
    </w:p>
    <w:p w14:paraId="0F285A79" w14:textId="77777777" w:rsidR="0005325A" w:rsidRPr="00100552" w:rsidRDefault="0005325A" w:rsidP="00375D68">
      <w:pPr>
        <w:spacing w:line="300" w:lineRule="exact"/>
        <w:rPr>
          <w:rFonts w:ascii="Arial" w:hAnsi="Arial" w:cs="Arial"/>
          <w:szCs w:val="20"/>
        </w:rPr>
        <w:sectPr w:rsidR="0005325A" w:rsidRPr="00100552" w:rsidSect="00EF5800">
          <w:headerReference w:type="default" r:id="rId11"/>
          <w:footerReference w:type="default" r:id="rId12"/>
          <w:pgSz w:w="11906" w:h="16838"/>
          <w:pgMar w:top="1985" w:right="1985" w:bottom="851" w:left="1985" w:header="709" w:footer="0" w:gutter="0"/>
          <w:pgNumType w:start="1"/>
          <w:cols w:space="720"/>
          <w:docGrid w:linePitch="360"/>
        </w:sectPr>
      </w:pPr>
    </w:p>
    <w:p w14:paraId="2B1764DA" w14:textId="12EC2EFF" w:rsidR="00812EB2" w:rsidRPr="00100552" w:rsidRDefault="0005325A" w:rsidP="00375D68">
      <w:pPr>
        <w:pStyle w:val="StileTitolocopertinaSinistro0cm"/>
        <w:spacing w:line="300" w:lineRule="exact"/>
        <w:rPr>
          <w:rFonts w:ascii="Arial" w:hAnsi="Arial" w:cs="Arial"/>
          <w:b/>
          <w:sz w:val="20"/>
        </w:rPr>
      </w:pPr>
      <w:r w:rsidRPr="00100552">
        <w:rPr>
          <w:rFonts w:ascii="Arial" w:hAnsi="Arial" w:cs="Arial"/>
          <w:b/>
          <w:sz w:val="20"/>
        </w:rPr>
        <w:lastRenderedPageBreak/>
        <w:t>Schema di Convenzione</w:t>
      </w:r>
      <w:r w:rsidR="002C7B63" w:rsidRPr="00100552">
        <w:rPr>
          <w:rFonts w:ascii="Arial" w:hAnsi="Arial" w:cs="Arial"/>
          <w:b/>
          <w:sz w:val="20"/>
        </w:rPr>
        <w:t xml:space="preserve"> </w:t>
      </w:r>
      <w:r w:rsidR="002D5350" w:rsidRPr="002D5350">
        <w:rPr>
          <w:rFonts w:ascii="Arial" w:hAnsi="Arial" w:cs="Arial"/>
          <w:b/>
          <w:sz w:val="20"/>
        </w:rPr>
        <w:t>PER L’AFFIDAMENTO DELLA FORNITURA DI CARBURAN</w:t>
      </w:r>
      <w:r w:rsidR="002D5350" w:rsidRPr="00231DCD">
        <w:rPr>
          <w:rFonts w:ascii="Arial" w:hAnsi="Arial" w:cs="Arial"/>
          <w:b/>
          <w:sz w:val="20"/>
        </w:rPr>
        <w:t>TI</w:t>
      </w:r>
      <w:r w:rsidR="002D5350" w:rsidRPr="002D5350">
        <w:rPr>
          <w:rFonts w:ascii="Arial" w:hAnsi="Arial" w:cs="Arial"/>
          <w:b/>
          <w:sz w:val="20"/>
        </w:rPr>
        <w:t xml:space="preserve"> </w:t>
      </w:r>
      <w:r w:rsidR="00F63E12">
        <w:rPr>
          <w:rFonts w:ascii="Arial" w:hAnsi="Arial" w:cs="Arial"/>
          <w:b/>
          <w:sz w:val="20"/>
        </w:rPr>
        <w:t xml:space="preserve">PER AUTOTRAZIONE </w:t>
      </w:r>
      <w:r w:rsidR="00C77DCD" w:rsidRPr="00C77DCD">
        <w:rPr>
          <w:rFonts w:ascii="Arial" w:hAnsi="Arial" w:cs="Arial"/>
          <w:b/>
          <w:sz w:val="20"/>
        </w:rPr>
        <w:t xml:space="preserve">EXTRARETE </w:t>
      </w:r>
      <w:r w:rsidR="00450E61" w:rsidRPr="00100552">
        <w:rPr>
          <w:rFonts w:ascii="Arial" w:hAnsi="Arial" w:cs="Arial"/>
          <w:b/>
          <w:sz w:val="20"/>
        </w:rPr>
        <w:t>E DEI SERVIZI CONNESSI</w:t>
      </w:r>
      <w:r w:rsidR="00450E61" w:rsidRPr="00C77DCD">
        <w:rPr>
          <w:rFonts w:ascii="Arial" w:hAnsi="Arial" w:cs="Arial"/>
          <w:b/>
          <w:sz w:val="20"/>
        </w:rPr>
        <w:t xml:space="preserve"> </w:t>
      </w:r>
      <w:r w:rsidR="002D5350" w:rsidRPr="00C77DCD">
        <w:rPr>
          <w:rFonts w:ascii="Arial" w:hAnsi="Arial" w:cs="Arial"/>
          <w:b/>
          <w:sz w:val="20"/>
        </w:rPr>
        <w:t>P</w:t>
      </w:r>
      <w:r w:rsidR="002D5350" w:rsidRPr="002D5350">
        <w:rPr>
          <w:rFonts w:ascii="Arial" w:hAnsi="Arial" w:cs="Arial"/>
          <w:b/>
          <w:sz w:val="20"/>
        </w:rPr>
        <w:t>ER LE PUBBLICHE AMMINISTRAZIONI</w:t>
      </w:r>
      <w:r w:rsidRPr="00100552">
        <w:rPr>
          <w:rFonts w:ascii="Arial" w:hAnsi="Arial" w:cs="Arial"/>
          <w:b/>
          <w:sz w:val="20"/>
        </w:rPr>
        <w:t>, ai sensi dell’articolo 26, Legge 23 dicembre 1999 n. 488 e s.m.i. e dell’articolo 58, Legge 23 dicembre 2000 n. 388</w:t>
      </w:r>
      <w:r w:rsidR="00487A55" w:rsidRPr="00100552">
        <w:rPr>
          <w:rFonts w:ascii="Arial" w:hAnsi="Arial" w:cs="Arial"/>
          <w:b/>
          <w:sz w:val="20"/>
        </w:rPr>
        <w:t xml:space="preserve"> </w:t>
      </w:r>
    </w:p>
    <w:p w14:paraId="0F4DC9FC" w14:textId="77777777" w:rsidR="002D5350" w:rsidRDefault="002D5350" w:rsidP="00375D68">
      <w:pPr>
        <w:pStyle w:val="StileTitolocopertinaSinistro0cm"/>
        <w:spacing w:line="300" w:lineRule="exact"/>
        <w:rPr>
          <w:rFonts w:ascii="Arial" w:hAnsi="Arial" w:cs="Arial"/>
          <w:b/>
          <w:sz w:val="20"/>
        </w:rPr>
      </w:pPr>
    </w:p>
    <w:p w14:paraId="26707BA5" w14:textId="7DA45951" w:rsidR="0005325A" w:rsidRPr="00100552" w:rsidRDefault="0005325A" w:rsidP="00375D68">
      <w:pPr>
        <w:pStyle w:val="StileTitolocopertinaSinistro0cm"/>
        <w:spacing w:line="300" w:lineRule="exact"/>
        <w:rPr>
          <w:rFonts w:ascii="Arial" w:hAnsi="Arial" w:cs="Arial"/>
          <w:b/>
          <w:sz w:val="20"/>
        </w:rPr>
      </w:pPr>
      <w:r w:rsidRPr="00100552">
        <w:rPr>
          <w:rFonts w:ascii="Arial" w:hAnsi="Arial" w:cs="Arial"/>
          <w:b/>
          <w:sz w:val="20"/>
        </w:rPr>
        <w:t>Lotto</w:t>
      </w:r>
      <w:r w:rsidR="00451DFE">
        <w:rPr>
          <w:rFonts w:ascii="Arial" w:hAnsi="Arial" w:cs="Arial"/>
          <w:b/>
          <w:sz w:val="20"/>
        </w:rPr>
        <w:t>/I</w:t>
      </w:r>
      <w:r w:rsidRPr="00100552">
        <w:rPr>
          <w:rFonts w:ascii="Arial" w:hAnsi="Arial" w:cs="Arial"/>
          <w:b/>
          <w:sz w:val="20"/>
        </w:rPr>
        <w:t xml:space="preserve"> </w:t>
      </w:r>
      <w:r w:rsidR="00812EB2" w:rsidRPr="00100552">
        <w:rPr>
          <w:rFonts w:ascii="Arial" w:hAnsi="Arial" w:cs="Arial"/>
          <w:b/>
          <w:sz w:val="20"/>
        </w:rPr>
        <w:t>__</w:t>
      </w:r>
      <w:r w:rsidRPr="00100552">
        <w:rPr>
          <w:rFonts w:ascii="Arial" w:hAnsi="Arial" w:cs="Arial"/>
          <w:b/>
          <w:sz w:val="20"/>
        </w:rPr>
        <w:t xml:space="preserve"> CIG ____</w:t>
      </w:r>
    </w:p>
    <w:p w14:paraId="19F18CA8" w14:textId="6037A3AC" w:rsidR="0005325A" w:rsidRPr="00100552" w:rsidRDefault="0005325A" w:rsidP="00B64879">
      <w:pPr>
        <w:ind w:left="0"/>
        <w:jc w:val="center"/>
        <w:rPr>
          <w:rFonts w:ascii="Arial" w:hAnsi="Arial" w:cs="Arial"/>
          <w:szCs w:val="20"/>
        </w:rPr>
      </w:pPr>
      <w:r w:rsidRPr="00B64879">
        <w:rPr>
          <w:rFonts w:ascii="Arial" w:hAnsi="Arial" w:cs="Arial"/>
          <w:b/>
          <w:bCs/>
        </w:rPr>
        <w:t>TRA</w:t>
      </w:r>
    </w:p>
    <w:p w14:paraId="62ADB949" w14:textId="2D03B6D3" w:rsidR="0005325A" w:rsidRPr="00100552" w:rsidRDefault="00345C25" w:rsidP="00375D68">
      <w:pPr>
        <w:spacing w:line="300" w:lineRule="exact"/>
        <w:ind w:left="0"/>
        <w:rPr>
          <w:rFonts w:ascii="Arial" w:hAnsi="Arial" w:cs="Arial"/>
          <w:szCs w:val="20"/>
        </w:rPr>
      </w:pPr>
      <w:r w:rsidRPr="00100552">
        <w:rPr>
          <w:rFonts w:ascii="Arial" w:hAnsi="Arial" w:cs="Arial"/>
          <w:szCs w:val="20"/>
        </w:rPr>
        <w:t xml:space="preserve">Consip S.p.A. a socio unico – con sede legale in Roma, via Isonzo 19/E – 00198, capitale sociale </w:t>
      </w:r>
      <w:r w:rsidR="00972836">
        <w:rPr>
          <w:rFonts w:ascii="Arial" w:hAnsi="Arial" w:cs="Arial"/>
          <w:szCs w:val="20"/>
        </w:rPr>
        <w:t>Euro</w:t>
      </w:r>
      <w:r w:rsidRPr="00100552">
        <w:rPr>
          <w:rFonts w:ascii="Arial" w:hAnsi="Arial" w:cs="Arial"/>
          <w:szCs w:val="20"/>
        </w:rPr>
        <w:t xml:space="preserve"> 5.200.000,00= </w:t>
      </w:r>
      <w:proofErr w:type="spellStart"/>
      <w:r w:rsidRPr="00100552">
        <w:rPr>
          <w:rFonts w:ascii="Arial" w:hAnsi="Arial" w:cs="Arial"/>
          <w:szCs w:val="20"/>
        </w:rPr>
        <w:t>i.v</w:t>
      </w:r>
      <w:proofErr w:type="spellEnd"/>
      <w:r w:rsidRPr="00100552">
        <w:rPr>
          <w:rFonts w:ascii="Arial" w:hAnsi="Arial" w:cs="Arial"/>
          <w:szCs w:val="20"/>
        </w:rPr>
        <w:t xml:space="preserve">., iscritta al registro delle imprese di Roma al n. </w:t>
      </w:r>
      <w:r w:rsidRPr="002B55F0">
        <w:rPr>
          <w:rFonts w:ascii="Arial" w:hAnsi="Arial" w:cs="Arial"/>
          <w:szCs w:val="20"/>
        </w:rPr>
        <w:t>05359681003, coincidente con il numero di codice fiscale/P.IVA 05359681003</w:t>
      </w:r>
      <w:r w:rsidR="0005325A" w:rsidRPr="002B55F0">
        <w:rPr>
          <w:rFonts w:ascii="Arial" w:hAnsi="Arial" w:cs="Arial"/>
          <w:szCs w:val="20"/>
        </w:rPr>
        <w:t xml:space="preserve">, in persona </w:t>
      </w:r>
      <w:r w:rsidR="00013407" w:rsidRPr="002B55F0">
        <w:rPr>
          <w:rFonts w:ascii="Arial" w:hAnsi="Arial" w:cs="Arial"/>
          <w:szCs w:val="20"/>
        </w:rPr>
        <w:t xml:space="preserve">del </w:t>
      </w:r>
      <w:r w:rsidR="00013407" w:rsidRPr="00320A9D">
        <w:rPr>
          <w:rFonts w:ascii="Arial" w:hAnsi="Arial" w:cs="Arial"/>
          <w:szCs w:val="20"/>
        </w:rPr>
        <w:t>legale rappresentante</w:t>
      </w:r>
      <w:r w:rsidR="00013407" w:rsidRPr="002B55F0">
        <w:rPr>
          <w:rFonts w:ascii="Arial" w:hAnsi="Arial" w:cs="Arial"/>
          <w:szCs w:val="20"/>
        </w:rPr>
        <w:t xml:space="preserve">, </w:t>
      </w:r>
      <w:r w:rsidR="0005325A" w:rsidRPr="002B55F0">
        <w:rPr>
          <w:rFonts w:ascii="Arial" w:hAnsi="Arial" w:cs="Arial"/>
          <w:szCs w:val="20"/>
        </w:rPr>
        <w:t>Amministratore</w:t>
      </w:r>
      <w:r w:rsidR="0005325A" w:rsidRPr="00100552">
        <w:rPr>
          <w:rFonts w:ascii="Arial" w:hAnsi="Arial" w:cs="Arial"/>
          <w:szCs w:val="20"/>
        </w:rPr>
        <w:t xml:space="preserve"> Delegato</w:t>
      </w:r>
      <w:r w:rsidR="00013407" w:rsidRPr="00100552">
        <w:rPr>
          <w:rFonts w:ascii="Arial" w:hAnsi="Arial" w:cs="Arial"/>
          <w:szCs w:val="20"/>
        </w:rPr>
        <w:t xml:space="preserve"> e Direttore Generale</w:t>
      </w:r>
      <w:r w:rsidR="0005325A" w:rsidRPr="00100552">
        <w:rPr>
          <w:rFonts w:ascii="Arial" w:hAnsi="Arial" w:cs="Arial"/>
          <w:szCs w:val="20"/>
        </w:rPr>
        <w:t xml:space="preserve">, </w:t>
      </w:r>
      <w:r w:rsidR="00F430CA" w:rsidRPr="00100552">
        <w:rPr>
          <w:rFonts w:ascii="Arial" w:hAnsi="Arial" w:cs="Arial"/>
          <w:szCs w:val="20"/>
        </w:rPr>
        <w:t>_______________</w:t>
      </w:r>
      <w:r w:rsidR="0005325A" w:rsidRPr="00100552">
        <w:rPr>
          <w:rFonts w:ascii="Arial" w:hAnsi="Arial" w:cs="Arial"/>
          <w:szCs w:val="20"/>
        </w:rPr>
        <w:t>, domiciliato per la carica presso la sede sociale, giusta poteri allo stesso conferiti dalla deliberazione di aggiudicazione del Consiglio di Amministrazione del _________ (nel seguito per brevità anche “</w:t>
      </w:r>
      <w:r w:rsidR="0005325A" w:rsidRPr="00100552">
        <w:rPr>
          <w:rFonts w:ascii="Arial" w:hAnsi="Arial" w:cs="Arial"/>
          <w:b/>
          <w:i/>
          <w:szCs w:val="20"/>
        </w:rPr>
        <w:t>Consip</w:t>
      </w:r>
      <w:r w:rsidR="0005325A" w:rsidRPr="00100552">
        <w:rPr>
          <w:rFonts w:ascii="Arial" w:hAnsi="Arial" w:cs="Arial"/>
          <w:szCs w:val="20"/>
        </w:rPr>
        <w:t>”)</w:t>
      </w:r>
    </w:p>
    <w:p w14:paraId="3DA9FE76" w14:textId="77777777" w:rsidR="0005325A" w:rsidRPr="00100552" w:rsidRDefault="0005325A" w:rsidP="00FA77E2">
      <w:pPr>
        <w:ind w:left="0"/>
        <w:jc w:val="center"/>
        <w:rPr>
          <w:rFonts w:ascii="Arial" w:hAnsi="Arial" w:cs="Arial"/>
        </w:rPr>
      </w:pPr>
      <w:r w:rsidRPr="00FA77E2">
        <w:rPr>
          <w:rFonts w:ascii="Arial" w:hAnsi="Arial" w:cs="Arial"/>
          <w:b/>
          <w:bCs/>
        </w:rPr>
        <w:t>E</w:t>
      </w:r>
    </w:p>
    <w:p w14:paraId="3D93BFA5" w14:textId="70D6FE9B" w:rsidR="0005325A" w:rsidRPr="00100552" w:rsidRDefault="0005325A" w:rsidP="00375D68">
      <w:pPr>
        <w:spacing w:line="300" w:lineRule="exact"/>
        <w:ind w:left="0"/>
        <w:rPr>
          <w:rFonts w:ascii="Arial" w:hAnsi="Arial" w:cs="Arial"/>
          <w:szCs w:val="20"/>
        </w:rPr>
      </w:pPr>
      <w:r w:rsidRPr="00100552">
        <w:rPr>
          <w:rFonts w:ascii="Arial" w:hAnsi="Arial" w:cs="Arial"/>
          <w:szCs w:val="20"/>
        </w:rPr>
        <w:t>_______</w:t>
      </w:r>
      <w:r w:rsidRPr="00100552">
        <w:rPr>
          <w:rStyle w:val="Corsivo"/>
          <w:rFonts w:ascii="Arial" w:hAnsi="Arial" w:cs="Arial"/>
          <w:i w:val="0"/>
          <w:szCs w:val="20"/>
        </w:rPr>
        <w:t>___</w:t>
      </w:r>
      <w:r w:rsidRPr="00100552">
        <w:rPr>
          <w:rFonts w:ascii="Arial" w:hAnsi="Arial" w:cs="Arial"/>
          <w:szCs w:val="20"/>
        </w:rPr>
        <w:t xml:space="preserve">, sede legale in ___, Via ___, capitale sociale </w:t>
      </w:r>
      <w:r w:rsidR="00972836">
        <w:rPr>
          <w:rFonts w:ascii="Arial" w:hAnsi="Arial" w:cs="Arial"/>
          <w:szCs w:val="20"/>
        </w:rPr>
        <w:t>euro</w:t>
      </w:r>
      <w:r w:rsidRPr="00100552">
        <w:rPr>
          <w:rFonts w:ascii="Arial" w:hAnsi="Arial" w:cs="Arial"/>
          <w:szCs w:val="20"/>
        </w:rPr>
        <w:t xml:space="preserve"> ___=, iscritta al Registro delle Imprese di ___ al n. ___, P. IVA ___, domiciliata ai fini del presente atto in ___, Via ___, in persona del ___ e legale rappresentante Dott. ___, </w:t>
      </w:r>
      <w:r w:rsidR="00B651D8" w:rsidRPr="00100552">
        <w:rPr>
          <w:rFonts w:ascii="Arial" w:hAnsi="Arial" w:cs="Arial"/>
          <w:szCs w:val="20"/>
        </w:rPr>
        <w:t>come da</w:t>
      </w:r>
      <w:r w:rsidR="00C4149D" w:rsidRPr="00100552">
        <w:rPr>
          <w:rFonts w:ascii="Arial" w:hAnsi="Arial" w:cs="Arial"/>
          <w:szCs w:val="20"/>
        </w:rPr>
        <w:t xml:space="preserve"> poteri</w:t>
      </w:r>
      <w:r w:rsidRPr="00100552">
        <w:rPr>
          <w:rFonts w:ascii="Arial" w:hAnsi="Arial" w:cs="Arial"/>
          <w:szCs w:val="20"/>
        </w:rPr>
        <w:t xml:space="preserve"> allo stesso conferiti da ___ (nel seguito per brevità anche “</w:t>
      </w:r>
      <w:r w:rsidRPr="00100552">
        <w:rPr>
          <w:rFonts w:ascii="Arial" w:hAnsi="Arial" w:cs="Arial"/>
          <w:b/>
          <w:bCs/>
          <w:i/>
          <w:iCs/>
          <w:szCs w:val="20"/>
        </w:rPr>
        <w:t>Fornitore</w:t>
      </w:r>
      <w:r w:rsidRPr="00100552">
        <w:rPr>
          <w:rFonts w:ascii="Arial" w:hAnsi="Arial" w:cs="Arial"/>
          <w:szCs w:val="20"/>
        </w:rPr>
        <w:t>” o “</w:t>
      </w:r>
      <w:r w:rsidRPr="00100552">
        <w:rPr>
          <w:rFonts w:ascii="Arial" w:hAnsi="Arial" w:cs="Arial"/>
          <w:b/>
          <w:szCs w:val="20"/>
        </w:rPr>
        <w:t>Impresa</w:t>
      </w:r>
      <w:r w:rsidRPr="00100552">
        <w:rPr>
          <w:rFonts w:ascii="Arial" w:hAnsi="Arial" w:cs="Arial"/>
          <w:szCs w:val="20"/>
        </w:rPr>
        <w:t>”);</w:t>
      </w:r>
    </w:p>
    <w:p w14:paraId="682C016B" w14:textId="77777777" w:rsidR="0005325A" w:rsidRPr="00FA77E2" w:rsidRDefault="0005325A" w:rsidP="00FA77E2">
      <w:pPr>
        <w:ind w:left="0"/>
        <w:jc w:val="center"/>
        <w:rPr>
          <w:rFonts w:ascii="Arial" w:hAnsi="Arial" w:cs="Arial"/>
          <w:i/>
          <w:iCs/>
        </w:rPr>
      </w:pPr>
      <w:r w:rsidRPr="00FA77E2">
        <w:rPr>
          <w:rFonts w:ascii="Arial" w:hAnsi="Arial" w:cs="Arial"/>
          <w:b/>
          <w:bCs/>
          <w:i/>
          <w:iCs/>
        </w:rPr>
        <w:t>oppure</w:t>
      </w:r>
    </w:p>
    <w:p w14:paraId="7B3F55F6" w14:textId="4EA01B5A" w:rsidR="0005325A" w:rsidRPr="00100552" w:rsidRDefault="0005325A" w:rsidP="00375D68">
      <w:pPr>
        <w:spacing w:line="300" w:lineRule="exact"/>
        <w:ind w:left="0"/>
        <w:rPr>
          <w:rFonts w:ascii="Arial" w:hAnsi="Arial" w:cs="Arial"/>
          <w:szCs w:val="20"/>
        </w:rPr>
      </w:pPr>
      <w:r w:rsidRPr="00100552">
        <w:rPr>
          <w:rFonts w:ascii="Arial" w:hAnsi="Arial" w:cs="Arial"/>
          <w:szCs w:val="20"/>
        </w:rPr>
        <w:t>- _______</w:t>
      </w:r>
      <w:r w:rsidRPr="00100552">
        <w:rPr>
          <w:rStyle w:val="Corsivo"/>
          <w:rFonts w:ascii="Arial" w:hAnsi="Arial" w:cs="Arial"/>
          <w:i w:val="0"/>
          <w:szCs w:val="20"/>
        </w:rPr>
        <w:t>___</w:t>
      </w:r>
      <w:r w:rsidRPr="00100552">
        <w:rPr>
          <w:rFonts w:ascii="Arial" w:hAnsi="Arial" w:cs="Arial"/>
          <w:szCs w:val="20"/>
        </w:rPr>
        <w:t xml:space="preserve">, sede legale in ___, Via ___, capitale sociale </w:t>
      </w:r>
      <w:r w:rsidR="00972836">
        <w:rPr>
          <w:rFonts w:ascii="Arial" w:hAnsi="Arial" w:cs="Arial"/>
          <w:szCs w:val="20"/>
        </w:rPr>
        <w:t>euro</w:t>
      </w:r>
      <w:r w:rsidRPr="00100552">
        <w:rPr>
          <w:rFonts w:ascii="Arial" w:hAnsi="Arial" w:cs="Arial"/>
          <w:szCs w:val="20"/>
        </w:rPr>
        <w:t xml:space="preserve">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w:t>
      </w:r>
      <w:r w:rsidRPr="00100552">
        <w:rPr>
          <w:rStyle w:val="Corsivo"/>
          <w:rFonts w:ascii="Arial" w:hAnsi="Arial" w:cs="Arial"/>
          <w:szCs w:val="20"/>
        </w:rPr>
        <w:t xml:space="preserve"> </w:t>
      </w:r>
      <w:r w:rsidRPr="00100552">
        <w:rPr>
          <w:rStyle w:val="Corsivo"/>
          <w:rFonts w:ascii="Arial" w:hAnsi="Arial" w:cs="Arial"/>
          <w:i w:val="0"/>
          <w:szCs w:val="20"/>
        </w:rPr>
        <w:t>___</w:t>
      </w:r>
      <w:r w:rsidRPr="00100552">
        <w:rPr>
          <w:rStyle w:val="Corsivo"/>
          <w:rFonts w:ascii="Arial" w:hAnsi="Arial" w:cs="Arial"/>
          <w:szCs w:val="20"/>
        </w:rPr>
        <w:t xml:space="preserve"> </w:t>
      </w:r>
      <w:r w:rsidRPr="00100552">
        <w:rPr>
          <w:rStyle w:val="Corsivo"/>
          <w:rFonts w:ascii="Arial" w:hAnsi="Arial" w:cs="Arial"/>
          <w:i w:val="0"/>
          <w:szCs w:val="20"/>
        </w:rPr>
        <w:t xml:space="preserve">con </w:t>
      </w:r>
      <w:r w:rsidRPr="00100552">
        <w:rPr>
          <w:rFonts w:ascii="Arial" w:hAnsi="Arial" w:cs="Arial"/>
          <w:szCs w:val="20"/>
        </w:rPr>
        <w:t xml:space="preserve">sede legale in ___, Via ___, capitale sociale </w:t>
      </w:r>
      <w:r w:rsidR="00972836">
        <w:rPr>
          <w:rFonts w:ascii="Arial" w:hAnsi="Arial" w:cs="Arial"/>
          <w:szCs w:val="20"/>
        </w:rPr>
        <w:t>Euro</w:t>
      </w:r>
      <w:r w:rsidRPr="00100552">
        <w:rPr>
          <w:rFonts w:ascii="Arial" w:hAnsi="Arial" w:cs="Arial"/>
          <w:szCs w:val="20"/>
        </w:rPr>
        <w:t xml:space="preserve"> ___=,</w:t>
      </w:r>
      <w:r w:rsidRPr="00100552">
        <w:rPr>
          <w:rStyle w:val="Grassetto"/>
          <w:rFonts w:ascii="Arial" w:hAnsi="Arial" w:cs="Arial"/>
          <w:szCs w:val="20"/>
        </w:rPr>
        <w:t xml:space="preserve"> </w:t>
      </w:r>
      <w:r w:rsidRPr="00100552">
        <w:rPr>
          <w:rFonts w:ascii="Arial" w:hAnsi="Arial" w:cs="Arial"/>
          <w:szCs w:val="20"/>
        </w:rPr>
        <w:t xml:space="preserve">iscritta al Registro delle Imprese di ___ al n. ___, P. IVA ___, domiciliata ai fini del presente atto in ___, via ___, e la mandante  </w:t>
      </w:r>
      <w:r w:rsidRPr="00100552">
        <w:rPr>
          <w:rStyle w:val="Corsivo"/>
          <w:rFonts w:ascii="Arial" w:hAnsi="Arial" w:cs="Arial"/>
          <w:i w:val="0"/>
          <w:szCs w:val="20"/>
        </w:rPr>
        <w:t>___</w:t>
      </w:r>
      <w:r w:rsidRPr="00100552">
        <w:rPr>
          <w:rFonts w:ascii="Arial" w:hAnsi="Arial" w:cs="Arial"/>
          <w:szCs w:val="20"/>
        </w:rPr>
        <w:t xml:space="preserve">, con sede legale in ___, Via ___, capitale sociale </w:t>
      </w:r>
      <w:r w:rsidR="00972836">
        <w:rPr>
          <w:rFonts w:ascii="Arial" w:hAnsi="Arial" w:cs="Arial"/>
          <w:szCs w:val="20"/>
        </w:rPr>
        <w:t>Euro</w:t>
      </w:r>
      <w:r w:rsidRPr="00100552">
        <w:rPr>
          <w:rFonts w:ascii="Arial" w:hAnsi="Arial" w:cs="Arial"/>
          <w:szCs w:val="20"/>
        </w:rPr>
        <w:t xml:space="preserve"> ___=, iscritta al Registro delle Imprese di ___ al n. ___, P. IVA ___, domiciliata ai fini del presente atto in ___, via ___, giusta mandato collettivo speciale con rappresentanza autenticato dal notaio in ______ dott. ________ repertorio n. _________; </w:t>
      </w:r>
    </w:p>
    <w:p w14:paraId="47D1B461" w14:textId="77777777" w:rsidR="0005325A" w:rsidRPr="00100552" w:rsidRDefault="0005325A" w:rsidP="00375D68">
      <w:pPr>
        <w:spacing w:line="300" w:lineRule="exact"/>
        <w:ind w:left="0"/>
        <w:rPr>
          <w:rFonts w:ascii="Arial" w:hAnsi="Arial" w:cs="Arial"/>
          <w:szCs w:val="20"/>
        </w:rPr>
      </w:pPr>
      <w:r w:rsidRPr="00100552">
        <w:rPr>
          <w:rFonts w:ascii="Arial" w:hAnsi="Arial" w:cs="Arial"/>
          <w:szCs w:val="20"/>
        </w:rPr>
        <w:t>(nel seguito per brevità congiuntamente anche “</w:t>
      </w:r>
      <w:r w:rsidRPr="00100552">
        <w:rPr>
          <w:rFonts w:ascii="Arial" w:hAnsi="Arial" w:cs="Arial"/>
          <w:b/>
          <w:bCs/>
          <w:i/>
          <w:iCs/>
          <w:szCs w:val="20"/>
        </w:rPr>
        <w:t>Fornitore</w:t>
      </w:r>
      <w:r w:rsidRPr="00100552">
        <w:rPr>
          <w:rFonts w:ascii="Arial" w:hAnsi="Arial" w:cs="Arial"/>
          <w:szCs w:val="20"/>
        </w:rPr>
        <w:t>” o “</w:t>
      </w:r>
      <w:r w:rsidRPr="00100552">
        <w:rPr>
          <w:rFonts w:ascii="Arial" w:hAnsi="Arial" w:cs="Arial"/>
          <w:b/>
          <w:szCs w:val="20"/>
        </w:rPr>
        <w:t>Impresa</w:t>
      </w:r>
      <w:r w:rsidRPr="00100552">
        <w:rPr>
          <w:rFonts w:ascii="Arial" w:hAnsi="Arial" w:cs="Arial"/>
          <w:szCs w:val="20"/>
        </w:rPr>
        <w:t xml:space="preserve">”) </w:t>
      </w:r>
    </w:p>
    <w:p w14:paraId="5301CA60" w14:textId="77777777" w:rsidR="0005325A" w:rsidRPr="00100552" w:rsidRDefault="0005325A" w:rsidP="00375D68">
      <w:pPr>
        <w:spacing w:line="300" w:lineRule="exact"/>
        <w:ind w:left="0"/>
        <w:rPr>
          <w:rFonts w:ascii="Arial" w:hAnsi="Arial" w:cs="Arial"/>
          <w:szCs w:val="20"/>
        </w:rPr>
      </w:pPr>
    </w:p>
    <w:p w14:paraId="06BD9640" w14:textId="77777777" w:rsidR="0005325A" w:rsidRPr="00100552" w:rsidRDefault="0005325A" w:rsidP="00375D68">
      <w:pPr>
        <w:pStyle w:val="StileTitolo1Sinistro0cmInterlineaesatta15pt"/>
        <w:jc w:val="center"/>
        <w:rPr>
          <w:rFonts w:ascii="Arial" w:hAnsi="Arial" w:cs="Arial"/>
        </w:rPr>
      </w:pPr>
      <w:r w:rsidRPr="00100552">
        <w:rPr>
          <w:rFonts w:ascii="Arial" w:hAnsi="Arial" w:cs="Arial"/>
        </w:rPr>
        <w:t>PREMESSO</w:t>
      </w:r>
    </w:p>
    <w:p w14:paraId="3239D2C4" w14:textId="57237008"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che l’art</w:t>
      </w:r>
      <w:r w:rsidR="00252597" w:rsidRPr="00100552">
        <w:rPr>
          <w:rFonts w:ascii="Arial" w:hAnsi="Arial" w:cs="Arial"/>
          <w:szCs w:val="20"/>
        </w:rPr>
        <w:t>.</w:t>
      </w:r>
      <w:r w:rsidRPr="00100552">
        <w:rPr>
          <w:rFonts w:ascii="Arial" w:hAnsi="Arial" w:cs="Arial"/>
          <w:szCs w:val="20"/>
        </w:rPr>
        <w:t xml:space="preserve"> 26, Legge 23 dicembre 1999, n. 488, ha affidato al Ministero dell’Economia e delle Finanze – già Ministero del Tesoro e Bilancio e della Programmazione Economica – (nel seguito per brevità anche “</w:t>
      </w:r>
      <w:r w:rsidRPr="00100552">
        <w:rPr>
          <w:rFonts w:ascii="Arial" w:hAnsi="Arial" w:cs="Arial"/>
          <w:b/>
          <w:bCs/>
          <w:i/>
          <w:iCs/>
          <w:szCs w:val="20"/>
        </w:rPr>
        <w:t>Ministero</w:t>
      </w:r>
      <w:r w:rsidRPr="00100552">
        <w:rPr>
          <w:rFonts w:ascii="Arial" w:hAnsi="Arial" w:cs="Arial"/>
          <w:szCs w:val="20"/>
        </w:rPr>
        <w:t xml:space="preserve">”), il compito di stipulare, nel rispetto della vigente normativa in materia di scelta del contraente, Convenzioni con le quali il fornitore prescelto si impegna ad accettare Ordinativi di Fornitura deliberati dalle pubbliche amministrazioni individuate dall’art. 1, </w:t>
      </w:r>
      <w:r w:rsidR="00DB5F9D" w:rsidRPr="00100552">
        <w:rPr>
          <w:rFonts w:ascii="Arial" w:hAnsi="Arial" w:cs="Arial"/>
          <w:szCs w:val="20"/>
        </w:rPr>
        <w:t>D.lgs.</w:t>
      </w:r>
      <w:r w:rsidRPr="00100552">
        <w:rPr>
          <w:rFonts w:ascii="Arial" w:hAnsi="Arial" w:cs="Arial"/>
          <w:szCs w:val="20"/>
        </w:rPr>
        <w:t xml:space="preserve"> 165/2001, nonché dai soggetti che ai sensi della normativa vigente (es. i soggetti di cui all’art</w:t>
      </w:r>
      <w:r w:rsidR="00252597" w:rsidRPr="00100552">
        <w:rPr>
          <w:rFonts w:ascii="Arial" w:hAnsi="Arial" w:cs="Arial"/>
          <w:szCs w:val="20"/>
        </w:rPr>
        <w:t>.</w:t>
      </w:r>
      <w:r w:rsidRPr="00100552">
        <w:rPr>
          <w:rFonts w:ascii="Arial" w:hAnsi="Arial" w:cs="Arial"/>
          <w:szCs w:val="20"/>
        </w:rPr>
        <w:t xml:space="preserve"> 2, comma 573 Legge 244/07 e i movimenti politici, ex art. 24, comma 3, L. n. 289/2002) sono legittimati ad </w:t>
      </w:r>
      <w:r w:rsidRPr="00100552">
        <w:rPr>
          <w:rFonts w:ascii="Arial" w:hAnsi="Arial" w:cs="Arial"/>
          <w:szCs w:val="20"/>
        </w:rPr>
        <w:lastRenderedPageBreak/>
        <w:t xml:space="preserve">utilizzare la Convenzione. Le </w:t>
      </w:r>
      <w:proofErr w:type="gramStart"/>
      <w:r w:rsidRPr="00100552">
        <w:rPr>
          <w:rFonts w:ascii="Arial" w:hAnsi="Arial" w:cs="Arial"/>
          <w:szCs w:val="20"/>
        </w:rPr>
        <w:t>predette</w:t>
      </w:r>
      <w:proofErr w:type="gramEnd"/>
      <w:r w:rsidRPr="00100552">
        <w:rPr>
          <w:rFonts w:ascii="Arial" w:hAnsi="Arial" w:cs="Arial"/>
          <w:szCs w:val="20"/>
        </w:rPr>
        <w:t xml:space="preserve"> pubbliche amministrazioni ed i </w:t>
      </w:r>
      <w:proofErr w:type="gramStart"/>
      <w:r w:rsidRPr="00100552">
        <w:rPr>
          <w:rFonts w:ascii="Arial" w:hAnsi="Arial" w:cs="Arial"/>
          <w:szCs w:val="20"/>
        </w:rPr>
        <w:t>predetti</w:t>
      </w:r>
      <w:proofErr w:type="gramEnd"/>
      <w:r w:rsidRPr="00100552">
        <w:rPr>
          <w:rFonts w:ascii="Arial" w:hAnsi="Arial" w:cs="Arial"/>
          <w:szCs w:val="20"/>
        </w:rPr>
        <w:t xml:space="preserve"> soggetti utilizzano la Convenzione sino a concorrenza del quantitativo massimo complessivo stabilito dalla Convenzione medesima ed ai prezzi e condizioni ivi previsti;</w:t>
      </w:r>
    </w:p>
    <w:p w14:paraId="6F5787E9" w14:textId="58FD1133"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che con propri Decreti Ministeriali del 24 febbraio 2000 e del 2 maggio 2001, il Ministero ha affidato a Consip , tra l’altro, l’assistenza nella pianificazione e nel monitoraggio dei fabbisogni di beni e servizi delle Pubbliche Amministrazioni, la conclusione per conto del Ministero medesimo e delle altre Pubbliche Amministrazioni delle Convenzioni per l’acquisto di beni e servizi di cui all’art</w:t>
      </w:r>
      <w:r w:rsidR="00252597" w:rsidRPr="00100552">
        <w:rPr>
          <w:rFonts w:ascii="Arial" w:hAnsi="Arial" w:cs="Arial"/>
          <w:szCs w:val="20"/>
        </w:rPr>
        <w:t>.</w:t>
      </w:r>
      <w:r w:rsidRPr="00100552">
        <w:rPr>
          <w:rFonts w:ascii="Arial" w:hAnsi="Arial" w:cs="Arial"/>
          <w:szCs w:val="20"/>
        </w:rPr>
        <w:t xml:space="preserve"> 26, Legge 23 dicembre 1999, n. 488, nonché la realizzazione e la gestione del sistema di controllo e verifica dell’esecuzione delle Convenzioni medesime, anche attraverso soluzioni organizzative, servizi informatici, telematici e logistici necessari alla compiuta realizzazione del sistema stesso, anche attesa la necessità di realizzare il monitoraggio dei consumi ed il controllo della spesa pubblica</w:t>
      </w:r>
      <w:r w:rsidR="001E01BC" w:rsidRPr="00100552">
        <w:rPr>
          <w:rFonts w:ascii="Arial" w:hAnsi="Arial" w:cs="Arial"/>
          <w:szCs w:val="20"/>
        </w:rPr>
        <w:t>;</w:t>
      </w:r>
    </w:p>
    <w:p w14:paraId="0C05E644" w14:textId="468894D7"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che, in attuazione di quanto sopra, nonché in esecuzione di quanto previsto nella Convenzione sottoscritta in data 13 febbraio 2020 tra il Ministero e Consip, quest’ultima ha il compito, tra l’altro, di eseguire i servizi compresi quelli informatici, telematici e di consulenza, necessari alla progettazione, sviluppo e realizzazione delle Convenzioni, di gestire le procedure per la conclusione delle medesime Convenzioni e dei relativi Ordinativi di Fornitura, nonché di svolgere le attività di monitoraggio dell’esecuzione delle obbligazioni e delle prestazioni, oggetto delle Convenzioni medesime e dei singoli contratti attuativi;</w:t>
      </w:r>
    </w:p>
    <w:p w14:paraId="595F727A" w14:textId="4F4E42CC"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che il sistema introdotto dall’art</w:t>
      </w:r>
      <w:r w:rsidR="00252597" w:rsidRPr="00100552">
        <w:rPr>
          <w:rFonts w:ascii="Arial" w:hAnsi="Arial" w:cs="Arial"/>
          <w:szCs w:val="20"/>
        </w:rPr>
        <w:t>.</w:t>
      </w:r>
      <w:r w:rsidRPr="00100552">
        <w:rPr>
          <w:rFonts w:ascii="Arial" w:hAnsi="Arial" w:cs="Arial"/>
          <w:szCs w:val="20"/>
        </w:rPr>
        <w:t xml:space="preserve"> 26, Legge 23 dicembre 1999, n. 488 e dall’art</w:t>
      </w:r>
      <w:r w:rsidR="00252597" w:rsidRPr="00100552">
        <w:rPr>
          <w:rFonts w:ascii="Arial" w:hAnsi="Arial" w:cs="Arial"/>
          <w:szCs w:val="20"/>
        </w:rPr>
        <w:t>.</w:t>
      </w:r>
      <w:r w:rsidRPr="00100552">
        <w:rPr>
          <w:rFonts w:ascii="Arial" w:hAnsi="Arial" w:cs="Arial"/>
          <w:szCs w:val="20"/>
        </w:rPr>
        <w:t xml:space="preserve"> 58, Legge 23 dicembre 2000, n. 388, non modifica la disciplina vigente in tema di adozione della deliberazione di acquisto, né di impegno di spesa da parte delle Pubbliche Amministrazioni; </w:t>
      </w:r>
    </w:p>
    <w:p w14:paraId="3DB79FDE" w14:textId="0AF4E2FD"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 xml:space="preserve">che la stipula della presente Convenzione non vincola in alcun modo le Amministrazioni Pubbliche, né tantomeno Consip, all’acquisto di quantitativi minimi o predeterminati di beni e/o servizi, bensì dà origine unicamente ad un obbligo del Fornitore di accettare, fino a concorrenza del quantitativo massimo stabilito, gli Ordinativi di Fornitura deliberati dalle Amministrazioni Pubbliche che utilizzano la presente Convenzione nel periodo della sua validità ed efficacia, e di dare esecuzione ai contratti </w:t>
      </w:r>
      <w:r w:rsidR="00C31534" w:rsidRPr="00100552">
        <w:rPr>
          <w:rFonts w:ascii="Arial" w:hAnsi="Arial" w:cs="Arial"/>
          <w:szCs w:val="20"/>
        </w:rPr>
        <w:t>attuativi</w:t>
      </w:r>
      <w:r w:rsidRPr="00100552">
        <w:rPr>
          <w:rFonts w:ascii="Arial" w:hAnsi="Arial" w:cs="Arial"/>
          <w:szCs w:val="20"/>
        </w:rPr>
        <w:t>;</w:t>
      </w:r>
    </w:p>
    <w:p w14:paraId="2E8C29AD" w14:textId="69CC1EC4" w:rsidR="00BE3C4A" w:rsidRPr="00100552" w:rsidRDefault="00C31534">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 xml:space="preserve">che i singoli contratti attuativi </w:t>
      </w:r>
      <w:r w:rsidR="0005325A" w:rsidRPr="00100552">
        <w:rPr>
          <w:rFonts w:ascii="Arial" w:hAnsi="Arial" w:cs="Arial"/>
          <w:szCs w:val="20"/>
        </w:rPr>
        <w:t xml:space="preserve">vengono conclusi a tutti gli effetti tra le Amministrazioni Contraenti ed il Fornitore attraverso l’emissione degli Ordinativi di Fornitura secondo le modalità ed i termini indicati nelle Condizioni Generali; nei </w:t>
      </w:r>
      <w:proofErr w:type="gramStart"/>
      <w:r w:rsidR="0005325A" w:rsidRPr="00100552">
        <w:rPr>
          <w:rFonts w:ascii="Arial" w:hAnsi="Arial" w:cs="Arial"/>
          <w:szCs w:val="20"/>
        </w:rPr>
        <w:t>predetti</w:t>
      </w:r>
      <w:proofErr w:type="gramEnd"/>
      <w:r w:rsidR="0005325A" w:rsidRPr="00100552">
        <w:rPr>
          <w:rFonts w:ascii="Arial" w:hAnsi="Arial" w:cs="Arial"/>
          <w:szCs w:val="20"/>
        </w:rPr>
        <w:t xml:space="preserve"> Ordinativi di Fornitura saranno indicati l’esatto quantitativo della fornitura richiesta ed il luogo di esecuzione</w:t>
      </w:r>
      <w:r w:rsidR="0005325A" w:rsidRPr="00100552">
        <w:rPr>
          <w:rFonts w:ascii="Arial" w:hAnsi="Arial" w:cs="Arial"/>
          <w:i/>
          <w:iCs/>
          <w:szCs w:val="20"/>
        </w:rPr>
        <w:t>;</w:t>
      </w:r>
    </w:p>
    <w:p w14:paraId="7759A74E" w14:textId="5D213820" w:rsidR="0005325A" w:rsidRPr="00100552" w:rsidRDefault="00507CCE">
      <w:pPr>
        <w:pStyle w:val="Numeroelenco21"/>
        <w:numPr>
          <w:ilvl w:val="0"/>
          <w:numId w:val="2"/>
        </w:numPr>
        <w:tabs>
          <w:tab w:val="clear" w:pos="643"/>
          <w:tab w:val="num" w:pos="0"/>
        </w:tabs>
        <w:spacing w:line="300" w:lineRule="exact"/>
        <w:ind w:left="284" w:hanging="284"/>
        <w:rPr>
          <w:rFonts w:ascii="Arial" w:hAnsi="Arial" w:cs="Arial"/>
          <w:strike/>
          <w:szCs w:val="20"/>
        </w:rPr>
      </w:pPr>
      <w:r w:rsidRPr="00A27465">
        <w:rPr>
          <w:rFonts w:ascii="Arial" w:hAnsi="Arial" w:cs="Arial"/>
          <w:szCs w:val="20"/>
        </w:rPr>
        <w:t xml:space="preserve">che </w:t>
      </w:r>
      <w:r w:rsidR="0005325A" w:rsidRPr="00A27465">
        <w:rPr>
          <w:rFonts w:ascii="Arial" w:hAnsi="Arial" w:cs="Arial"/>
          <w:szCs w:val="20"/>
        </w:rPr>
        <w:t>Consip</w:t>
      </w:r>
      <w:r w:rsidR="0005325A" w:rsidRPr="00100552">
        <w:rPr>
          <w:rFonts w:ascii="Arial" w:hAnsi="Arial" w:cs="Arial"/>
          <w:szCs w:val="20"/>
        </w:rPr>
        <w:t xml:space="preserve">, in esecuzione dei compiti assegnati ad essa dal Ministero, nel rispetto dei principi in materia di scelta del contraente, ha ravvisato la necessità di procedere all’individuazione dei fornitori per la </w:t>
      </w:r>
      <w:r w:rsidR="005414CD" w:rsidRPr="00100552">
        <w:rPr>
          <w:rFonts w:ascii="Arial" w:hAnsi="Arial" w:cs="Arial"/>
          <w:szCs w:val="20"/>
        </w:rPr>
        <w:t>fornitura di carburanti per autotrazione</w:t>
      </w:r>
      <w:r w:rsidR="00323E6C">
        <w:rPr>
          <w:rFonts w:ascii="Arial" w:hAnsi="Arial" w:cs="Arial"/>
          <w:szCs w:val="20"/>
        </w:rPr>
        <w:t xml:space="preserve"> mediante consegna a domicilio per le Pubbliche Amministrazioni</w:t>
      </w:r>
      <w:r w:rsidR="000468F2">
        <w:rPr>
          <w:rFonts w:ascii="Arial" w:hAnsi="Arial" w:cs="Arial"/>
          <w:szCs w:val="20"/>
        </w:rPr>
        <w:t xml:space="preserve"> e dei servizi connessi</w:t>
      </w:r>
      <w:r w:rsidR="0005325A" w:rsidRPr="00100552">
        <w:rPr>
          <w:rFonts w:ascii="Arial" w:hAnsi="Arial" w:cs="Arial"/>
          <w:szCs w:val="20"/>
        </w:rPr>
        <w:t xml:space="preserve">, attraverso una procedura aperta svolta in ambito comunitario </w:t>
      </w:r>
      <w:r w:rsidR="002C38C2" w:rsidRPr="00100552">
        <w:rPr>
          <w:rFonts w:ascii="Arial" w:hAnsi="Arial" w:cs="Arial"/>
          <w:szCs w:val="20"/>
        </w:rPr>
        <w:t xml:space="preserve">suddivisa in n. </w:t>
      </w:r>
      <w:r w:rsidR="005414CD" w:rsidRPr="00100552">
        <w:rPr>
          <w:rFonts w:ascii="Arial" w:hAnsi="Arial" w:cs="Arial"/>
          <w:szCs w:val="20"/>
        </w:rPr>
        <w:t xml:space="preserve">11 </w:t>
      </w:r>
      <w:r w:rsidR="002C38C2" w:rsidRPr="00100552">
        <w:rPr>
          <w:rFonts w:ascii="Arial" w:hAnsi="Arial" w:cs="Arial"/>
          <w:szCs w:val="20"/>
        </w:rPr>
        <w:t>Lotti;</w:t>
      </w:r>
    </w:p>
    <w:p w14:paraId="457465BA" w14:textId="4827D494"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 xml:space="preserve">che il Fornitore è risultato aggiudicatario </w:t>
      </w:r>
      <w:r w:rsidR="00787468" w:rsidRPr="00100552">
        <w:rPr>
          <w:rFonts w:ascii="Arial" w:hAnsi="Arial" w:cs="Arial"/>
          <w:szCs w:val="20"/>
        </w:rPr>
        <w:t>del</w:t>
      </w:r>
      <w:r w:rsidR="00EA2D75" w:rsidRPr="00100552">
        <w:rPr>
          <w:rFonts w:ascii="Arial" w:hAnsi="Arial" w:cs="Arial"/>
          <w:szCs w:val="20"/>
        </w:rPr>
        <w:t xml:space="preserve"> Lotto</w:t>
      </w:r>
      <w:r w:rsidR="00410BF6">
        <w:rPr>
          <w:rFonts w:ascii="Arial" w:hAnsi="Arial" w:cs="Arial"/>
          <w:szCs w:val="20"/>
        </w:rPr>
        <w:t>/i</w:t>
      </w:r>
      <w:r w:rsidR="00EA2D75" w:rsidRPr="00100552">
        <w:rPr>
          <w:rFonts w:ascii="Arial" w:hAnsi="Arial" w:cs="Arial"/>
          <w:szCs w:val="20"/>
        </w:rPr>
        <w:t xml:space="preserve"> __ </w:t>
      </w:r>
      <w:r w:rsidRPr="00100552">
        <w:rPr>
          <w:rFonts w:ascii="Arial" w:hAnsi="Arial" w:cs="Arial"/>
          <w:szCs w:val="20"/>
        </w:rPr>
        <w:t>della procedura di cui sopra</w:t>
      </w:r>
      <w:r w:rsidR="005414CD" w:rsidRPr="00100552">
        <w:rPr>
          <w:rFonts w:ascii="Arial" w:hAnsi="Arial" w:cs="Arial"/>
          <w:szCs w:val="20"/>
        </w:rPr>
        <w:t>,</w:t>
      </w:r>
      <w:r w:rsidRPr="00100552">
        <w:rPr>
          <w:rFonts w:ascii="Arial" w:hAnsi="Arial" w:cs="Arial"/>
          <w:szCs w:val="20"/>
        </w:rPr>
        <w:t xml:space="preserve"> a tal fine indetta da Consip e, per l’effetto, il medesimo Fornitore ha espressamente manifestato la volontà di impegnarsi ad effettuare le</w:t>
      </w:r>
      <w:r w:rsidRPr="00100552">
        <w:rPr>
          <w:rFonts w:ascii="Arial" w:hAnsi="Arial" w:cs="Arial"/>
          <w:i/>
          <w:iCs/>
          <w:color w:val="0000FF"/>
          <w:szCs w:val="20"/>
        </w:rPr>
        <w:t xml:space="preserve"> </w:t>
      </w:r>
      <w:r w:rsidRPr="00100552">
        <w:rPr>
          <w:rFonts w:ascii="Arial" w:hAnsi="Arial" w:cs="Arial"/>
          <w:szCs w:val="20"/>
        </w:rPr>
        <w:t xml:space="preserve">forniture oggetto della presente Convenzione ed eseguire i contratti attuativi, alle condizioni, modalità e termini stabiliti </w:t>
      </w:r>
      <w:r w:rsidRPr="00100552">
        <w:rPr>
          <w:rFonts w:ascii="Arial" w:hAnsi="Arial" w:cs="Arial"/>
          <w:szCs w:val="20"/>
        </w:rPr>
        <w:lastRenderedPageBreak/>
        <w:t>nel presente atto e nelle Condizioni Generali;</w:t>
      </w:r>
    </w:p>
    <w:p w14:paraId="1D6F7D4B" w14:textId="522E9B7A"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che il Fornitore dichiara che quanto risulta dalla presente Convenzione e dai suoi allegati, ivi compreso il Capitolato Tecnico, nonché dal Bando di gara e dal Disciplinare di gara, definisce in modo adeguato e completo l’oggetto delle prestazioni da fornire e, in ogni caso, che ha potuto acquisire tutti gli elementi per una idonea valutazione tecnica ed economica delle stesse e per la formulazione dell’offerta;</w:t>
      </w:r>
    </w:p>
    <w:p w14:paraId="59266F3A" w14:textId="3A6CA862"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che il Fornitore ha presentato la documentazione richiesta ai fini della stipula della presente Convenzione che, anche se non materialmente allegata al presente atto, ne forma parte integrante e sostanziale, ivi incluse: i) la garanzia definitiva rilasciata in favore d</w:t>
      </w:r>
      <w:r w:rsidR="00A55ADA" w:rsidRPr="00100552">
        <w:rPr>
          <w:rFonts w:ascii="Arial" w:hAnsi="Arial" w:cs="Arial"/>
          <w:szCs w:val="20"/>
        </w:rPr>
        <w:t>i</w:t>
      </w:r>
      <w:r w:rsidRPr="00100552">
        <w:rPr>
          <w:rFonts w:ascii="Arial" w:hAnsi="Arial" w:cs="Arial"/>
          <w:szCs w:val="20"/>
        </w:rPr>
        <w:t xml:space="preserve"> Consip dalla ___________ ed avente n</w:t>
      </w:r>
      <w:r w:rsidR="00345D83" w:rsidRPr="00100552">
        <w:rPr>
          <w:rFonts w:ascii="Arial" w:hAnsi="Arial" w:cs="Arial"/>
          <w:szCs w:val="20"/>
        </w:rPr>
        <w:t>.</w:t>
      </w:r>
      <w:r w:rsidRPr="00100552">
        <w:rPr>
          <w:rFonts w:ascii="Arial" w:hAnsi="Arial" w:cs="Arial"/>
          <w:szCs w:val="20"/>
        </w:rPr>
        <w:t xml:space="preserve"> ___________</w:t>
      </w:r>
      <w:r w:rsidR="00345D83" w:rsidRPr="00100552">
        <w:rPr>
          <w:rFonts w:ascii="Arial" w:hAnsi="Arial" w:cs="Arial"/>
          <w:szCs w:val="20"/>
        </w:rPr>
        <w:t xml:space="preserve"> </w:t>
      </w:r>
      <w:r w:rsidRPr="00100552">
        <w:rPr>
          <w:rFonts w:ascii="Arial" w:hAnsi="Arial" w:cs="Arial"/>
          <w:szCs w:val="20"/>
        </w:rPr>
        <w:t xml:space="preserve">per un importo di </w:t>
      </w:r>
      <w:r w:rsidR="00972836">
        <w:rPr>
          <w:rFonts w:ascii="Arial" w:hAnsi="Arial" w:cs="Arial"/>
          <w:szCs w:val="20"/>
        </w:rPr>
        <w:t>Euro</w:t>
      </w:r>
      <w:r w:rsidRPr="00100552">
        <w:rPr>
          <w:rFonts w:ascii="Arial" w:hAnsi="Arial" w:cs="Arial"/>
          <w:szCs w:val="20"/>
        </w:rPr>
        <w:t xml:space="preserve"> ________= (___________/___) a garanzia dell’adempimento delle obbligazioni contrattuali nascenti dalla Convenzione; ii) la garanzia definitiva rilasciata a Consip in favore delle Amministrazioni dalla ___________ ed avente n ___________per un importo di </w:t>
      </w:r>
      <w:r w:rsidR="00972836">
        <w:rPr>
          <w:rFonts w:ascii="Arial" w:hAnsi="Arial" w:cs="Arial"/>
          <w:szCs w:val="20"/>
        </w:rPr>
        <w:t>Euro</w:t>
      </w:r>
      <w:r w:rsidRPr="00100552">
        <w:rPr>
          <w:rFonts w:ascii="Arial" w:hAnsi="Arial" w:cs="Arial"/>
          <w:szCs w:val="20"/>
        </w:rPr>
        <w:t xml:space="preserve"> ________= (___________/___) a garanzia dell’adempimento delle obbligazioni contrattuali nascenti dai contratti attuativi; nonché</w:t>
      </w:r>
      <w:r w:rsidR="00345D83" w:rsidRPr="00100552">
        <w:rPr>
          <w:rFonts w:ascii="Arial" w:hAnsi="Arial" w:cs="Arial"/>
          <w:szCs w:val="20"/>
        </w:rPr>
        <w:t xml:space="preserve"> iii)</w:t>
      </w:r>
      <w:r w:rsidRPr="00100552">
        <w:rPr>
          <w:rFonts w:ascii="Arial" w:hAnsi="Arial" w:cs="Arial"/>
          <w:szCs w:val="20"/>
        </w:rPr>
        <w:t xml:space="preserve"> la polizza assicurativa per la responsabilità civile rilasciata dalla _______ ed avente n. __________ stipulata con le modalità indicate nel Disciplinare di gara;</w:t>
      </w:r>
    </w:p>
    <w:p w14:paraId="03E8E6BE" w14:textId="2A84DA3D" w:rsidR="00895473" w:rsidRPr="00F44FE9" w:rsidRDefault="00895473">
      <w:pPr>
        <w:pStyle w:val="Rientrocorpodeltesto"/>
        <w:numPr>
          <w:ilvl w:val="0"/>
          <w:numId w:val="2"/>
        </w:numPr>
        <w:tabs>
          <w:tab w:val="clear" w:pos="643"/>
        </w:tabs>
        <w:suppressAutoHyphens w:val="0"/>
        <w:autoSpaceDE/>
        <w:snapToGrid w:val="0"/>
        <w:spacing w:after="0" w:line="300" w:lineRule="exact"/>
        <w:ind w:left="284" w:hanging="284"/>
        <w:rPr>
          <w:rFonts w:ascii="Arial" w:hAnsi="Arial" w:cs="Arial"/>
          <w:szCs w:val="20"/>
        </w:rPr>
      </w:pPr>
      <w:r w:rsidRPr="00231DCD">
        <w:rPr>
          <w:rFonts w:ascii="Arial" w:hAnsi="Arial" w:cs="Arial"/>
          <w:i/>
          <w:szCs w:val="20"/>
        </w:rPr>
        <w:t>&lt;eventuale, se la stipula è disposta ai sensi dell’art. 99, comma 3-bis del Codice, dunque nelle more delle verifiche sul possesso dei requisiti non espletate a causa del malfunzionamento, anche parziale, del FVOE e/o delle Piattaforme/banche dati/sistemi di interoperabilità:</w:t>
      </w:r>
      <w:r w:rsidRPr="00231DCD">
        <w:rPr>
          <w:rFonts w:ascii="Arial" w:hAnsi="Arial" w:cs="Arial"/>
          <w:b/>
          <w:bCs/>
          <w:i/>
          <w:szCs w:val="20"/>
        </w:rPr>
        <w:t xml:space="preserve"> </w:t>
      </w:r>
      <w:r w:rsidRPr="00F44FE9">
        <w:rPr>
          <w:rFonts w:ascii="Arial" w:hAnsi="Arial" w:cs="Arial"/>
          <w:iCs/>
          <w:szCs w:val="20"/>
          <w:lang w:eastAsia="en-US"/>
        </w:rPr>
        <w:t xml:space="preserve">che ai fini della stipula della presente Convenzione, il Fornitore ha attestato ai sensi dell’art. 99, comma 3-bis del Codice, mediante apposita autocertificazione, il possesso dei requisiti e l’assenza delle cause di esclusione che non è stato possibile verificare a causa del malfunzionamento di </w:t>
      </w:r>
      <w:r w:rsidRPr="00F44FE9">
        <w:rPr>
          <w:rFonts w:ascii="Arial" w:hAnsi="Arial" w:cs="Arial"/>
          <w:bCs/>
          <w:szCs w:val="20"/>
        </w:rPr>
        <w:t xml:space="preserve">__________ </w:t>
      </w:r>
      <w:r w:rsidRPr="00231DCD">
        <w:rPr>
          <w:rFonts w:ascii="Arial" w:hAnsi="Arial" w:cs="Arial"/>
          <w:i/>
          <w:szCs w:val="20"/>
        </w:rPr>
        <w:t>&lt;specificare lo strumento (FVOE, Piattaforma o altro) di cui si è registrato il malfunzionamento&gt;</w:t>
      </w:r>
      <w:r w:rsidRPr="00F44FE9">
        <w:rPr>
          <w:rFonts w:ascii="Arial" w:hAnsi="Arial" w:cs="Arial"/>
          <w:iCs/>
          <w:szCs w:val="20"/>
          <w:lang w:eastAsia="en-US"/>
        </w:rPr>
        <w:t>;</w:t>
      </w:r>
    </w:p>
    <w:p w14:paraId="3285DAC3" w14:textId="3DE0E015" w:rsidR="0005325A" w:rsidRPr="00100552" w:rsidRDefault="0005325A">
      <w:pPr>
        <w:pStyle w:val="Numeroelenco21"/>
        <w:numPr>
          <w:ilvl w:val="0"/>
          <w:numId w:val="2"/>
        </w:numPr>
        <w:tabs>
          <w:tab w:val="clear" w:pos="643"/>
          <w:tab w:val="num" w:pos="0"/>
        </w:tabs>
        <w:spacing w:line="300" w:lineRule="exact"/>
        <w:ind w:left="284" w:hanging="284"/>
        <w:rPr>
          <w:rFonts w:ascii="Arial" w:hAnsi="Arial" w:cs="Arial"/>
          <w:szCs w:val="20"/>
        </w:rPr>
      </w:pPr>
      <w:r w:rsidRPr="00100552">
        <w:rPr>
          <w:rFonts w:ascii="Arial" w:hAnsi="Arial" w:cs="Arial"/>
          <w:szCs w:val="20"/>
        </w:rPr>
        <w:t xml:space="preserve">che la presente Convenzione non è fonte di alcuna obbligazione per Consip nei confronti del Fornitore, salvo quelle espressamente alla stessa riferite, costituendo la medesima Convenzione le condizioni generali del </w:t>
      </w:r>
      <w:r w:rsidR="00B236C0" w:rsidRPr="00100552">
        <w:rPr>
          <w:rFonts w:ascii="Arial" w:hAnsi="Arial" w:cs="Arial"/>
          <w:szCs w:val="20"/>
        </w:rPr>
        <w:t>C</w:t>
      </w:r>
      <w:r w:rsidR="00B90C96" w:rsidRPr="00100552">
        <w:rPr>
          <w:rFonts w:ascii="Arial" w:hAnsi="Arial" w:cs="Arial"/>
          <w:szCs w:val="20"/>
        </w:rPr>
        <w:t xml:space="preserve">ontratto </w:t>
      </w:r>
      <w:r w:rsidR="00B236C0" w:rsidRPr="00100552">
        <w:rPr>
          <w:rFonts w:ascii="Arial" w:hAnsi="Arial" w:cs="Arial"/>
          <w:szCs w:val="20"/>
        </w:rPr>
        <w:t xml:space="preserve">attuativo </w:t>
      </w:r>
      <w:r w:rsidRPr="00100552">
        <w:rPr>
          <w:rFonts w:ascii="Arial" w:hAnsi="Arial" w:cs="Arial"/>
          <w:szCs w:val="20"/>
        </w:rPr>
        <w:t>concluso dalle singole Amministrazioni Contraenti in seguito all’emissione dell’Ordinativo di Fornitura;</w:t>
      </w:r>
      <w:r w:rsidRPr="00100552">
        <w:rPr>
          <w:rFonts w:ascii="Arial" w:hAnsi="Arial" w:cs="Arial"/>
          <w:i/>
          <w:iCs/>
          <w:szCs w:val="20"/>
        </w:rPr>
        <w:t xml:space="preserve"> </w:t>
      </w:r>
    </w:p>
    <w:p w14:paraId="54264ABF" w14:textId="77777777" w:rsidR="0005325A" w:rsidRPr="00100552" w:rsidRDefault="0005325A">
      <w:pPr>
        <w:pStyle w:val="Numeroelenco21"/>
        <w:numPr>
          <w:ilvl w:val="0"/>
          <w:numId w:val="2"/>
        </w:numPr>
        <w:tabs>
          <w:tab w:val="clear" w:pos="643"/>
          <w:tab w:val="num" w:pos="0"/>
        </w:tabs>
        <w:spacing w:line="300" w:lineRule="exact"/>
        <w:ind w:left="284" w:hanging="284"/>
        <w:rPr>
          <w:rStyle w:val="Grassettocorsivo"/>
          <w:rFonts w:ascii="Arial" w:hAnsi="Arial" w:cs="Arial"/>
          <w:color w:val="0000FF"/>
          <w:szCs w:val="20"/>
        </w:rPr>
      </w:pPr>
      <w:r w:rsidRPr="00100552">
        <w:rPr>
          <w:rFonts w:ascii="Arial" w:hAnsi="Arial" w:cs="Arial"/>
          <w:szCs w:val="20"/>
        </w:rPr>
        <w:t xml:space="preserve">che il Fornitore, con la seconda sottoscrizione, dichiara, ai sensi e per gli effetti di cui agli artt. 1341 e 1342 cod. civ., di accettare tutte le condizioni e patti contenuti nel presente atto e nelle Condizioni Generali e di avere particolarmente considerato quanto stabilito e convenuto con le relative clausole; in particolare dichiara di approvare specificamente le clausole e condizioni riportate in calce alla presente Convenzione; </w:t>
      </w:r>
    </w:p>
    <w:p w14:paraId="5C0E6E68" w14:textId="77777777" w:rsidR="0005325A" w:rsidRPr="00231DCD" w:rsidRDefault="0005325A">
      <w:pPr>
        <w:pStyle w:val="Numeroelenco21"/>
        <w:numPr>
          <w:ilvl w:val="0"/>
          <w:numId w:val="2"/>
        </w:numPr>
        <w:tabs>
          <w:tab w:val="clear" w:pos="643"/>
          <w:tab w:val="num" w:pos="0"/>
        </w:tabs>
        <w:spacing w:line="300" w:lineRule="exact"/>
        <w:ind w:left="284" w:hanging="284"/>
        <w:rPr>
          <w:rFonts w:ascii="Arial" w:hAnsi="Arial" w:cs="Arial"/>
          <w:b/>
          <w:i/>
          <w:szCs w:val="20"/>
        </w:rPr>
      </w:pPr>
      <w:r w:rsidRPr="00100552">
        <w:rPr>
          <w:rFonts w:ascii="Arial" w:hAnsi="Arial" w:cs="Arial"/>
          <w:szCs w:val="20"/>
        </w:rPr>
        <w:t xml:space="preserve">che la presente Convenzione, compresi i relativi Allegati, viene sottoscritta dalle Parti </w:t>
      </w:r>
      <w:r w:rsidRPr="00F44FE9">
        <w:rPr>
          <w:rFonts w:ascii="Arial" w:hAnsi="Arial" w:cs="Arial"/>
          <w:szCs w:val="20"/>
        </w:rPr>
        <w:t>con firma digitale rilasciata da</w:t>
      </w:r>
      <w:r w:rsidR="00E6574F" w:rsidRPr="00F44FE9">
        <w:rPr>
          <w:rFonts w:ascii="Arial" w:hAnsi="Arial" w:cs="Arial"/>
          <w:szCs w:val="20"/>
        </w:rPr>
        <w:t xml:space="preserve"> ente certificatore autorizzato;</w:t>
      </w:r>
    </w:p>
    <w:p w14:paraId="5FED5F91" w14:textId="3050FE51" w:rsidR="00AB1501" w:rsidRPr="00231DCD" w:rsidRDefault="00CF2F1E">
      <w:pPr>
        <w:pStyle w:val="Rientrocorpodeltesto"/>
        <w:numPr>
          <w:ilvl w:val="0"/>
          <w:numId w:val="2"/>
        </w:numPr>
        <w:tabs>
          <w:tab w:val="clear" w:pos="643"/>
          <w:tab w:val="num" w:pos="0"/>
        </w:tabs>
        <w:suppressAutoHyphens w:val="0"/>
        <w:autoSpaceDE/>
        <w:snapToGrid w:val="0"/>
        <w:spacing w:after="0" w:line="300" w:lineRule="exact"/>
        <w:ind w:left="284" w:hanging="284"/>
        <w:rPr>
          <w:rFonts w:ascii="Arial" w:hAnsi="Arial" w:cs="Arial"/>
          <w:b/>
          <w:i/>
          <w:szCs w:val="20"/>
        </w:rPr>
      </w:pPr>
      <w:r w:rsidRPr="00231DCD">
        <w:rPr>
          <w:rFonts w:ascii="Arial" w:hAnsi="Arial" w:cs="Arial"/>
          <w:i/>
          <w:szCs w:val="20"/>
        </w:rPr>
        <w:t>&lt;</w:t>
      </w:r>
      <w:r w:rsidR="00AB1501" w:rsidRPr="00231DCD">
        <w:rPr>
          <w:rFonts w:ascii="Arial" w:hAnsi="Arial" w:cs="Arial"/>
          <w:i/>
          <w:szCs w:val="20"/>
        </w:rPr>
        <w:t>eventuale, se al momento della stipula è pendente un giudizio nel cui ambito non è stata disposta o inibita la stipulazione dell</w:t>
      </w:r>
      <w:r w:rsidR="00DD4488" w:rsidRPr="00231DCD">
        <w:rPr>
          <w:rFonts w:ascii="Arial" w:hAnsi="Arial" w:cs="Arial"/>
          <w:i/>
          <w:szCs w:val="20"/>
        </w:rPr>
        <w:t>a Convenzione</w:t>
      </w:r>
      <w:r w:rsidR="00A37E70" w:rsidRPr="00231DCD">
        <w:rPr>
          <w:rFonts w:ascii="Arial" w:hAnsi="Arial" w:cs="Arial"/>
          <w:i/>
          <w:szCs w:val="20"/>
        </w:rPr>
        <w:t xml:space="preserve"> </w:t>
      </w:r>
      <w:r w:rsidR="00AB1501" w:rsidRPr="00231DCD">
        <w:rPr>
          <w:rFonts w:ascii="Arial" w:hAnsi="Arial" w:cs="Arial"/>
          <w:i/>
          <w:szCs w:val="20"/>
        </w:rPr>
        <w:t>inserire i riferimenti e lo stato del contenzioso</w:t>
      </w:r>
      <w:r w:rsidR="00AB1501" w:rsidRPr="00F44FE9">
        <w:rPr>
          <w:rFonts w:ascii="Arial" w:hAnsi="Arial" w:cs="Arial"/>
          <w:i/>
          <w:szCs w:val="20"/>
        </w:rPr>
        <w:t>:</w:t>
      </w:r>
      <w:r w:rsidR="00AB1501" w:rsidRPr="00F44FE9">
        <w:rPr>
          <w:rFonts w:ascii="Arial" w:hAnsi="Arial" w:cs="Arial"/>
          <w:b/>
          <w:i/>
          <w:szCs w:val="20"/>
        </w:rPr>
        <w:t xml:space="preserve"> </w:t>
      </w:r>
      <w:r w:rsidR="00016F58" w:rsidRPr="00F44FE9">
        <w:rPr>
          <w:rFonts w:ascii="Arial" w:hAnsi="Arial" w:cs="Arial"/>
          <w:szCs w:val="20"/>
          <w:lang w:eastAsia="en-US"/>
        </w:rPr>
        <w:t>che r</w:t>
      </w:r>
      <w:r w:rsidR="00016F58" w:rsidRPr="00F44FE9">
        <w:rPr>
          <w:rFonts w:ascii="Arial" w:hAnsi="Arial" w:cs="Arial"/>
          <w:szCs w:val="20"/>
        </w:rPr>
        <w:t xml:space="preserve">isulta </w:t>
      </w:r>
      <w:r w:rsidR="00AB1501" w:rsidRPr="00F44FE9">
        <w:rPr>
          <w:rFonts w:ascii="Arial" w:hAnsi="Arial" w:cs="Arial"/>
          <w:szCs w:val="20"/>
        </w:rPr>
        <w:t>allo stato pendente, innanzi al __________, giudizio R.G. _________, instaurato dalla ________ contro ________ per _________.</w:t>
      </w:r>
      <w:r w:rsidRPr="00231DCD">
        <w:rPr>
          <w:rFonts w:ascii="Arial" w:hAnsi="Arial" w:cs="Arial"/>
          <w:i/>
          <w:szCs w:val="20"/>
        </w:rPr>
        <w:t>&gt;</w:t>
      </w:r>
    </w:p>
    <w:p w14:paraId="0D385013" w14:textId="1573F16F" w:rsidR="00507CCE" w:rsidRPr="00100552" w:rsidRDefault="00507CCE">
      <w:pPr>
        <w:pStyle w:val="Rientrocorpodeltesto"/>
        <w:numPr>
          <w:ilvl w:val="0"/>
          <w:numId w:val="2"/>
        </w:numPr>
        <w:tabs>
          <w:tab w:val="clear" w:pos="643"/>
          <w:tab w:val="num" w:pos="0"/>
          <w:tab w:val="left" w:pos="284"/>
          <w:tab w:val="left" w:pos="851"/>
        </w:tabs>
        <w:suppressAutoHyphens w:val="0"/>
        <w:autoSpaceDE/>
        <w:snapToGrid w:val="0"/>
        <w:spacing w:after="0" w:line="300" w:lineRule="exact"/>
        <w:ind w:left="284" w:hanging="284"/>
        <w:rPr>
          <w:rFonts w:ascii="Arial" w:hAnsi="Arial" w:cs="Arial"/>
          <w:bCs/>
          <w:szCs w:val="20"/>
        </w:rPr>
      </w:pPr>
      <w:r w:rsidRPr="00231DCD">
        <w:rPr>
          <w:rFonts w:ascii="Arial" w:hAnsi="Arial" w:cs="Arial"/>
          <w:i/>
          <w:szCs w:val="20"/>
        </w:rPr>
        <w:t xml:space="preserve">&lt;eventuale, se il Fornitore ha notificato/dichiarato sovvenzioni estere ai sensi del Regolamento UE n. 2560/2022 e, al momento della stipula, sono spirati i termini previsti dell’art. 30 dello stesso Regolamento anche in relazione ad eventuali procedure d’ufficio </w:t>
      </w:r>
      <w:r w:rsidRPr="00231DCD">
        <w:rPr>
          <w:rFonts w:ascii="Arial" w:hAnsi="Arial" w:cs="Arial"/>
          <w:i/>
          <w:szCs w:val="20"/>
        </w:rPr>
        <w:lastRenderedPageBreak/>
        <w:t>avviate dalla Commissione UE ai sensi dell’art.29, par. 8 del Regolamento senza che sia intervenuta una decisione ai sensi dell’art. 31, par. 2 del Regolamento UE n. 2560/2022, e si sia aggiudicato condizionatamente</w:t>
      </w:r>
      <w:r w:rsidRPr="00231DCD">
        <w:rPr>
          <w:rFonts w:ascii="Arial" w:hAnsi="Arial" w:cs="Arial"/>
          <w:szCs w:val="20"/>
        </w:rPr>
        <w:t>:</w:t>
      </w:r>
      <w:r w:rsidRPr="00231DCD">
        <w:rPr>
          <w:rFonts w:ascii="Arial" w:hAnsi="Arial" w:cs="Arial"/>
          <w:b/>
          <w:bCs/>
          <w:szCs w:val="20"/>
        </w:rPr>
        <w:t xml:space="preserve"> </w:t>
      </w:r>
      <w:r w:rsidR="00016F58" w:rsidRPr="00F44FE9">
        <w:rPr>
          <w:rFonts w:ascii="Arial" w:hAnsi="Arial" w:cs="Arial"/>
          <w:bCs/>
          <w:szCs w:val="20"/>
        </w:rPr>
        <w:t xml:space="preserve">che il </w:t>
      </w:r>
      <w:r w:rsidRPr="00F44FE9">
        <w:rPr>
          <w:rFonts w:ascii="Arial" w:hAnsi="Arial" w:cs="Arial"/>
          <w:bCs/>
          <w:szCs w:val="20"/>
        </w:rPr>
        <w:t xml:space="preserve">Fornitore ha notificato </w:t>
      </w:r>
      <w:r w:rsidRPr="00231DCD">
        <w:rPr>
          <w:rFonts w:ascii="Arial" w:hAnsi="Arial" w:cs="Arial"/>
          <w:i/>
          <w:szCs w:val="20"/>
        </w:rPr>
        <w:t>&lt;oppure:</w:t>
      </w:r>
      <w:r w:rsidRPr="00231DCD">
        <w:rPr>
          <w:rFonts w:ascii="Arial" w:hAnsi="Arial" w:cs="Arial"/>
          <w:bCs/>
          <w:szCs w:val="20"/>
        </w:rPr>
        <w:t xml:space="preserve"> </w:t>
      </w:r>
      <w:r w:rsidRPr="00F44FE9">
        <w:rPr>
          <w:rFonts w:ascii="Arial" w:hAnsi="Arial" w:cs="Arial"/>
          <w:bCs/>
          <w:szCs w:val="20"/>
        </w:rPr>
        <w:t>dichiarato</w:t>
      </w:r>
      <w:r w:rsidRPr="00231DCD">
        <w:rPr>
          <w:rFonts w:ascii="Arial" w:hAnsi="Arial" w:cs="Arial"/>
          <w:i/>
          <w:szCs w:val="20"/>
        </w:rPr>
        <w:t>&gt;</w:t>
      </w:r>
      <w:r w:rsidRPr="00F44FE9">
        <w:rPr>
          <w:rFonts w:ascii="Arial" w:hAnsi="Arial" w:cs="Arial"/>
          <w:bCs/>
          <w:szCs w:val="20"/>
        </w:rPr>
        <w:t xml:space="preserve"> di aver ricevuto </w:t>
      </w:r>
      <w:r w:rsidRPr="00100552">
        <w:rPr>
          <w:rFonts w:ascii="Arial" w:hAnsi="Arial" w:cs="Arial"/>
          <w:bCs/>
          <w:szCs w:val="20"/>
        </w:rPr>
        <w:t>contributi finanziari esteri ai sensi degli artt. 28 e ss. del Regolamento UE n. 2560/2022 e sono decorsi i termini previsti dall’art. 30 di detto Regolamento senza che la Commissione UE abbia assunto una decisione espressa ai sensi dell’art. 31 del Regolamento UE n. 2560/2022;</w:t>
      </w:r>
      <w:r w:rsidR="00487A55" w:rsidRPr="00100552">
        <w:rPr>
          <w:rFonts w:ascii="Arial" w:hAnsi="Arial" w:cs="Arial"/>
          <w:bCs/>
          <w:szCs w:val="20"/>
        </w:rPr>
        <w:t xml:space="preserve"> n</w:t>
      </w:r>
      <w:r w:rsidRPr="00100552">
        <w:rPr>
          <w:rFonts w:ascii="Arial" w:hAnsi="Arial" w:cs="Arial"/>
          <w:bCs/>
          <w:szCs w:val="20"/>
        </w:rPr>
        <w:t>elle more degli eventuali pronunciamenti della Commissione UE si ritiene di procedere alla stipula della presente Convenzione, risolutivamente condizionato all’eventuale adozione di una decisione ai sensi dell’art. 31, par. 2 del Regolamento UE n. 2560/2022</w:t>
      </w:r>
      <w:r w:rsidRPr="00FA77E2">
        <w:rPr>
          <w:rFonts w:ascii="Arial" w:hAnsi="Arial" w:cs="Arial"/>
          <w:i/>
          <w:iCs/>
          <w:color w:val="1E1EE3"/>
          <w:szCs w:val="20"/>
        </w:rPr>
        <w:t>&gt;</w:t>
      </w:r>
    </w:p>
    <w:p w14:paraId="562031B0" w14:textId="77777777" w:rsidR="00A37E70" w:rsidRPr="00100552" w:rsidRDefault="00A37E70" w:rsidP="00375D68">
      <w:pPr>
        <w:spacing w:line="300" w:lineRule="exact"/>
        <w:rPr>
          <w:rStyle w:val="Grassettocorsivo"/>
          <w:rFonts w:ascii="Arial" w:hAnsi="Arial" w:cs="Arial"/>
          <w:szCs w:val="20"/>
        </w:rPr>
      </w:pPr>
    </w:p>
    <w:p w14:paraId="23D87D84" w14:textId="7BA6F26C" w:rsidR="0005325A" w:rsidRPr="00100552" w:rsidRDefault="0005325A" w:rsidP="00375D68">
      <w:pPr>
        <w:spacing w:line="300" w:lineRule="exact"/>
        <w:jc w:val="center"/>
        <w:rPr>
          <w:rFonts w:ascii="Arial" w:hAnsi="Arial" w:cs="Arial"/>
          <w:szCs w:val="20"/>
        </w:rPr>
      </w:pPr>
      <w:r w:rsidRPr="00100552">
        <w:rPr>
          <w:rStyle w:val="Grassettocorsivo"/>
          <w:rFonts w:ascii="Arial" w:hAnsi="Arial" w:cs="Arial"/>
          <w:szCs w:val="20"/>
        </w:rPr>
        <w:t>Ciò premesso, tra le Parti come in epigrafe rappresentate e domiciliate</w:t>
      </w:r>
    </w:p>
    <w:p w14:paraId="4353E9C0" w14:textId="20B06156" w:rsidR="0005325A" w:rsidRPr="00FA77E2" w:rsidRDefault="0005325A" w:rsidP="00FA77E2">
      <w:pPr>
        <w:spacing w:after="240"/>
        <w:jc w:val="center"/>
        <w:rPr>
          <w:rFonts w:ascii="Arial" w:hAnsi="Arial" w:cs="Arial"/>
        </w:rPr>
      </w:pPr>
      <w:r w:rsidRPr="00FA77E2">
        <w:rPr>
          <w:rFonts w:ascii="Arial" w:hAnsi="Arial" w:cs="Arial"/>
          <w:b/>
          <w:bCs/>
        </w:rPr>
        <w:t>SI CONVIENE E SI STIPULA QUANTO SEGUE</w:t>
      </w:r>
    </w:p>
    <w:p w14:paraId="4BF17B7A" w14:textId="471230A1" w:rsidR="007E0287" w:rsidRPr="00100552" w:rsidRDefault="007E0287" w:rsidP="00487A55">
      <w:pPr>
        <w:pStyle w:val="Titolo2"/>
        <w:rPr>
          <w:rFonts w:ascii="Arial" w:hAnsi="Arial" w:cs="Arial"/>
        </w:rPr>
      </w:pPr>
      <w:r w:rsidRPr="00100552">
        <w:rPr>
          <w:rFonts w:ascii="Arial" w:hAnsi="Arial" w:cs="Arial"/>
        </w:rPr>
        <w:t>ARTICOLO 1</w:t>
      </w:r>
      <w:r w:rsidR="00E41C41" w:rsidRPr="00100552">
        <w:rPr>
          <w:rFonts w:ascii="Arial" w:hAnsi="Arial" w:cs="Arial"/>
        </w:rPr>
        <w:t xml:space="preserve"> - </w:t>
      </w:r>
      <w:r w:rsidRPr="00100552">
        <w:rPr>
          <w:rFonts w:ascii="Arial" w:hAnsi="Arial" w:cs="Arial"/>
        </w:rPr>
        <w:t>VALORE DELLE PREMESSE E DEGLI ALLEGATI</w:t>
      </w:r>
    </w:p>
    <w:p w14:paraId="0A9A26A5" w14:textId="58A9783C" w:rsidR="00076B1F" w:rsidRPr="00100552" w:rsidRDefault="007E0287">
      <w:pPr>
        <w:pStyle w:val="art-testo"/>
        <w:numPr>
          <w:ilvl w:val="0"/>
          <w:numId w:val="28"/>
        </w:numPr>
        <w:tabs>
          <w:tab w:val="clear" w:pos="720"/>
        </w:tabs>
        <w:spacing w:line="300" w:lineRule="exact"/>
        <w:ind w:left="284" w:hanging="284"/>
        <w:rPr>
          <w:rFonts w:ascii="Arial" w:eastAsia="Calibri" w:hAnsi="Arial" w:cs="Arial"/>
        </w:rPr>
      </w:pPr>
      <w:r w:rsidRPr="00100552">
        <w:rPr>
          <w:rFonts w:ascii="Arial" w:hAnsi="Arial" w:cs="Arial"/>
        </w:rPr>
        <w:t xml:space="preserve">Le premesse di cui sopra, gli atti e i documenti richiamati nelle medesime premesse, nelle Condizioni Generali e nella restante parte del presente atto, ivi incluso il Bando di gara ed il Disciplinare di gara, il </w:t>
      </w:r>
      <w:r w:rsidRPr="00B87EF5">
        <w:rPr>
          <w:rFonts w:ascii="Arial" w:hAnsi="Arial" w:cs="Arial"/>
        </w:rPr>
        <w:t xml:space="preserve">Capitolato Tecnico, </w:t>
      </w:r>
      <w:r w:rsidR="00D25F04">
        <w:rPr>
          <w:rFonts w:ascii="Arial" w:hAnsi="Arial" w:cs="Arial"/>
          <w:bCs/>
          <w:i/>
          <w:iCs/>
        </w:rPr>
        <w:t>[</w:t>
      </w:r>
      <w:r w:rsidRPr="00441F2C">
        <w:rPr>
          <w:rFonts w:ascii="Arial" w:hAnsi="Arial" w:cs="Arial"/>
          <w:bCs/>
          <w:i/>
          <w:iCs/>
        </w:rPr>
        <w:t>ove vi siano stati</w:t>
      </w:r>
      <w:r w:rsidR="00D25F04">
        <w:rPr>
          <w:rFonts w:ascii="Arial" w:hAnsi="Arial" w:cs="Arial"/>
          <w:bCs/>
          <w:i/>
          <w:iCs/>
        </w:rPr>
        <w:t>]</w:t>
      </w:r>
      <w:r w:rsidRPr="00B87EF5">
        <w:rPr>
          <w:rFonts w:ascii="Arial" w:hAnsi="Arial" w:cs="Arial"/>
        </w:rPr>
        <w:t xml:space="preserve"> i chiarimenti resi in fase di gara</w:t>
      </w:r>
      <w:r w:rsidRPr="00100552">
        <w:rPr>
          <w:rFonts w:ascii="Arial" w:hAnsi="Arial" w:cs="Arial"/>
        </w:rPr>
        <w:t>, le Regole del Sistema di e-Procurement della Pubblica Amministrazione,</w:t>
      </w:r>
      <w:r w:rsidR="00033880" w:rsidRPr="00100552">
        <w:rPr>
          <w:rFonts w:ascii="Arial" w:hAnsi="Arial" w:cs="Arial"/>
        </w:rPr>
        <w:t xml:space="preserve"> il</w:t>
      </w:r>
      <w:r w:rsidRPr="00100552">
        <w:rPr>
          <w:rFonts w:ascii="Arial" w:hAnsi="Arial" w:cs="Arial"/>
        </w:rPr>
        <w:t xml:space="preserve"> Flusso dati per le Commissioni a carico del Fornitore, </w:t>
      </w:r>
      <w:r w:rsidR="00033880" w:rsidRPr="00100552">
        <w:rPr>
          <w:rFonts w:ascii="Arial" w:hAnsi="Arial" w:cs="Arial"/>
        </w:rPr>
        <w:t xml:space="preserve">i </w:t>
      </w:r>
      <w:r w:rsidRPr="00100552">
        <w:rPr>
          <w:rFonts w:ascii="Arial" w:hAnsi="Arial" w:cs="Arial"/>
        </w:rPr>
        <w:t xml:space="preserve">Flussi dati per il monitoraggio delle Convenzioni, ancorché non materialmente allegati, costituiscono parte integrante e sostanziale e sono fonte delle obbligazioni della presente Convenzione per effetto della sua sottoscrizione. Tali documenti sono disponibili al seguente </w:t>
      </w:r>
      <w:r w:rsidR="00DD4488" w:rsidRPr="00100552">
        <w:rPr>
          <w:rFonts w:ascii="Arial" w:hAnsi="Arial" w:cs="Arial"/>
        </w:rPr>
        <w:t>link: _</w:t>
      </w:r>
      <w:r w:rsidRPr="00100552">
        <w:rPr>
          <w:rFonts w:ascii="Arial" w:hAnsi="Arial" w:cs="Arial"/>
        </w:rPr>
        <w:t xml:space="preserve">_________________ ad eccezione delle Regole di e-procurement consultabili sul sito </w:t>
      </w:r>
      <w:r w:rsidRPr="00100552">
        <w:rPr>
          <w:rFonts w:ascii="Arial" w:eastAsia="Calibri" w:hAnsi="Arial" w:cs="Arial"/>
          <w:lang w:eastAsia="ar-SA"/>
        </w:rPr>
        <w:t xml:space="preserve">acquistinretepa.it&gt;chi siamo&gt;come funziona al seguente link: </w:t>
      </w:r>
      <w:hyperlink r:id="rId13" w:history="1">
        <w:r w:rsidR="00076B1F" w:rsidRPr="00100552">
          <w:rPr>
            <w:rStyle w:val="Collegamentoipertestuale"/>
            <w:rFonts w:ascii="Arial" w:eastAsia="Calibri" w:hAnsi="Arial" w:cs="Arial"/>
            <w:b w:val="0"/>
          </w:rPr>
          <w:t>https://www.acquistinretepa.it/opencms/opencms/programma_comeFunziona_RegoleSistema.html</w:t>
        </w:r>
      </w:hyperlink>
      <w:r w:rsidR="00CF2F1E" w:rsidRPr="00100552">
        <w:rPr>
          <w:rFonts w:ascii="Arial" w:hAnsi="Arial" w:cs="Arial"/>
        </w:rPr>
        <w:t>.</w:t>
      </w:r>
    </w:p>
    <w:p w14:paraId="4415C9B4" w14:textId="73748893" w:rsidR="007E0287" w:rsidRPr="00100552" w:rsidRDefault="007E0287">
      <w:pPr>
        <w:pStyle w:val="art-testo"/>
        <w:numPr>
          <w:ilvl w:val="0"/>
          <w:numId w:val="28"/>
        </w:numPr>
        <w:tabs>
          <w:tab w:val="clear" w:pos="720"/>
        </w:tabs>
        <w:spacing w:line="300" w:lineRule="exact"/>
        <w:ind w:left="284" w:hanging="284"/>
        <w:rPr>
          <w:rFonts w:ascii="Arial" w:hAnsi="Arial" w:cs="Arial"/>
          <w:lang w:eastAsia="ar-SA"/>
        </w:rPr>
      </w:pPr>
      <w:r w:rsidRPr="00100552">
        <w:rPr>
          <w:rFonts w:ascii="Arial" w:hAnsi="Arial" w:cs="Arial"/>
        </w:rPr>
        <w:t>Costituiscono, altresì, parte integrante e sostanziale della Convenzione: l’Allegato “</w:t>
      </w:r>
      <w:r w:rsidRPr="00100552">
        <w:rPr>
          <w:rFonts w:ascii="Arial" w:hAnsi="Arial" w:cs="Arial"/>
          <w:b/>
        </w:rPr>
        <w:t>A</w:t>
      </w:r>
      <w:r w:rsidRPr="00100552">
        <w:rPr>
          <w:rFonts w:ascii="Arial" w:hAnsi="Arial" w:cs="Arial"/>
        </w:rPr>
        <w:t>” (Offerta Economica del Fornitore)</w:t>
      </w:r>
      <w:r w:rsidRPr="00CD1F5C">
        <w:rPr>
          <w:rFonts w:ascii="Arial" w:hAnsi="Arial" w:cs="Arial"/>
          <w:bCs/>
          <w:color w:val="0000FF"/>
        </w:rPr>
        <w:t>,</w:t>
      </w:r>
      <w:r w:rsidRPr="00100552">
        <w:rPr>
          <w:rFonts w:ascii="Arial" w:hAnsi="Arial" w:cs="Arial"/>
          <w:bCs/>
          <w:i/>
          <w:iCs/>
          <w:color w:val="0000FF"/>
        </w:rPr>
        <w:t xml:space="preserve"> </w:t>
      </w:r>
      <w:r w:rsidRPr="00100552">
        <w:rPr>
          <w:rFonts w:ascii="Arial" w:hAnsi="Arial" w:cs="Arial"/>
        </w:rPr>
        <w:t>l’Allegato “</w:t>
      </w:r>
      <w:r w:rsidR="00A46829" w:rsidRPr="00100552">
        <w:rPr>
          <w:rFonts w:ascii="Arial" w:hAnsi="Arial" w:cs="Arial"/>
          <w:b/>
          <w:bCs/>
        </w:rPr>
        <w:t>B</w:t>
      </w:r>
      <w:r w:rsidRPr="00100552">
        <w:rPr>
          <w:rFonts w:ascii="Arial" w:hAnsi="Arial" w:cs="Arial"/>
        </w:rPr>
        <w:t>” (Condizioni Generali), Allegato “</w:t>
      </w:r>
      <w:r w:rsidR="00A46829" w:rsidRPr="00100552">
        <w:rPr>
          <w:rFonts w:ascii="Arial" w:hAnsi="Arial" w:cs="Arial"/>
          <w:b/>
        </w:rPr>
        <w:t>C</w:t>
      </w:r>
      <w:r w:rsidRPr="00100552">
        <w:rPr>
          <w:rFonts w:ascii="Arial" w:hAnsi="Arial" w:cs="Arial"/>
        </w:rPr>
        <w:t>”</w:t>
      </w:r>
      <w:r w:rsidRPr="00100552">
        <w:rPr>
          <w:rFonts w:ascii="Arial" w:hAnsi="Arial" w:cs="Arial"/>
          <w:bCs/>
          <w:i/>
          <w:iCs/>
          <w:color w:val="0000FF"/>
        </w:rPr>
        <w:t xml:space="preserve"> </w:t>
      </w:r>
      <w:r w:rsidRPr="00100552">
        <w:rPr>
          <w:rFonts w:ascii="Arial" w:hAnsi="Arial" w:cs="Arial"/>
        </w:rPr>
        <w:t>(</w:t>
      </w:r>
      <w:r w:rsidRPr="00B87EF5">
        <w:rPr>
          <w:rFonts w:ascii="Arial" w:hAnsi="Arial" w:cs="Arial"/>
        </w:rPr>
        <w:t>Patto di integrità)</w:t>
      </w:r>
      <w:r w:rsidR="0059393F" w:rsidRPr="00B87EF5">
        <w:rPr>
          <w:rFonts w:ascii="Arial" w:hAnsi="Arial" w:cs="Arial"/>
        </w:rPr>
        <w:t>,</w:t>
      </w:r>
      <w:r w:rsidRPr="00B87EF5">
        <w:rPr>
          <w:rFonts w:ascii="Arial" w:hAnsi="Arial" w:cs="Arial"/>
        </w:rPr>
        <w:t xml:space="preserve"> </w:t>
      </w:r>
      <w:r w:rsidR="0049490D">
        <w:rPr>
          <w:rFonts w:ascii="Arial" w:hAnsi="Arial" w:cs="Arial"/>
          <w:bCs/>
          <w:i/>
          <w:iCs/>
        </w:rPr>
        <w:t>[</w:t>
      </w:r>
      <w:r w:rsidR="00DE4061" w:rsidRPr="00441F2C">
        <w:rPr>
          <w:rFonts w:ascii="Arial" w:hAnsi="Arial" w:cs="Arial"/>
          <w:bCs/>
          <w:i/>
          <w:iCs/>
        </w:rPr>
        <w:t>eventuale, in caso di avvalimento</w:t>
      </w:r>
      <w:r w:rsidR="0049490D">
        <w:rPr>
          <w:rFonts w:ascii="Arial" w:hAnsi="Arial" w:cs="Arial"/>
          <w:bCs/>
          <w:i/>
          <w:iCs/>
        </w:rPr>
        <w:t>]</w:t>
      </w:r>
      <w:r w:rsidRPr="00441F2C">
        <w:rPr>
          <w:rFonts w:ascii="Arial" w:hAnsi="Arial" w:cs="Arial"/>
          <w:bCs/>
          <w:i/>
          <w:iCs/>
        </w:rPr>
        <w:t xml:space="preserve">: </w:t>
      </w:r>
      <w:r w:rsidR="00DE4061" w:rsidRPr="00441F2C">
        <w:rPr>
          <w:rFonts w:ascii="Arial" w:hAnsi="Arial" w:cs="Arial"/>
          <w:bCs/>
        </w:rPr>
        <w:t>l’</w:t>
      </w:r>
      <w:r w:rsidRPr="00B87EF5">
        <w:rPr>
          <w:rFonts w:ascii="Arial" w:hAnsi="Arial" w:cs="Arial"/>
        </w:rPr>
        <w:t>Allegato “</w:t>
      </w:r>
      <w:r w:rsidR="00A46829" w:rsidRPr="00B87EF5">
        <w:rPr>
          <w:rFonts w:ascii="Arial" w:hAnsi="Arial" w:cs="Arial"/>
          <w:b/>
        </w:rPr>
        <w:t>D</w:t>
      </w:r>
      <w:r w:rsidRPr="00B87EF5">
        <w:rPr>
          <w:rFonts w:ascii="Arial" w:hAnsi="Arial" w:cs="Arial"/>
        </w:rPr>
        <w:t>”</w:t>
      </w:r>
      <w:r w:rsidR="0059393F" w:rsidRPr="00B87EF5">
        <w:rPr>
          <w:rFonts w:ascii="Arial" w:hAnsi="Arial" w:cs="Arial"/>
        </w:rPr>
        <w:t xml:space="preserve"> (C</w:t>
      </w:r>
      <w:r w:rsidRPr="00B87EF5">
        <w:rPr>
          <w:rFonts w:ascii="Arial" w:hAnsi="Arial" w:cs="Arial"/>
        </w:rPr>
        <w:t>ontratto di avvalimento</w:t>
      </w:r>
      <w:r w:rsidR="0059393F" w:rsidRPr="00B87EF5">
        <w:rPr>
          <w:rFonts w:ascii="Arial" w:hAnsi="Arial" w:cs="Arial"/>
        </w:rPr>
        <w:t>)</w:t>
      </w:r>
      <w:r w:rsidRPr="00B87EF5">
        <w:rPr>
          <w:rFonts w:ascii="Arial" w:hAnsi="Arial" w:cs="Arial"/>
          <w:lang w:eastAsia="ar-SA"/>
        </w:rPr>
        <w:t>.</w:t>
      </w:r>
    </w:p>
    <w:p w14:paraId="608501F4" w14:textId="48DF143D" w:rsidR="007E0287" w:rsidRPr="00100552" w:rsidRDefault="00BA10EF">
      <w:pPr>
        <w:pStyle w:val="art-testo"/>
        <w:numPr>
          <w:ilvl w:val="0"/>
          <w:numId w:val="28"/>
        </w:numPr>
        <w:tabs>
          <w:tab w:val="clear" w:pos="720"/>
        </w:tabs>
        <w:spacing w:line="300" w:lineRule="exact"/>
        <w:ind w:left="284" w:hanging="284"/>
        <w:rPr>
          <w:rFonts w:ascii="Arial" w:eastAsia="Calibri" w:hAnsi="Arial" w:cs="Arial"/>
        </w:rPr>
      </w:pPr>
      <w:r w:rsidRPr="00441F2C">
        <w:rPr>
          <w:rFonts w:ascii="Arial" w:hAnsi="Arial" w:cs="Arial"/>
          <w:bCs/>
          <w:i/>
          <w:iCs/>
          <w:lang w:eastAsia="ar-SA"/>
        </w:rPr>
        <w:t>[</w:t>
      </w:r>
      <w:r w:rsidR="007E0287" w:rsidRPr="00441F2C">
        <w:rPr>
          <w:rFonts w:ascii="Arial" w:hAnsi="Arial" w:cs="Arial"/>
          <w:bCs/>
          <w:i/>
          <w:iCs/>
          <w:lang w:eastAsia="ar-SA"/>
        </w:rPr>
        <w:t>eventuale, se al momento della stipula è pendente un giudizio nel cui ambito non è stata disposta o inibita la stipulazione del contratto inserire il seguente comma</w:t>
      </w:r>
      <w:r w:rsidR="007E0287" w:rsidRPr="00BA10EF">
        <w:rPr>
          <w:rFonts w:ascii="Arial" w:hAnsi="Arial" w:cs="Arial"/>
          <w:i/>
          <w:iCs/>
          <w:lang w:eastAsia="en-US"/>
        </w:rPr>
        <w:t>:</w:t>
      </w:r>
      <w:r w:rsidR="007E0287" w:rsidRPr="00BA10EF">
        <w:rPr>
          <w:rFonts w:ascii="Arial" w:hAnsi="Arial" w:cs="Arial"/>
        </w:rPr>
        <w:t xml:space="preserve"> </w:t>
      </w:r>
      <w:r w:rsidR="00E77F69" w:rsidRPr="00BA10EF">
        <w:rPr>
          <w:rFonts w:ascii="Arial" w:hAnsi="Arial" w:cs="Arial"/>
        </w:rPr>
        <w:t>Ove</w:t>
      </w:r>
      <w:r w:rsidR="00E77F69" w:rsidRPr="00441F2C">
        <w:rPr>
          <w:rFonts w:ascii="Arial" w:hAnsi="Arial" w:cs="Arial"/>
        </w:rPr>
        <w:t xml:space="preserve"> </w:t>
      </w:r>
      <w:r w:rsidR="00E77F69" w:rsidRPr="00BA10EF">
        <w:rPr>
          <w:rFonts w:ascii="Arial" w:hAnsi="Arial" w:cs="Arial"/>
        </w:rPr>
        <w:t xml:space="preserve">non </w:t>
      </w:r>
      <w:r w:rsidR="00E77F69" w:rsidRPr="00100552">
        <w:rPr>
          <w:rFonts w:ascii="Arial" w:hAnsi="Arial" w:cs="Arial"/>
        </w:rPr>
        <w:t>venga concordato con l’aggiudicatario un differimento del termine di stipula ai sensi dell’art. 18, co</w:t>
      </w:r>
      <w:r w:rsidR="00CF2F1E" w:rsidRPr="00100552">
        <w:rPr>
          <w:rFonts w:ascii="Arial" w:hAnsi="Arial" w:cs="Arial"/>
        </w:rPr>
        <w:t>.</w:t>
      </w:r>
      <w:r w:rsidR="00E77F69" w:rsidRPr="00100552">
        <w:rPr>
          <w:rFonts w:ascii="Arial" w:hAnsi="Arial" w:cs="Arial"/>
        </w:rPr>
        <w:t xml:space="preserve"> 2, lett. c) del Codice e la stipula</w:t>
      </w:r>
      <w:r w:rsidR="00EB0FD4" w:rsidRPr="00100552">
        <w:rPr>
          <w:rFonts w:ascii="Arial" w:hAnsi="Arial" w:cs="Arial"/>
        </w:rPr>
        <w:t xml:space="preserve"> (o attivazione)</w:t>
      </w:r>
      <w:r w:rsidR="00E77F69" w:rsidRPr="00100552">
        <w:rPr>
          <w:rFonts w:ascii="Arial" w:hAnsi="Arial" w:cs="Arial"/>
        </w:rPr>
        <w:t xml:space="preserve"> della Convenzione avvenga in pendenza del/i ricorso/i giurisdizionale/i, e in conseguenza della relativa sentenza, nonché di ogni altro eventuale</w:t>
      </w:r>
      <w:r w:rsidR="00EB0FD4" w:rsidRPr="00100552">
        <w:rPr>
          <w:rFonts w:ascii="Arial" w:hAnsi="Arial" w:cs="Arial"/>
        </w:rPr>
        <w:t xml:space="preserve"> anche</w:t>
      </w:r>
      <w:r w:rsidR="00E77F69" w:rsidRPr="00100552">
        <w:rPr>
          <w:rFonts w:ascii="Arial" w:hAnsi="Arial" w:cs="Arial"/>
        </w:rPr>
        <w:t xml:space="preserve">  futuro provvedimento giurisdizionale e/o amministrativo relativo</w:t>
      </w:r>
      <w:r w:rsidR="00EB0FD4" w:rsidRPr="00100552">
        <w:rPr>
          <w:rFonts w:ascii="Arial" w:hAnsi="Arial" w:cs="Arial"/>
        </w:rPr>
        <w:t xml:space="preserve"> anche</w:t>
      </w:r>
      <w:r w:rsidR="00E77F69" w:rsidRPr="00100552">
        <w:rPr>
          <w:rFonts w:ascii="Arial" w:hAnsi="Arial" w:cs="Arial"/>
        </w:rPr>
        <w:t xml:space="preserve"> a</w:t>
      </w:r>
      <w:r w:rsidR="00EB0FD4" w:rsidRPr="00100552">
        <w:rPr>
          <w:rFonts w:ascii="Arial" w:hAnsi="Arial" w:cs="Arial"/>
        </w:rPr>
        <w:t>d</w:t>
      </w:r>
      <w:r w:rsidR="00E77F69" w:rsidRPr="00100552">
        <w:rPr>
          <w:rFonts w:ascii="Arial" w:hAnsi="Arial" w:cs="Arial"/>
        </w:rPr>
        <w:t xml:space="preserve"> ulteriori e diversi giudizi o procedimenti di qualsivoglia natura che dovessero essere instaurati, dovesse essere imposto il riesame e/o l’annullamento, anche in autotutela, dell’aggiudicazione definitiva e/o della gara e ciò dovesse comportare la invalidità e/o perdita di efficacia della Convenzione</w:t>
      </w:r>
      <w:r w:rsidR="00EB0FD4" w:rsidRPr="00100552">
        <w:rPr>
          <w:rFonts w:ascii="Arial" w:hAnsi="Arial" w:cs="Arial"/>
        </w:rPr>
        <w:t>,</w:t>
      </w:r>
      <w:r w:rsidR="00E77F69" w:rsidRPr="00100552">
        <w:rPr>
          <w:rFonts w:ascii="Arial" w:hAnsi="Arial" w:cs="Arial"/>
        </w:rPr>
        <w:t xml:space="preserve"> il Fornitore con la sottoscrizione del</w:t>
      </w:r>
      <w:r w:rsidR="002C1ABF" w:rsidRPr="00100552">
        <w:rPr>
          <w:rFonts w:ascii="Arial" w:hAnsi="Arial" w:cs="Arial"/>
        </w:rPr>
        <w:t>la</w:t>
      </w:r>
      <w:r w:rsidR="00E77F69" w:rsidRPr="00100552">
        <w:rPr>
          <w:rFonts w:ascii="Arial" w:hAnsi="Arial" w:cs="Arial"/>
        </w:rPr>
        <w:t xml:space="preserve"> presente </w:t>
      </w:r>
      <w:r w:rsidR="002C1ABF" w:rsidRPr="00100552">
        <w:rPr>
          <w:rFonts w:ascii="Arial" w:hAnsi="Arial" w:cs="Arial"/>
        </w:rPr>
        <w:t>Convenzione</w:t>
      </w:r>
      <w:r w:rsidR="00E77F69" w:rsidRPr="00100552">
        <w:rPr>
          <w:rFonts w:ascii="Arial" w:hAnsi="Arial" w:cs="Arial"/>
        </w:rPr>
        <w:t xml:space="preserve"> espressamente rinuncia, ora per allora, irrevocabilmente ed a titolo definitivo, a proporre successive azioni e/o eccezioni volte ad ottenere un risarcimento del danno nei confronti di Consip e delle </w:t>
      </w:r>
      <w:r w:rsidR="00E77F69" w:rsidRPr="00100552">
        <w:rPr>
          <w:rFonts w:ascii="Arial" w:hAnsi="Arial" w:cs="Arial"/>
        </w:rPr>
        <w:lastRenderedPageBreak/>
        <w:t>Amministrazioni eventualmente aderenti alla Convenzione stessa. Restano salvi ed impregiudicati i diritti del Fornitore all’impugnativa dei provvedimenti giudiziali e/o amministrativi che lo vedessero soccombente nei procedimenti giudiziari di cui sopra</w:t>
      </w:r>
      <w:r w:rsidR="007E0287" w:rsidRPr="00BA10EF">
        <w:rPr>
          <w:rFonts w:ascii="Arial" w:eastAsia="Calibri" w:hAnsi="Arial" w:cs="Arial"/>
        </w:rPr>
        <w:t>.</w:t>
      </w:r>
      <w:r w:rsidRPr="00231DCD">
        <w:rPr>
          <w:rFonts w:ascii="Arial" w:hAnsi="Arial" w:cs="Arial"/>
          <w:bCs/>
          <w:i/>
          <w:iCs/>
          <w:lang w:eastAsia="ar-SA"/>
        </w:rPr>
        <w:t>]</w:t>
      </w:r>
    </w:p>
    <w:p w14:paraId="69A8D1F8" w14:textId="77777777" w:rsidR="007E0287" w:rsidRPr="00100552" w:rsidRDefault="007E0287" w:rsidP="00375D68">
      <w:pPr>
        <w:pStyle w:val="Numeroelenco2"/>
        <w:numPr>
          <w:ilvl w:val="0"/>
          <w:numId w:val="0"/>
        </w:numPr>
        <w:spacing w:line="300" w:lineRule="exact"/>
        <w:ind w:left="360"/>
        <w:rPr>
          <w:rFonts w:ascii="Arial" w:hAnsi="Arial" w:cs="Arial"/>
          <w:szCs w:val="20"/>
        </w:rPr>
      </w:pPr>
    </w:p>
    <w:p w14:paraId="70E5E423" w14:textId="5FA4FA77" w:rsidR="007E0287" w:rsidRPr="00100552" w:rsidRDefault="007E0287" w:rsidP="00487A55">
      <w:pPr>
        <w:pStyle w:val="Titolo2"/>
        <w:ind w:left="0" w:firstLine="0"/>
        <w:rPr>
          <w:rFonts w:ascii="Arial" w:hAnsi="Arial" w:cs="Arial"/>
        </w:rPr>
      </w:pPr>
      <w:r w:rsidRPr="00100552">
        <w:rPr>
          <w:rFonts w:ascii="Arial" w:hAnsi="Arial" w:cs="Arial"/>
        </w:rPr>
        <w:t>ARTICOLO 2</w:t>
      </w:r>
      <w:r w:rsidR="005538DA" w:rsidRPr="00100552">
        <w:rPr>
          <w:rFonts w:ascii="Arial" w:hAnsi="Arial" w:cs="Arial"/>
        </w:rPr>
        <w:t xml:space="preserve"> - </w:t>
      </w:r>
      <w:r w:rsidRPr="00100552">
        <w:rPr>
          <w:rFonts w:ascii="Arial" w:hAnsi="Arial" w:cs="Arial"/>
        </w:rPr>
        <w:t>ALTRE DEFINIZIONI</w:t>
      </w:r>
    </w:p>
    <w:p w14:paraId="3E6E1564" w14:textId="4C4189D9" w:rsidR="007E0287" w:rsidRPr="000A7CAF" w:rsidRDefault="007E0287">
      <w:pPr>
        <w:pStyle w:val="Numeroelenco2"/>
        <w:numPr>
          <w:ilvl w:val="0"/>
          <w:numId w:val="37"/>
        </w:numPr>
        <w:spacing w:line="300" w:lineRule="exact"/>
        <w:ind w:left="426" w:hanging="426"/>
        <w:rPr>
          <w:rFonts w:ascii="Arial" w:hAnsi="Arial" w:cs="Arial"/>
          <w:b/>
          <w:i/>
          <w:color w:val="000000" w:themeColor="text1"/>
          <w:szCs w:val="20"/>
        </w:rPr>
      </w:pPr>
      <w:r w:rsidRPr="00100552">
        <w:rPr>
          <w:rFonts w:ascii="Arial" w:hAnsi="Arial" w:cs="Arial"/>
          <w:szCs w:val="20"/>
        </w:rPr>
        <w:t xml:space="preserve">Ferme restando le definizioni contenute nelle Condizioni Generali, nell’ambito della Convenzione, si intende </w:t>
      </w:r>
      <w:r w:rsidRPr="000A7CAF">
        <w:rPr>
          <w:rFonts w:ascii="Arial" w:hAnsi="Arial" w:cs="Arial"/>
          <w:color w:val="000000" w:themeColor="text1"/>
          <w:szCs w:val="20"/>
        </w:rPr>
        <w:t>per:</w:t>
      </w:r>
    </w:p>
    <w:p w14:paraId="591EEF2A" w14:textId="47B56F4E" w:rsidR="007717DB" w:rsidRPr="000A7CAF" w:rsidRDefault="007717DB">
      <w:pPr>
        <w:pStyle w:val="Numeroelenco2"/>
        <w:numPr>
          <w:ilvl w:val="0"/>
          <w:numId w:val="38"/>
        </w:numPr>
        <w:spacing w:line="300" w:lineRule="exact"/>
        <w:rPr>
          <w:rFonts w:ascii="Arial" w:hAnsi="Arial" w:cs="Arial"/>
          <w:color w:val="000000" w:themeColor="text1"/>
          <w:szCs w:val="20"/>
        </w:rPr>
      </w:pPr>
      <w:r w:rsidRPr="000A7CAF">
        <w:rPr>
          <w:rStyle w:val="Grassettocorsivo"/>
          <w:rFonts w:ascii="Arial" w:hAnsi="Arial" w:cs="Arial"/>
          <w:color w:val="000000" w:themeColor="text1"/>
          <w:szCs w:val="20"/>
        </w:rPr>
        <w:t>Capitolato Tecnico</w:t>
      </w:r>
      <w:r w:rsidRPr="000A7CAF">
        <w:rPr>
          <w:rFonts w:ascii="Arial" w:hAnsi="Arial" w:cs="Arial"/>
          <w:color w:val="000000" w:themeColor="text1"/>
          <w:szCs w:val="20"/>
        </w:rPr>
        <w:t xml:space="preserve">: </w:t>
      </w:r>
      <w:r w:rsidRPr="000A7CAF">
        <w:rPr>
          <w:rStyle w:val="Corsivo"/>
          <w:rFonts w:ascii="Arial" w:hAnsi="Arial" w:cs="Arial"/>
          <w:i w:val="0"/>
          <w:color w:val="000000" w:themeColor="text1"/>
          <w:szCs w:val="20"/>
        </w:rPr>
        <w:t xml:space="preserve">il documento </w:t>
      </w:r>
      <w:r w:rsidR="00F67C50" w:rsidRPr="000A7CAF">
        <w:rPr>
          <w:rStyle w:val="Corsivo"/>
          <w:rFonts w:ascii="Arial" w:hAnsi="Arial" w:cs="Arial"/>
          <w:i w:val="0"/>
          <w:color w:val="000000" w:themeColor="text1"/>
          <w:szCs w:val="20"/>
        </w:rPr>
        <w:t xml:space="preserve">che disciplina, per gli aspetti tecnici, la fornitura di carburanti </w:t>
      </w:r>
      <w:r w:rsidR="00493050" w:rsidRPr="000A7CAF">
        <w:rPr>
          <w:rStyle w:val="Corsivo"/>
          <w:rFonts w:ascii="Arial" w:hAnsi="Arial" w:cs="Arial"/>
          <w:i w:val="0"/>
          <w:color w:val="000000" w:themeColor="text1"/>
          <w:szCs w:val="20"/>
        </w:rPr>
        <w:t>per autotrazione mediante consegna a domicilio</w:t>
      </w:r>
      <w:r w:rsidR="00F67C50" w:rsidRPr="000A7CAF">
        <w:rPr>
          <w:rStyle w:val="Corsivo"/>
          <w:rFonts w:ascii="Arial" w:hAnsi="Arial" w:cs="Arial"/>
          <w:i w:val="0"/>
          <w:color w:val="000000" w:themeColor="text1"/>
          <w:szCs w:val="20"/>
        </w:rPr>
        <w:t xml:space="preserve"> per le Pubbliche Amministrazioni</w:t>
      </w:r>
      <w:r w:rsidRPr="000A7CAF">
        <w:rPr>
          <w:rFonts w:ascii="Arial" w:hAnsi="Arial" w:cs="Arial"/>
          <w:color w:val="000000" w:themeColor="text1"/>
          <w:szCs w:val="20"/>
        </w:rPr>
        <w:t>;</w:t>
      </w:r>
    </w:p>
    <w:p w14:paraId="10BC681B" w14:textId="14C15DDA" w:rsidR="00B07A31" w:rsidRPr="000A7CAF" w:rsidRDefault="00B07A31">
      <w:pPr>
        <w:pStyle w:val="Numeroelenco2"/>
        <w:numPr>
          <w:ilvl w:val="0"/>
          <w:numId w:val="38"/>
        </w:numPr>
        <w:spacing w:line="300" w:lineRule="exact"/>
        <w:rPr>
          <w:rFonts w:ascii="Arial" w:hAnsi="Arial" w:cs="Arial"/>
          <w:color w:val="000000" w:themeColor="text1"/>
          <w:szCs w:val="20"/>
        </w:rPr>
      </w:pPr>
      <w:r w:rsidRPr="000A7CAF">
        <w:rPr>
          <w:rFonts w:ascii="Arial" w:hAnsi="Arial" w:cs="Arial"/>
          <w:b/>
          <w:bCs/>
          <w:i/>
          <w:color w:val="000000" w:themeColor="text1"/>
          <w:szCs w:val="20"/>
        </w:rPr>
        <w:t>Offerta Economica</w:t>
      </w:r>
      <w:r w:rsidRPr="000A7CAF">
        <w:rPr>
          <w:rFonts w:ascii="Arial" w:hAnsi="Arial" w:cs="Arial"/>
          <w:i/>
          <w:color w:val="000000" w:themeColor="text1"/>
          <w:szCs w:val="20"/>
        </w:rPr>
        <w:t>:</w:t>
      </w:r>
      <w:r w:rsidRPr="000A7CAF">
        <w:rPr>
          <w:rFonts w:ascii="Arial" w:hAnsi="Arial" w:cs="Arial"/>
          <w:color w:val="000000" w:themeColor="text1"/>
          <w:szCs w:val="20"/>
        </w:rPr>
        <w:t xml:space="preserve"> il documento di cui all’Allegato “</w:t>
      </w:r>
      <w:r w:rsidR="00AD1B54" w:rsidRPr="000A7CAF">
        <w:rPr>
          <w:rFonts w:ascii="Arial" w:hAnsi="Arial" w:cs="Arial"/>
          <w:b/>
          <w:bCs/>
          <w:color w:val="000000" w:themeColor="text1"/>
          <w:szCs w:val="20"/>
        </w:rPr>
        <w:t>A</w:t>
      </w:r>
      <w:r w:rsidRPr="000A7CAF">
        <w:rPr>
          <w:rFonts w:ascii="Arial" w:hAnsi="Arial" w:cs="Arial"/>
          <w:color w:val="000000" w:themeColor="text1"/>
          <w:szCs w:val="20"/>
        </w:rPr>
        <w:t>”;</w:t>
      </w:r>
    </w:p>
    <w:p w14:paraId="4AD783DF" w14:textId="593A30BC" w:rsidR="00B07A31" w:rsidRPr="000A7CAF" w:rsidRDefault="00B07A31">
      <w:pPr>
        <w:pStyle w:val="Numeroelenco2"/>
        <w:numPr>
          <w:ilvl w:val="0"/>
          <w:numId w:val="38"/>
        </w:numPr>
        <w:spacing w:line="300" w:lineRule="exact"/>
        <w:rPr>
          <w:rFonts w:ascii="Arial" w:hAnsi="Arial" w:cs="Arial"/>
          <w:color w:val="000000" w:themeColor="text1"/>
          <w:szCs w:val="20"/>
        </w:rPr>
      </w:pPr>
      <w:r w:rsidRPr="000A7CAF">
        <w:rPr>
          <w:rFonts w:ascii="Arial" w:hAnsi="Arial" w:cs="Arial"/>
          <w:b/>
          <w:bCs/>
          <w:i/>
          <w:color w:val="000000" w:themeColor="text1"/>
          <w:szCs w:val="20"/>
        </w:rPr>
        <w:t>Condizioni Generali:</w:t>
      </w:r>
      <w:r w:rsidRPr="000A7CAF">
        <w:rPr>
          <w:rFonts w:ascii="Arial" w:hAnsi="Arial" w:cs="Arial"/>
          <w:b/>
          <w:bCs/>
          <w:color w:val="000000" w:themeColor="text1"/>
          <w:szCs w:val="20"/>
        </w:rPr>
        <w:t xml:space="preserve"> </w:t>
      </w:r>
      <w:r w:rsidRPr="000A7CAF">
        <w:rPr>
          <w:rFonts w:ascii="Arial" w:hAnsi="Arial" w:cs="Arial"/>
          <w:color w:val="000000" w:themeColor="text1"/>
          <w:szCs w:val="20"/>
        </w:rPr>
        <w:t>il documento di cui all’Allegato “</w:t>
      </w:r>
      <w:r w:rsidR="00AD1B54" w:rsidRPr="000A7CAF">
        <w:rPr>
          <w:rFonts w:ascii="Arial" w:hAnsi="Arial" w:cs="Arial"/>
          <w:b/>
          <w:color w:val="000000" w:themeColor="text1"/>
          <w:szCs w:val="20"/>
        </w:rPr>
        <w:t>B</w:t>
      </w:r>
      <w:r w:rsidRPr="000A7CAF">
        <w:rPr>
          <w:rFonts w:ascii="Arial" w:hAnsi="Arial" w:cs="Arial"/>
          <w:color w:val="000000" w:themeColor="text1"/>
          <w:szCs w:val="20"/>
        </w:rPr>
        <w:t>”;</w:t>
      </w:r>
    </w:p>
    <w:p w14:paraId="1346E91D" w14:textId="22B3470D" w:rsidR="00B07A31" w:rsidRPr="00470089" w:rsidRDefault="00B07A31">
      <w:pPr>
        <w:pStyle w:val="Numeroelenco2"/>
        <w:numPr>
          <w:ilvl w:val="0"/>
          <w:numId w:val="38"/>
        </w:numPr>
        <w:spacing w:line="300" w:lineRule="exact"/>
        <w:rPr>
          <w:rFonts w:ascii="Arial" w:hAnsi="Arial" w:cs="Arial"/>
          <w:szCs w:val="20"/>
        </w:rPr>
      </w:pPr>
      <w:r w:rsidRPr="000A7CAF">
        <w:rPr>
          <w:rFonts w:ascii="Arial" w:hAnsi="Arial" w:cs="Arial"/>
          <w:b/>
          <w:bCs/>
          <w:i/>
          <w:color w:val="000000" w:themeColor="text1"/>
          <w:szCs w:val="20"/>
        </w:rPr>
        <w:t>Fornitore</w:t>
      </w:r>
      <w:r w:rsidRPr="000A7CAF">
        <w:rPr>
          <w:rFonts w:ascii="Arial" w:hAnsi="Arial" w:cs="Arial"/>
          <w:b/>
          <w:i/>
          <w:color w:val="000000" w:themeColor="text1"/>
          <w:szCs w:val="20"/>
        </w:rPr>
        <w:t>:</w:t>
      </w:r>
      <w:r w:rsidRPr="000A7CAF">
        <w:rPr>
          <w:rFonts w:ascii="Arial" w:hAnsi="Arial" w:cs="Arial"/>
          <w:color w:val="000000" w:themeColor="text1"/>
          <w:szCs w:val="20"/>
        </w:rPr>
        <w:t xml:space="preserve"> l’impresa o il raggruppamento </w:t>
      </w:r>
      <w:r w:rsidRPr="00470089">
        <w:rPr>
          <w:rFonts w:ascii="Arial" w:hAnsi="Arial" w:cs="Arial"/>
          <w:szCs w:val="20"/>
        </w:rPr>
        <w:t xml:space="preserve">temporaneo o il consorzio di imprese risultato aggiudicatario </w:t>
      </w:r>
      <w:r w:rsidRPr="00470089">
        <w:rPr>
          <w:rFonts w:ascii="Arial" w:hAnsi="Arial" w:cs="Arial"/>
          <w:iCs/>
          <w:szCs w:val="20"/>
        </w:rPr>
        <w:t>del Lotto</w:t>
      </w:r>
      <w:r w:rsidR="008442BD" w:rsidRPr="00470089">
        <w:rPr>
          <w:rFonts w:ascii="Arial" w:hAnsi="Arial" w:cs="Arial"/>
          <w:iCs/>
          <w:szCs w:val="20"/>
        </w:rPr>
        <w:t>/i</w:t>
      </w:r>
      <w:r w:rsidRPr="00470089">
        <w:rPr>
          <w:rFonts w:ascii="Arial" w:hAnsi="Arial" w:cs="Arial"/>
          <w:szCs w:val="20"/>
        </w:rPr>
        <w:t xml:space="preserve"> </w:t>
      </w:r>
      <w:r w:rsidR="008442BD" w:rsidRPr="00470089">
        <w:rPr>
          <w:rFonts w:ascii="Arial" w:hAnsi="Arial" w:cs="Arial"/>
          <w:szCs w:val="20"/>
        </w:rPr>
        <w:t xml:space="preserve">della procedura di gara </w:t>
      </w:r>
      <w:r w:rsidRPr="00470089">
        <w:rPr>
          <w:rFonts w:ascii="Arial" w:hAnsi="Arial" w:cs="Arial"/>
          <w:szCs w:val="20"/>
        </w:rPr>
        <w:t>di cui alle premesse e che</w:t>
      </w:r>
      <w:r w:rsidR="00A42E41" w:rsidRPr="00470089">
        <w:rPr>
          <w:rFonts w:ascii="Arial" w:hAnsi="Arial" w:cs="Arial"/>
          <w:szCs w:val="20"/>
        </w:rPr>
        <w:t>,</w:t>
      </w:r>
      <w:r w:rsidRPr="00470089">
        <w:rPr>
          <w:rFonts w:ascii="Arial" w:hAnsi="Arial" w:cs="Arial"/>
          <w:szCs w:val="20"/>
        </w:rPr>
        <w:t xml:space="preserve"> conseguentemente</w:t>
      </w:r>
      <w:r w:rsidR="00A42E41" w:rsidRPr="00470089">
        <w:rPr>
          <w:rFonts w:ascii="Arial" w:hAnsi="Arial" w:cs="Arial"/>
          <w:szCs w:val="20"/>
        </w:rPr>
        <w:t>,</w:t>
      </w:r>
      <w:r w:rsidRPr="00470089">
        <w:rPr>
          <w:rFonts w:ascii="Arial" w:hAnsi="Arial" w:cs="Arial"/>
          <w:szCs w:val="20"/>
        </w:rPr>
        <w:t xml:space="preserve"> sottoscrive la Convenzione, obbligandosi a quanto</w:t>
      </w:r>
      <w:r w:rsidR="005A6FE1" w:rsidRPr="00470089">
        <w:rPr>
          <w:rFonts w:ascii="Arial" w:hAnsi="Arial" w:cs="Arial"/>
          <w:szCs w:val="20"/>
        </w:rPr>
        <w:t xml:space="preserve"> </w:t>
      </w:r>
      <w:proofErr w:type="gramStart"/>
      <w:r w:rsidRPr="00470089">
        <w:rPr>
          <w:rFonts w:ascii="Arial" w:hAnsi="Arial" w:cs="Arial"/>
          <w:szCs w:val="20"/>
        </w:rPr>
        <w:t>nella</w:t>
      </w:r>
      <w:r w:rsidR="00F63E12">
        <w:rPr>
          <w:rFonts w:ascii="Arial" w:hAnsi="Arial" w:cs="Arial"/>
          <w:szCs w:val="20"/>
        </w:rPr>
        <w:t xml:space="preserve"> </w:t>
      </w:r>
      <w:r w:rsidRPr="00470089">
        <w:rPr>
          <w:rFonts w:ascii="Arial" w:hAnsi="Arial" w:cs="Arial"/>
          <w:szCs w:val="20"/>
        </w:rPr>
        <w:t>stessa previsto</w:t>
      </w:r>
      <w:proofErr w:type="gramEnd"/>
      <w:r w:rsidRPr="00470089">
        <w:rPr>
          <w:rFonts w:ascii="Arial" w:hAnsi="Arial" w:cs="Arial"/>
          <w:szCs w:val="20"/>
        </w:rPr>
        <w:t>;</w:t>
      </w:r>
    </w:p>
    <w:p w14:paraId="3AF954AB" w14:textId="0F4F5850" w:rsidR="00B07A31" w:rsidRPr="00470089" w:rsidRDefault="00B07A31" w:rsidP="00EA0C11">
      <w:pPr>
        <w:pStyle w:val="Numeroelenco2"/>
        <w:numPr>
          <w:ilvl w:val="0"/>
          <w:numId w:val="38"/>
        </w:numPr>
        <w:spacing w:line="300" w:lineRule="exact"/>
        <w:rPr>
          <w:rFonts w:ascii="Arial" w:hAnsi="Arial" w:cs="Arial"/>
          <w:szCs w:val="20"/>
        </w:rPr>
      </w:pPr>
      <w:r w:rsidRPr="5B896517">
        <w:rPr>
          <w:rStyle w:val="Grassettocorsivo"/>
          <w:rFonts w:ascii="Arial" w:hAnsi="Arial" w:cs="Arial"/>
          <w:bCs/>
          <w:iCs/>
        </w:rPr>
        <w:t>Lotto</w:t>
      </w:r>
      <w:r w:rsidRPr="5B896517">
        <w:rPr>
          <w:rStyle w:val="Grassettocorsivo"/>
          <w:rFonts w:ascii="Arial" w:hAnsi="Arial" w:cs="Arial"/>
          <w:b w:val="0"/>
        </w:rPr>
        <w:t>:</w:t>
      </w:r>
      <w:r w:rsidRPr="5B896517">
        <w:rPr>
          <w:rFonts w:ascii="Arial" w:hAnsi="Arial" w:cs="Arial"/>
        </w:rPr>
        <w:t xml:space="preserve"> </w:t>
      </w:r>
      <w:r w:rsidR="45F9CD29" w:rsidRPr="5B896517">
        <w:rPr>
          <w:rFonts w:ascii="Arial" w:hAnsi="Arial" w:cs="Arial"/>
          <w:szCs w:val="20"/>
        </w:rPr>
        <w:t>il territorio geografico delimitato dai confini delle seguenti Regioni ____________________ per il lotto n. _________ all’interno del quale il Fornitore è tenuto ad eseguire le prestazioni contrattuali nel limite del Quantitativo Massimo del Lotto oggetto della presente Convenzione;</w:t>
      </w:r>
    </w:p>
    <w:p w14:paraId="52775E76" w14:textId="2C9D5310" w:rsidR="00B07A31" w:rsidRPr="00470089" w:rsidRDefault="00E5512D" w:rsidP="00EA0C11">
      <w:pPr>
        <w:pStyle w:val="Numeroelenco2"/>
        <w:numPr>
          <w:ilvl w:val="0"/>
          <w:numId w:val="38"/>
        </w:numPr>
        <w:spacing w:line="300" w:lineRule="exact"/>
        <w:rPr>
          <w:rFonts w:ascii="Arial" w:hAnsi="Arial" w:cs="Arial"/>
        </w:rPr>
      </w:pPr>
      <w:r w:rsidRPr="360EFB9B">
        <w:rPr>
          <w:rFonts w:ascii="Arial" w:hAnsi="Arial" w:cs="Arial"/>
          <w:b/>
          <w:bCs/>
          <w:i/>
          <w:iCs/>
        </w:rPr>
        <w:t>Quantita</w:t>
      </w:r>
      <w:r w:rsidR="00C6793C" w:rsidRPr="360EFB9B">
        <w:rPr>
          <w:rFonts w:ascii="Arial" w:hAnsi="Arial" w:cs="Arial"/>
          <w:b/>
          <w:bCs/>
          <w:i/>
          <w:iCs/>
        </w:rPr>
        <w:t>tivo</w:t>
      </w:r>
      <w:r w:rsidRPr="360EFB9B">
        <w:rPr>
          <w:rFonts w:ascii="Arial" w:hAnsi="Arial" w:cs="Arial"/>
          <w:b/>
          <w:bCs/>
          <w:i/>
          <w:iCs/>
        </w:rPr>
        <w:t xml:space="preserve"> </w:t>
      </w:r>
      <w:r w:rsidR="00B07A31" w:rsidRPr="360EFB9B">
        <w:rPr>
          <w:rFonts w:ascii="Arial" w:hAnsi="Arial" w:cs="Arial"/>
          <w:b/>
          <w:bCs/>
          <w:i/>
          <w:iCs/>
        </w:rPr>
        <w:t>massimo della Convenzione:</w:t>
      </w:r>
      <w:r w:rsidR="00B07A31" w:rsidRPr="360EFB9B">
        <w:rPr>
          <w:rFonts w:ascii="Arial" w:hAnsi="Arial" w:cs="Arial"/>
        </w:rPr>
        <w:t xml:space="preserve"> </w:t>
      </w:r>
      <w:r w:rsidR="3456F076" w:rsidRPr="360EFB9B">
        <w:rPr>
          <w:rFonts w:ascii="Arial" w:hAnsi="Arial" w:cs="Arial"/>
          <w:szCs w:val="20"/>
        </w:rPr>
        <w:t>il quantitativo massimo o massimale iniziale della fornitura di carburanti extrarete e dei servizi connessi, pari</w:t>
      </w:r>
      <w:r w:rsidR="00B07A31" w:rsidRPr="360EFB9B">
        <w:rPr>
          <w:rFonts w:ascii="Arial" w:hAnsi="Arial" w:cs="Arial"/>
        </w:rPr>
        <w:t xml:space="preserve"> a</w:t>
      </w:r>
      <w:r w:rsidR="00470089" w:rsidRPr="360EFB9B">
        <w:rPr>
          <w:rFonts w:ascii="Arial" w:hAnsi="Arial" w:cs="Arial"/>
        </w:rPr>
        <w:t xml:space="preserve"> Litri</w:t>
      </w:r>
      <w:r w:rsidR="00B07A31" w:rsidRPr="360EFB9B">
        <w:rPr>
          <w:rFonts w:ascii="Arial" w:hAnsi="Arial" w:cs="Arial"/>
        </w:rPr>
        <w:t xml:space="preserve"> ___________</w:t>
      </w:r>
      <w:r w:rsidR="681744AB" w:rsidRPr="360EFB9B">
        <w:rPr>
          <w:rFonts w:ascii="Arial" w:hAnsi="Arial" w:cs="Arial"/>
        </w:rPr>
        <w:t xml:space="preserve"> per il Lotto__________;</w:t>
      </w:r>
    </w:p>
    <w:p w14:paraId="0D2FCC16" w14:textId="7DF95DD8" w:rsidR="00B07A31" w:rsidRDefault="00B07A31">
      <w:pPr>
        <w:pStyle w:val="Numeroelenco2"/>
        <w:numPr>
          <w:ilvl w:val="0"/>
          <w:numId w:val="38"/>
        </w:numPr>
        <w:spacing w:line="300" w:lineRule="exact"/>
        <w:rPr>
          <w:rFonts w:ascii="Arial" w:hAnsi="Arial" w:cs="Arial"/>
          <w:szCs w:val="20"/>
        </w:rPr>
      </w:pPr>
      <w:r w:rsidRPr="00470089">
        <w:rPr>
          <w:rFonts w:ascii="Arial" w:hAnsi="Arial" w:cs="Arial"/>
          <w:b/>
          <w:bCs/>
          <w:i/>
          <w:szCs w:val="20"/>
        </w:rPr>
        <w:t>Organismo di Ispezione (o Ente Terzo):</w:t>
      </w:r>
      <w:r w:rsidRPr="00470089">
        <w:rPr>
          <w:rFonts w:ascii="Arial" w:hAnsi="Arial" w:cs="Arial"/>
          <w:b/>
          <w:bCs/>
          <w:szCs w:val="20"/>
        </w:rPr>
        <w:t xml:space="preserve"> </w:t>
      </w:r>
      <w:r w:rsidRPr="00470089">
        <w:rPr>
          <w:rFonts w:ascii="Arial" w:hAnsi="Arial" w:cs="Arial"/>
          <w:szCs w:val="20"/>
        </w:rPr>
        <w:t>il soggetto accreditato secondo le norme UNI</w:t>
      </w:r>
      <w:r w:rsidRPr="00100552">
        <w:rPr>
          <w:rFonts w:ascii="Arial" w:hAnsi="Arial" w:cs="Arial"/>
          <w:szCs w:val="20"/>
        </w:rPr>
        <w:t xml:space="preserve"> CEI EN ISO/IEC 17020:2012 che effettua le verifiche ispettive</w:t>
      </w:r>
      <w:r w:rsidR="00470089">
        <w:rPr>
          <w:rFonts w:ascii="Arial" w:hAnsi="Arial" w:cs="Arial"/>
          <w:szCs w:val="20"/>
        </w:rPr>
        <w:t>;</w:t>
      </w:r>
    </w:p>
    <w:p w14:paraId="6BA19F3C" w14:textId="3682E208" w:rsidR="00470089" w:rsidRPr="00470089" w:rsidRDefault="00470089" w:rsidP="00EA0C11">
      <w:pPr>
        <w:pStyle w:val="Numeroelenco2"/>
        <w:numPr>
          <w:ilvl w:val="0"/>
          <w:numId w:val="38"/>
        </w:numPr>
        <w:spacing w:line="300" w:lineRule="exact"/>
        <w:rPr>
          <w:rFonts w:ascii="Arial" w:hAnsi="Arial" w:cs="Arial"/>
        </w:rPr>
      </w:pPr>
      <w:r w:rsidRPr="360EFB9B">
        <w:rPr>
          <w:rFonts w:ascii="Arial" w:hAnsi="Arial" w:cs="Arial"/>
          <w:b/>
          <w:bCs/>
          <w:i/>
          <w:iCs/>
        </w:rPr>
        <w:t>Data di Consegna:</w:t>
      </w:r>
      <w:r w:rsidRPr="360EFB9B">
        <w:rPr>
          <w:rFonts w:ascii="Arial" w:hAnsi="Arial" w:cs="Arial"/>
        </w:rPr>
        <w:t xml:space="preserve"> il termine massimo entro il quale il Fornitore è tenuto ad effettuare la consegna di Prodotto</w:t>
      </w:r>
      <w:r w:rsidR="514934D0" w:rsidRPr="360EFB9B">
        <w:rPr>
          <w:rFonts w:ascii="Arial" w:hAnsi="Arial" w:cs="Arial"/>
        </w:rPr>
        <w:t xml:space="preserve">, </w:t>
      </w:r>
      <w:r w:rsidRPr="360EFB9B">
        <w:rPr>
          <w:rFonts w:ascii="Arial" w:hAnsi="Arial" w:cs="Arial"/>
        </w:rPr>
        <w:t>come definit</w:t>
      </w:r>
      <w:r w:rsidR="02754691" w:rsidRPr="360EFB9B">
        <w:rPr>
          <w:rFonts w:ascii="Arial" w:hAnsi="Arial" w:cs="Arial"/>
        </w:rPr>
        <w:t>a</w:t>
      </w:r>
      <w:r w:rsidRPr="360EFB9B">
        <w:rPr>
          <w:rFonts w:ascii="Arial" w:hAnsi="Arial" w:cs="Arial"/>
        </w:rPr>
        <w:t xml:space="preserve"> al paragrafo 2 del Capitolato Tecnico</w:t>
      </w:r>
      <w:r w:rsidR="518CD328" w:rsidRPr="360EFB9B">
        <w:rPr>
          <w:rFonts w:ascii="Arial" w:hAnsi="Arial" w:cs="Arial"/>
        </w:rPr>
        <w:t>)</w:t>
      </w:r>
      <w:r w:rsidRPr="360EFB9B">
        <w:rPr>
          <w:rFonts w:ascii="Arial" w:hAnsi="Arial" w:cs="Arial"/>
        </w:rPr>
        <w:t>;</w:t>
      </w:r>
      <w:r w:rsidR="436B25CE" w:rsidRPr="360EFB9B">
        <w:rPr>
          <w:rFonts w:ascii="Arial" w:hAnsi="Arial" w:cs="Arial"/>
        </w:rPr>
        <w:t xml:space="preserve"> </w:t>
      </w:r>
      <w:r w:rsidR="619A8C3F" w:rsidRPr="360EFB9B">
        <w:rPr>
          <w:rFonts w:ascii="Arial" w:hAnsi="Arial" w:cs="Arial"/>
        </w:rPr>
        <w:t>si rimanda al</w:t>
      </w:r>
      <w:r w:rsidR="436B25CE" w:rsidRPr="360EFB9B">
        <w:rPr>
          <w:rFonts w:ascii="Arial" w:hAnsi="Arial" w:cs="Arial"/>
        </w:rPr>
        <w:t xml:space="preserve"> medesimo paragrafo </w:t>
      </w:r>
      <w:r w:rsidR="57A4B910" w:rsidRPr="360EFB9B">
        <w:rPr>
          <w:rFonts w:ascii="Arial" w:hAnsi="Arial" w:cs="Arial"/>
        </w:rPr>
        <w:t>per la definizione di Prodotto;</w:t>
      </w:r>
    </w:p>
    <w:p w14:paraId="3266C14D" w14:textId="77777777" w:rsidR="00470089" w:rsidRPr="00470089" w:rsidRDefault="00470089">
      <w:pPr>
        <w:pStyle w:val="Numeroelenco2"/>
        <w:numPr>
          <w:ilvl w:val="0"/>
          <w:numId w:val="38"/>
        </w:numPr>
        <w:spacing w:line="300" w:lineRule="exact"/>
        <w:rPr>
          <w:rFonts w:ascii="Arial" w:hAnsi="Arial" w:cs="Arial"/>
          <w:szCs w:val="20"/>
        </w:rPr>
      </w:pPr>
      <w:r w:rsidRPr="00470089">
        <w:rPr>
          <w:rFonts w:ascii="Arial" w:hAnsi="Arial" w:cs="Arial"/>
          <w:b/>
          <w:bCs/>
          <w:i/>
          <w:iCs/>
          <w:szCs w:val="20"/>
        </w:rPr>
        <w:t>Luogo di Consegna:</w:t>
      </w:r>
      <w:r w:rsidRPr="00470089">
        <w:rPr>
          <w:rFonts w:ascii="Arial" w:hAnsi="Arial" w:cs="Arial"/>
          <w:szCs w:val="20"/>
        </w:rPr>
        <w:t xml:space="preserve"> il luogo presso il quale il Fornitore deve effettuare la consegna di Prodotto richiesto, così come definita al paragrafo 2 del Capitolato Tecnico;</w:t>
      </w:r>
    </w:p>
    <w:p w14:paraId="054DD74F" w14:textId="20D01686" w:rsidR="00470089" w:rsidRPr="00470089" w:rsidRDefault="00470089">
      <w:pPr>
        <w:pStyle w:val="Numeroelenco2"/>
        <w:numPr>
          <w:ilvl w:val="0"/>
          <w:numId w:val="38"/>
        </w:numPr>
        <w:spacing w:line="300" w:lineRule="exact"/>
        <w:rPr>
          <w:rFonts w:ascii="Arial" w:hAnsi="Arial" w:cs="Arial"/>
          <w:szCs w:val="20"/>
        </w:rPr>
      </w:pPr>
      <w:r w:rsidRPr="00470089">
        <w:rPr>
          <w:rFonts w:ascii="Arial" w:hAnsi="Arial" w:cs="Arial"/>
          <w:b/>
          <w:bCs/>
          <w:i/>
          <w:iCs/>
          <w:szCs w:val="20"/>
        </w:rPr>
        <w:t>Unità Utilizzatrice:</w:t>
      </w:r>
      <w:r w:rsidRPr="00470089">
        <w:rPr>
          <w:rFonts w:ascii="Arial" w:hAnsi="Arial" w:cs="Arial"/>
          <w:szCs w:val="20"/>
        </w:rPr>
        <w:t xml:space="preserve"> la sede o l’ufficio dell’Amministrazione contraente</w:t>
      </w:r>
      <w:r>
        <w:rPr>
          <w:rFonts w:ascii="Arial" w:hAnsi="Arial" w:cs="Arial"/>
          <w:szCs w:val="20"/>
        </w:rPr>
        <w:t xml:space="preserve">, </w:t>
      </w:r>
      <w:r w:rsidRPr="00470089">
        <w:rPr>
          <w:rFonts w:ascii="Arial" w:hAnsi="Arial" w:cs="Arial"/>
          <w:szCs w:val="20"/>
        </w:rPr>
        <w:t>così come definita al paragrafo 2 del Capitolato Tecnico</w:t>
      </w:r>
      <w:r w:rsidR="00FA094A">
        <w:rPr>
          <w:rFonts w:ascii="Arial" w:hAnsi="Arial" w:cs="Arial"/>
          <w:szCs w:val="20"/>
        </w:rPr>
        <w:t>.</w:t>
      </w:r>
    </w:p>
    <w:p w14:paraId="11920BF0" w14:textId="77777777" w:rsidR="007E0287" w:rsidRPr="00EC7A69" w:rsidRDefault="007E0287">
      <w:pPr>
        <w:pStyle w:val="Numeroelenco2"/>
        <w:numPr>
          <w:ilvl w:val="0"/>
          <w:numId w:val="37"/>
        </w:numPr>
        <w:spacing w:line="300" w:lineRule="exact"/>
        <w:ind w:left="426" w:hanging="426"/>
        <w:rPr>
          <w:rFonts w:ascii="Arial" w:hAnsi="Arial" w:cs="Arial"/>
          <w:b/>
          <w:i/>
          <w:color w:val="000000" w:themeColor="text1"/>
          <w:szCs w:val="20"/>
        </w:rPr>
      </w:pPr>
      <w:r w:rsidRPr="00100552">
        <w:rPr>
          <w:rFonts w:ascii="Arial" w:hAnsi="Arial" w:cs="Arial"/>
          <w:szCs w:val="20"/>
        </w:rPr>
        <w:t>Le espressioni riportate negli Allegati al presente atto e nelle Condizioni Generali hanno il significato, per ognuna di esse, specificato nei medesimi Allegati e nelle Condizioni Generali, tranne qualora il contesto delle singole clausole della Convenzione e/o delle Condizioni Generali disponga diversamente.</w:t>
      </w:r>
    </w:p>
    <w:p w14:paraId="5A5B96E7" w14:textId="77777777" w:rsidR="00FC4AED" w:rsidRPr="000A7CAF" w:rsidRDefault="00FC4AED" w:rsidP="00AA4BD2">
      <w:pPr>
        <w:pStyle w:val="Numeroelenco2"/>
        <w:numPr>
          <w:ilvl w:val="0"/>
          <w:numId w:val="0"/>
        </w:numPr>
        <w:spacing w:line="300" w:lineRule="exact"/>
        <w:ind w:left="426"/>
        <w:rPr>
          <w:rFonts w:ascii="Arial" w:hAnsi="Arial" w:cs="Arial"/>
          <w:bCs/>
          <w:iCs/>
          <w:color w:val="000000" w:themeColor="text1"/>
          <w:szCs w:val="20"/>
        </w:rPr>
      </w:pPr>
    </w:p>
    <w:p w14:paraId="0A43B4A1" w14:textId="442C24B4" w:rsidR="007E0287" w:rsidRPr="00100552" w:rsidRDefault="007E0287" w:rsidP="00487A55">
      <w:pPr>
        <w:pStyle w:val="Titolo2"/>
        <w:rPr>
          <w:rFonts w:ascii="Arial" w:hAnsi="Arial" w:cs="Arial"/>
        </w:rPr>
      </w:pPr>
      <w:r w:rsidRPr="00100552">
        <w:rPr>
          <w:rFonts w:ascii="Arial" w:hAnsi="Arial" w:cs="Arial"/>
        </w:rPr>
        <w:t xml:space="preserve">ARTICOLO 3 </w:t>
      </w:r>
      <w:r w:rsidR="00B07A31" w:rsidRPr="00100552">
        <w:rPr>
          <w:rFonts w:ascii="Arial" w:hAnsi="Arial" w:cs="Arial"/>
        </w:rPr>
        <w:t xml:space="preserve">- </w:t>
      </w:r>
      <w:r w:rsidRPr="00100552">
        <w:rPr>
          <w:rFonts w:ascii="Arial" w:hAnsi="Arial" w:cs="Arial"/>
        </w:rPr>
        <w:t xml:space="preserve">DISCIPLINA </w:t>
      </w:r>
      <w:r w:rsidRPr="00616D3D">
        <w:rPr>
          <w:rFonts w:ascii="Arial" w:hAnsi="Arial" w:cs="Arial"/>
        </w:rPr>
        <w:t>APPLICABILE E CRITERIO DI PREVALENZA</w:t>
      </w:r>
    </w:p>
    <w:p w14:paraId="627533D7" w14:textId="77777777" w:rsidR="007E0287" w:rsidRPr="00100552" w:rsidRDefault="007E0287">
      <w:pPr>
        <w:pStyle w:val="Numeroelenco2"/>
        <w:numPr>
          <w:ilvl w:val="0"/>
          <w:numId w:val="13"/>
        </w:numPr>
        <w:spacing w:line="300" w:lineRule="exact"/>
        <w:rPr>
          <w:rFonts w:ascii="Arial" w:hAnsi="Arial" w:cs="Arial"/>
          <w:szCs w:val="20"/>
        </w:rPr>
      </w:pPr>
      <w:r w:rsidRPr="00100552">
        <w:rPr>
          <w:rFonts w:ascii="Arial" w:hAnsi="Arial" w:cs="Arial"/>
          <w:szCs w:val="20"/>
        </w:rPr>
        <w:t>La presente Convenzione è regolata:</w:t>
      </w:r>
    </w:p>
    <w:p w14:paraId="4552B784" w14:textId="77777777" w:rsidR="007E0287" w:rsidRPr="00100552" w:rsidRDefault="007E0287">
      <w:pPr>
        <w:numPr>
          <w:ilvl w:val="0"/>
          <w:numId w:val="3"/>
        </w:numPr>
        <w:spacing w:line="300" w:lineRule="exact"/>
        <w:rPr>
          <w:rFonts w:ascii="Arial" w:hAnsi="Arial" w:cs="Arial"/>
          <w:szCs w:val="20"/>
        </w:rPr>
      </w:pPr>
      <w:r w:rsidRPr="00100552">
        <w:rPr>
          <w:rFonts w:ascii="Arial" w:hAnsi="Arial" w:cs="Arial"/>
          <w:szCs w:val="20"/>
        </w:rPr>
        <w:t>dalle Condizioni Generali e dai documenti, atti e normative ivi richiamati;</w:t>
      </w:r>
    </w:p>
    <w:p w14:paraId="115718D3" w14:textId="77777777" w:rsidR="007E0287" w:rsidRPr="00F6395C" w:rsidRDefault="007E0287">
      <w:pPr>
        <w:numPr>
          <w:ilvl w:val="0"/>
          <w:numId w:val="3"/>
        </w:numPr>
        <w:spacing w:line="300" w:lineRule="exact"/>
        <w:rPr>
          <w:rFonts w:ascii="Arial" w:hAnsi="Arial" w:cs="Arial"/>
          <w:szCs w:val="20"/>
        </w:rPr>
      </w:pPr>
      <w:r w:rsidRPr="00F6395C">
        <w:rPr>
          <w:rFonts w:ascii="Arial" w:hAnsi="Arial" w:cs="Arial"/>
          <w:szCs w:val="20"/>
        </w:rPr>
        <w:t>da quanto previsto nella presente Convenzione, dagli atti, dai documenti e dalle normative ivi richiamati.</w:t>
      </w:r>
    </w:p>
    <w:p w14:paraId="56E11BA0" w14:textId="2103BC64" w:rsidR="00C5072D" w:rsidRPr="00F6395C" w:rsidRDefault="007E0287">
      <w:pPr>
        <w:pStyle w:val="Numeroelenco2"/>
        <w:numPr>
          <w:ilvl w:val="0"/>
          <w:numId w:val="13"/>
        </w:numPr>
        <w:spacing w:line="300" w:lineRule="exact"/>
        <w:rPr>
          <w:rFonts w:ascii="Arial" w:hAnsi="Arial" w:cs="Arial"/>
          <w:i/>
          <w:szCs w:val="20"/>
        </w:rPr>
      </w:pPr>
      <w:r w:rsidRPr="00F6395C">
        <w:rPr>
          <w:rFonts w:ascii="Arial" w:hAnsi="Arial" w:cs="Arial"/>
          <w:szCs w:val="20"/>
        </w:rPr>
        <w:t xml:space="preserve">In caso di discordanza tra quanto previsto nella presente Convenzione e quanto </w:t>
      </w:r>
      <w:r w:rsidRPr="00F6395C">
        <w:rPr>
          <w:rFonts w:ascii="Arial" w:hAnsi="Arial" w:cs="Arial"/>
          <w:szCs w:val="20"/>
        </w:rPr>
        <w:lastRenderedPageBreak/>
        <w:t>contenuto nelle Condizioni Generali, prevarranno le previsioni contenute nella presente Convenzione</w:t>
      </w:r>
      <w:r w:rsidR="00AA4BD2" w:rsidRPr="00F6395C">
        <w:rPr>
          <w:rFonts w:ascii="Arial" w:hAnsi="Arial" w:cs="Arial"/>
          <w:szCs w:val="20"/>
        </w:rPr>
        <w:t>.</w:t>
      </w:r>
    </w:p>
    <w:p w14:paraId="40AD4653" w14:textId="438713D7" w:rsidR="00F6395C" w:rsidRPr="00E1407D" w:rsidRDefault="00F6395C" w:rsidP="00F6395C">
      <w:pPr>
        <w:pStyle w:val="Numeroelenco2"/>
        <w:numPr>
          <w:ilvl w:val="0"/>
          <w:numId w:val="13"/>
        </w:numPr>
        <w:spacing w:line="300" w:lineRule="exact"/>
        <w:rPr>
          <w:rFonts w:ascii="Arial" w:hAnsi="Arial" w:cs="Arial"/>
          <w:color w:val="000000" w:themeColor="text1"/>
        </w:rPr>
      </w:pPr>
      <w:r w:rsidRPr="00614AE9">
        <w:rPr>
          <w:rFonts w:ascii="Arial" w:hAnsi="Arial" w:cs="Arial"/>
          <w:color w:val="000000" w:themeColor="text1"/>
          <w:szCs w:val="20"/>
        </w:rPr>
        <w:t>Nel caso in cui dovessero sopraggiungere provvedimenti di pubbliche autorità dai contenuti non suscettibili di inserimento di diritto nella Convenzione e nei Contratti attuativi e che fossero parzialmente o totalmente incompatibili con la Convenzione e/o con i Contratti di Fornitura, Consip e/o le Amministrazioni Contraenti da un lato e il Fornitore dall’altro potranno concordare le opportune modifiche ai su richiamati documenti sul presupposto di un equo contemperamento dei rispettivi interessi e nel rispetto dei criteri di aggiudicazione della gara</w:t>
      </w:r>
      <w:r w:rsidRPr="00614AE9">
        <w:rPr>
          <w:rFonts w:ascii="Arial" w:hAnsi="Arial" w:cs="Arial"/>
          <w:color w:val="000000" w:themeColor="text1"/>
        </w:rPr>
        <w:t>.</w:t>
      </w:r>
    </w:p>
    <w:p w14:paraId="5E639E4B" w14:textId="77777777" w:rsidR="00AA4BD2" w:rsidRPr="00AA4BD2" w:rsidRDefault="00AA4BD2" w:rsidP="00AA4BD2">
      <w:pPr>
        <w:pStyle w:val="Numeroelenco2"/>
        <w:numPr>
          <w:ilvl w:val="0"/>
          <w:numId w:val="0"/>
        </w:numPr>
        <w:spacing w:line="300" w:lineRule="exact"/>
        <w:ind w:left="360"/>
        <w:rPr>
          <w:rFonts w:ascii="Arial" w:hAnsi="Arial" w:cs="Arial"/>
          <w:i/>
          <w:szCs w:val="20"/>
        </w:rPr>
      </w:pPr>
    </w:p>
    <w:p w14:paraId="03F4D6E7" w14:textId="441F7A8E" w:rsidR="007E0287" w:rsidRPr="00100552" w:rsidRDefault="007E0287" w:rsidP="00487A55">
      <w:pPr>
        <w:pStyle w:val="Titolo2"/>
        <w:rPr>
          <w:rFonts w:ascii="Arial" w:hAnsi="Arial" w:cs="Arial"/>
        </w:rPr>
      </w:pPr>
      <w:r w:rsidRPr="00100552">
        <w:rPr>
          <w:rFonts w:ascii="Arial" w:hAnsi="Arial" w:cs="Arial"/>
        </w:rPr>
        <w:t>ARTICOLO 4</w:t>
      </w:r>
      <w:r w:rsidR="00FC4AED" w:rsidRPr="00100552">
        <w:rPr>
          <w:rFonts w:ascii="Arial" w:hAnsi="Arial" w:cs="Arial"/>
        </w:rPr>
        <w:t xml:space="preserve"> </w:t>
      </w:r>
      <w:r w:rsidR="00B07A31" w:rsidRPr="00100552">
        <w:rPr>
          <w:rFonts w:ascii="Arial" w:hAnsi="Arial" w:cs="Arial"/>
        </w:rPr>
        <w:t xml:space="preserve">- </w:t>
      </w:r>
      <w:r w:rsidRPr="00100552">
        <w:rPr>
          <w:rFonts w:ascii="Arial" w:hAnsi="Arial" w:cs="Arial"/>
        </w:rPr>
        <w:t>OGGETTO DELLA CONVENZIONE</w:t>
      </w:r>
    </w:p>
    <w:p w14:paraId="62E4FFF5" w14:textId="6BB7FF74" w:rsidR="007E0287" w:rsidRPr="00100552" w:rsidRDefault="007E0287">
      <w:pPr>
        <w:pStyle w:val="Numeroelenco2"/>
        <w:numPr>
          <w:ilvl w:val="0"/>
          <w:numId w:val="8"/>
        </w:numPr>
        <w:spacing w:line="300" w:lineRule="exact"/>
        <w:ind w:left="426"/>
        <w:rPr>
          <w:rFonts w:ascii="Arial" w:hAnsi="Arial" w:cs="Arial"/>
          <w:szCs w:val="20"/>
        </w:rPr>
      </w:pPr>
      <w:r w:rsidRPr="00100552">
        <w:rPr>
          <w:rFonts w:ascii="Arial" w:hAnsi="Arial" w:cs="Arial"/>
          <w:szCs w:val="20"/>
        </w:rPr>
        <w:t xml:space="preserve">La Convenzione definisce la disciplina normativa e contrattuale, comprese le modalità di conclusione ed esecuzione dei singoli Contratti </w:t>
      </w:r>
      <w:r w:rsidR="00C31534" w:rsidRPr="00100552">
        <w:rPr>
          <w:rFonts w:ascii="Arial" w:hAnsi="Arial" w:cs="Arial"/>
          <w:szCs w:val="20"/>
        </w:rPr>
        <w:t>attuativi</w:t>
      </w:r>
      <w:r w:rsidRPr="00100552">
        <w:rPr>
          <w:rFonts w:ascii="Arial" w:hAnsi="Arial" w:cs="Arial"/>
          <w:szCs w:val="20"/>
        </w:rPr>
        <w:t xml:space="preserve">, relativa alla prestazione da parte del Fornitore e in favore delle singole Amministrazioni Contraenti </w:t>
      </w:r>
      <w:r w:rsidR="0086135A" w:rsidRPr="00100552">
        <w:rPr>
          <w:rFonts w:ascii="Arial" w:hAnsi="Arial" w:cs="Arial"/>
          <w:szCs w:val="20"/>
        </w:rPr>
        <w:t>della fornitura di carburanti per</w:t>
      </w:r>
      <w:r w:rsidR="00BB2D75" w:rsidRPr="00100552">
        <w:rPr>
          <w:rFonts w:ascii="Arial" w:hAnsi="Arial" w:cs="Arial"/>
          <w:szCs w:val="20"/>
        </w:rPr>
        <w:t xml:space="preserve"> </w:t>
      </w:r>
      <w:r w:rsidR="0086135A" w:rsidRPr="00100552">
        <w:rPr>
          <w:rFonts w:ascii="Arial" w:hAnsi="Arial" w:cs="Arial"/>
          <w:szCs w:val="20"/>
        </w:rPr>
        <w:t>autotrazione</w:t>
      </w:r>
      <w:r w:rsidR="00BB2D75" w:rsidRPr="002A5DB0">
        <w:rPr>
          <w:rFonts w:ascii="Arial" w:hAnsi="Arial" w:cs="Arial"/>
          <w:szCs w:val="20"/>
        </w:rPr>
        <w:t xml:space="preserve">, tramite consegna a domicilio presso le </w:t>
      </w:r>
      <w:r w:rsidR="00C7512B" w:rsidRPr="002A5DB0">
        <w:rPr>
          <w:rFonts w:ascii="Arial" w:hAnsi="Arial" w:cs="Arial"/>
          <w:szCs w:val="20"/>
        </w:rPr>
        <w:t>Amministrazioni</w:t>
      </w:r>
      <w:r w:rsidRPr="002A5DB0">
        <w:rPr>
          <w:rFonts w:ascii="Arial" w:hAnsi="Arial" w:cs="Arial"/>
          <w:szCs w:val="20"/>
        </w:rPr>
        <w:t>, nonché</w:t>
      </w:r>
      <w:r w:rsidRPr="00100552">
        <w:rPr>
          <w:rFonts w:ascii="Arial" w:hAnsi="Arial" w:cs="Arial"/>
          <w:szCs w:val="20"/>
        </w:rPr>
        <w:t xml:space="preserve"> dei servizi connessi comprensivi di quelli idonei al monitoraggio dei consumi ed al controllo della spesa, mediante l’uso di nuove tecnologie e soluzioni organizzative</w:t>
      </w:r>
      <w:r w:rsidR="001E01BC" w:rsidRPr="00100552">
        <w:rPr>
          <w:rFonts w:ascii="Arial" w:hAnsi="Arial" w:cs="Arial"/>
          <w:szCs w:val="20"/>
        </w:rPr>
        <w:t>.</w:t>
      </w:r>
    </w:p>
    <w:p w14:paraId="063C4202" w14:textId="11A96519" w:rsidR="007E0287" w:rsidRPr="00231DCD" w:rsidRDefault="007E0287" w:rsidP="360EFB9B">
      <w:pPr>
        <w:pStyle w:val="Numeroelenco2"/>
        <w:numPr>
          <w:ilvl w:val="0"/>
          <w:numId w:val="0"/>
        </w:numPr>
        <w:spacing w:line="300" w:lineRule="exact"/>
        <w:ind w:left="426"/>
        <w:rPr>
          <w:rFonts w:ascii="Arial" w:hAnsi="Arial" w:cs="Arial"/>
          <w:strike/>
        </w:rPr>
      </w:pPr>
      <w:r w:rsidRPr="360EFB9B">
        <w:rPr>
          <w:rFonts w:ascii="Arial" w:hAnsi="Arial" w:cs="Arial"/>
        </w:rPr>
        <w:t xml:space="preserve">Con la stipula della Convenzione, il Fornitore si obbliga irrevocabilmente nei confronti delle Amministrazioni Pubbliche, a </w:t>
      </w:r>
      <w:r w:rsidR="0044457F">
        <w:rPr>
          <w:rFonts w:ascii="Arial" w:hAnsi="Arial" w:cs="Arial"/>
        </w:rPr>
        <w:t>eseguire</w:t>
      </w:r>
      <w:r w:rsidR="0044457F" w:rsidRPr="360EFB9B">
        <w:rPr>
          <w:rFonts w:ascii="Arial" w:hAnsi="Arial" w:cs="Arial"/>
        </w:rPr>
        <w:t xml:space="preserve"> </w:t>
      </w:r>
      <w:r w:rsidR="009166AF" w:rsidRPr="360EFB9B">
        <w:rPr>
          <w:rFonts w:ascii="Arial" w:hAnsi="Arial" w:cs="Arial"/>
        </w:rPr>
        <w:t xml:space="preserve">la fornitura dei </w:t>
      </w:r>
      <w:r w:rsidR="002A5DB0" w:rsidRPr="360EFB9B">
        <w:rPr>
          <w:rFonts w:ascii="Arial" w:hAnsi="Arial" w:cs="Arial"/>
        </w:rPr>
        <w:t>P</w:t>
      </w:r>
      <w:r w:rsidR="009166AF" w:rsidRPr="360EFB9B">
        <w:rPr>
          <w:rFonts w:ascii="Arial" w:hAnsi="Arial" w:cs="Arial"/>
        </w:rPr>
        <w:t xml:space="preserve">rodotti </w:t>
      </w:r>
      <w:r w:rsidR="00BE6525" w:rsidRPr="360EFB9B">
        <w:rPr>
          <w:rFonts w:ascii="Arial" w:hAnsi="Arial" w:cs="Arial"/>
        </w:rPr>
        <w:t xml:space="preserve">con consegna a domicilio presso i serbatoi e/o depositi delle Unità Utilizzatrici siti all’interno del territorio del Lotto, </w:t>
      </w:r>
      <w:r w:rsidRPr="360EFB9B">
        <w:rPr>
          <w:rFonts w:ascii="Arial" w:hAnsi="Arial" w:cs="Arial"/>
        </w:rPr>
        <w:t xml:space="preserve">tutto nella misura richiesta dalle Amministrazioni Contraenti e, per loro, dai Punti </w:t>
      </w:r>
      <w:r w:rsidRPr="006C2E6C">
        <w:rPr>
          <w:rFonts w:ascii="Arial" w:hAnsi="Arial" w:cs="Arial"/>
        </w:rPr>
        <w:t>Ordinanti con gli Ordinativi di Fornitura, sino alla concorrenza del quantitativo massimo</w:t>
      </w:r>
      <w:r w:rsidR="008D5B44">
        <w:rPr>
          <w:rFonts w:ascii="Arial" w:hAnsi="Arial" w:cs="Arial"/>
        </w:rPr>
        <w:t>.</w:t>
      </w:r>
    </w:p>
    <w:p w14:paraId="50BCFEB3" w14:textId="08F27EC1" w:rsidR="007E0287" w:rsidRPr="00100552" w:rsidRDefault="007E0287">
      <w:pPr>
        <w:pStyle w:val="Numeroelenco2"/>
        <w:numPr>
          <w:ilvl w:val="0"/>
          <w:numId w:val="8"/>
        </w:numPr>
        <w:spacing w:line="300" w:lineRule="exact"/>
        <w:ind w:left="426" w:hanging="426"/>
        <w:rPr>
          <w:rFonts w:ascii="Arial" w:hAnsi="Arial" w:cs="Arial"/>
          <w:szCs w:val="20"/>
        </w:rPr>
      </w:pPr>
      <w:r w:rsidRPr="00100552">
        <w:rPr>
          <w:rFonts w:ascii="Arial" w:hAnsi="Arial" w:cs="Arial"/>
          <w:szCs w:val="20"/>
        </w:rPr>
        <w:t>Il Fornitore prende atto ed accetta che gli Ordinativi di Fornitura saranno inviati dalle Amministrazioni Contraenti con documenti elettronici attraverso il Sistema di e-Procurement della Pubblica Amministrazione (d’ora innanzi</w:t>
      </w:r>
      <w:r w:rsidR="007D5251" w:rsidRPr="00100552">
        <w:rPr>
          <w:rFonts w:ascii="Arial" w:hAnsi="Arial" w:cs="Arial"/>
          <w:szCs w:val="20"/>
        </w:rPr>
        <w:t>,</w:t>
      </w:r>
      <w:r w:rsidRPr="00100552">
        <w:rPr>
          <w:rFonts w:ascii="Arial" w:hAnsi="Arial" w:cs="Arial"/>
          <w:szCs w:val="20"/>
        </w:rPr>
        <w:t xml:space="preserve"> anche “Sistema”), secondo quanto previsto dalle Condizioni Generali di Contratto. Il Fornitore, pertanto, si impegna </w:t>
      </w:r>
      <w:r w:rsidRPr="00100552">
        <w:rPr>
          <w:rFonts w:ascii="Arial" w:hAnsi="Arial" w:cs="Arial"/>
          <w:i/>
          <w:szCs w:val="20"/>
        </w:rPr>
        <w:t>i)</w:t>
      </w:r>
      <w:r w:rsidRPr="00100552">
        <w:rPr>
          <w:rFonts w:ascii="Arial" w:hAnsi="Arial" w:cs="Arial"/>
          <w:szCs w:val="20"/>
        </w:rPr>
        <w:t xml:space="preserve"> ad abilitarsi al Sistema, nel rispetto delle Regole del Sistema di e-Procurement della Pubblica Amministrazione; </w:t>
      </w:r>
      <w:r w:rsidRPr="00100552">
        <w:rPr>
          <w:rFonts w:ascii="Arial" w:hAnsi="Arial" w:cs="Arial"/>
          <w:i/>
          <w:szCs w:val="20"/>
        </w:rPr>
        <w:t>ii)</w:t>
      </w:r>
      <w:r w:rsidRPr="00100552">
        <w:rPr>
          <w:rFonts w:ascii="Arial" w:hAnsi="Arial" w:cs="Arial"/>
          <w:szCs w:val="20"/>
        </w:rPr>
        <w:t xml:space="preserve"> ad utilizzare il Sistema sulla base di quanto previsto dalla presente Convenzione e nel rispetto delle indicazioni e istruzioni presenti nel Sistema, consentendo alle Amministrazioni Contraenti di inviare i propri Ordinativi di Fornitura e acquistare </w:t>
      </w:r>
      <w:r w:rsidR="007D5251" w:rsidRPr="00100552">
        <w:rPr>
          <w:rFonts w:ascii="Arial" w:hAnsi="Arial" w:cs="Arial"/>
          <w:szCs w:val="20"/>
        </w:rPr>
        <w:t>le</w:t>
      </w:r>
      <w:r w:rsidRPr="00100552">
        <w:rPr>
          <w:rFonts w:ascii="Arial" w:hAnsi="Arial" w:cs="Arial"/>
          <w:szCs w:val="20"/>
        </w:rPr>
        <w:t xml:space="preserve"> forniture oggetto della presente Convenzione. </w:t>
      </w:r>
    </w:p>
    <w:p w14:paraId="454AD314" w14:textId="2CF83393" w:rsidR="00562379" w:rsidRPr="00100552" w:rsidRDefault="00722020">
      <w:pPr>
        <w:pStyle w:val="Numeroelenco2"/>
        <w:numPr>
          <w:ilvl w:val="0"/>
          <w:numId w:val="8"/>
        </w:numPr>
        <w:spacing w:line="300" w:lineRule="exact"/>
        <w:ind w:left="426" w:hanging="426"/>
        <w:rPr>
          <w:rFonts w:ascii="Arial" w:hAnsi="Arial" w:cs="Arial"/>
          <w:b/>
          <w:szCs w:val="20"/>
        </w:rPr>
      </w:pPr>
      <w:r w:rsidRPr="00100552">
        <w:rPr>
          <w:rFonts w:ascii="Arial" w:hAnsi="Arial" w:cs="Arial"/>
          <w:szCs w:val="20"/>
        </w:rPr>
        <w:t xml:space="preserve">Le </w:t>
      </w:r>
      <w:proofErr w:type="gramStart"/>
      <w:r w:rsidRPr="00100552">
        <w:rPr>
          <w:rFonts w:ascii="Arial" w:hAnsi="Arial" w:cs="Arial"/>
          <w:szCs w:val="20"/>
        </w:rPr>
        <w:t>predette</w:t>
      </w:r>
      <w:proofErr w:type="gramEnd"/>
      <w:r w:rsidR="007E0287" w:rsidRPr="00100552">
        <w:rPr>
          <w:rFonts w:ascii="Arial" w:hAnsi="Arial" w:cs="Arial"/>
          <w:color w:val="0000FF"/>
          <w:szCs w:val="20"/>
        </w:rPr>
        <w:t xml:space="preserve"> </w:t>
      </w:r>
      <w:r w:rsidR="007E0287" w:rsidRPr="00100552">
        <w:rPr>
          <w:rFonts w:ascii="Arial" w:hAnsi="Arial" w:cs="Arial"/>
          <w:szCs w:val="20"/>
        </w:rPr>
        <w:t xml:space="preserve">forniture dovranno essere </w:t>
      </w:r>
      <w:r w:rsidR="00B31906">
        <w:rPr>
          <w:rFonts w:ascii="Arial" w:hAnsi="Arial" w:cs="Arial"/>
          <w:szCs w:val="20"/>
        </w:rPr>
        <w:t>eseguite</w:t>
      </w:r>
      <w:r w:rsidR="00B31906" w:rsidRPr="00100552">
        <w:rPr>
          <w:rFonts w:ascii="Arial" w:hAnsi="Arial" w:cs="Arial"/>
          <w:szCs w:val="20"/>
        </w:rPr>
        <w:t xml:space="preserve"> </w:t>
      </w:r>
      <w:r w:rsidR="007E0287" w:rsidRPr="00100552">
        <w:rPr>
          <w:rFonts w:ascii="Arial" w:hAnsi="Arial" w:cs="Arial"/>
          <w:szCs w:val="20"/>
        </w:rPr>
        <w:t>con le modalità e alle condizioni stabilite nella presente Convenzione, nelle Condizioni Generali</w:t>
      </w:r>
      <w:r w:rsidRPr="00100552">
        <w:rPr>
          <w:rFonts w:ascii="Arial" w:hAnsi="Arial" w:cs="Arial"/>
          <w:szCs w:val="20"/>
        </w:rPr>
        <w:t>,</w:t>
      </w:r>
      <w:r w:rsidR="007E0287" w:rsidRPr="00100552">
        <w:rPr>
          <w:rFonts w:ascii="Arial" w:hAnsi="Arial" w:cs="Arial"/>
          <w:i/>
          <w:iCs/>
          <w:szCs w:val="20"/>
        </w:rPr>
        <w:t xml:space="preserve"> </w:t>
      </w:r>
      <w:r w:rsidR="007E0287" w:rsidRPr="00100552">
        <w:rPr>
          <w:rFonts w:ascii="Arial" w:hAnsi="Arial" w:cs="Arial"/>
          <w:szCs w:val="20"/>
        </w:rPr>
        <w:t>nel Capitolato Tecnico, nonché nel rispetto di quanto previsto dal Sistema di e-Procurement della Pubblica Amministrazione e dalle relative Regole</w:t>
      </w:r>
      <w:r w:rsidR="00E07FAE" w:rsidRPr="00100552">
        <w:rPr>
          <w:rFonts w:ascii="Arial" w:hAnsi="Arial" w:cs="Arial"/>
          <w:szCs w:val="20"/>
        </w:rPr>
        <w:t>.</w:t>
      </w:r>
    </w:p>
    <w:p w14:paraId="4D4F7D84" w14:textId="77777777" w:rsidR="00B63CA8" w:rsidRPr="00B63CA8" w:rsidRDefault="00B63CA8" w:rsidP="00231DCD">
      <w:pPr>
        <w:pStyle w:val="Numeroelenco2"/>
        <w:numPr>
          <w:ilvl w:val="0"/>
          <w:numId w:val="8"/>
        </w:numPr>
        <w:spacing w:line="300" w:lineRule="exact"/>
        <w:ind w:left="426" w:hanging="426"/>
        <w:rPr>
          <w:rFonts w:ascii="Arial" w:hAnsi="Arial" w:cs="Arial"/>
          <w:szCs w:val="20"/>
        </w:rPr>
      </w:pPr>
      <w:r w:rsidRPr="00B63CA8">
        <w:rPr>
          <w:rFonts w:ascii="Arial" w:hAnsi="Arial" w:cs="Arial"/>
          <w:szCs w:val="20"/>
        </w:rPr>
        <w:t>La Convenzione può essere modificata, senza una nuova procedura di affidamento, nei seguenti casi:</w:t>
      </w:r>
    </w:p>
    <w:p w14:paraId="7D8EFD38" w14:textId="77777777" w:rsidR="00B63CA8" w:rsidRPr="00B63CA8" w:rsidRDefault="00B63CA8" w:rsidP="00E1407D">
      <w:pPr>
        <w:pStyle w:val="Numeroelenco2"/>
        <w:numPr>
          <w:ilvl w:val="0"/>
          <w:numId w:val="55"/>
        </w:numPr>
        <w:spacing w:line="300" w:lineRule="exact"/>
        <w:ind w:left="851"/>
        <w:rPr>
          <w:rFonts w:ascii="Arial" w:hAnsi="Arial" w:cs="Arial"/>
          <w:szCs w:val="20"/>
        </w:rPr>
      </w:pPr>
      <w:r w:rsidRPr="00B63CA8">
        <w:rPr>
          <w:rFonts w:ascii="Arial" w:hAnsi="Arial" w:cs="Arial"/>
          <w:szCs w:val="20"/>
        </w:rPr>
        <w:t xml:space="preserve">qualora, anteriormente alla scadenza del termine di durata di ogni Lotto della Convenzione, anche eventualmente prorogata, il quantitativo ordinato raggiunga il quantitativo massimo della Convenzione medesima, anche eventualmente incrementato, Consip considererà quest’ultima come giunta a scadenza e di conseguenza le Amministrazioni non potranno emettere ulteriori ordinativi di </w:t>
      </w:r>
      <w:r w:rsidRPr="00B63CA8">
        <w:rPr>
          <w:rFonts w:ascii="Arial" w:hAnsi="Arial" w:cs="Arial"/>
          <w:szCs w:val="20"/>
        </w:rPr>
        <w:lastRenderedPageBreak/>
        <w:t xml:space="preserve">fornitura; </w:t>
      </w:r>
    </w:p>
    <w:p w14:paraId="1D4A8C3E" w14:textId="00152E1B" w:rsidR="00E95C55" w:rsidRPr="00573987" w:rsidRDefault="00C8073A" w:rsidP="00E1407D">
      <w:pPr>
        <w:pStyle w:val="Numeroelenco2"/>
        <w:numPr>
          <w:ilvl w:val="0"/>
          <w:numId w:val="55"/>
        </w:numPr>
        <w:spacing w:line="300" w:lineRule="exact"/>
        <w:ind w:left="851"/>
        <w:rPr>
          <w:rFonts w:ascii="Arial" w:hAnsi="Arial" w:cs="Arial"/>
          <w:szCs w:val="20"/>
        </w:rPr>
      </w:pPr>
      <w:r>
        <w:rPr>
          <w:rFonts w:ascii="Arial" w:hAnsi="Arial" w:cs="Arial"/>
          <w:szCs w:val="20"/>
        </w:rPr>
        <w:t>e</w:t>
      </w:r>
      <w:r w:rsidR="00E95C55" w:rsidRPr="00100552">
        <w:rPr>
          <w:rFonts w:ascii="Arial" w:hAnsi="Arial" w:cs="Arial"/>
          <w:szCs w:val="20"/>
        </w:rPr>
        <w:t xml:space="preserve">ssendo il quantitativo massimo della Convenzione frutto di una stima relativa al presumibile fabbisogno delle Amministrazioni che utilizzeranno la Convenzione nell’arco temporale di durata della stessa, Consip, prima del decorso del termine di durata della Convenzione, anche eventualmente prorogato, si riserva di incrementare tale quantitativo massimo, alle stesse condizioni, fino a concorrenza del 50%, qualora, in qualsiasi momento, il quantitativo residuo risulti pari o inferiore al 20% del </w:t>
      </w:r>
      <w:r w:rsidR="00E95C55" w:rsidRPr="00573987">
        <w:rPr>
          <w:rFonts w:ascii="Arial" w:hAnsi="Arial" w:cs="Arial"/>
          <w:szCs w:val="20"/>
        </w:rPr>
        <w:t>quantitativo iniziale</w:t>
      </w:r>
      <w:r w:rsidR="00583C58" w:rsidRPr="00573987">
        <w:rPr>
          <w:rFonts w:ascii="Arial" w:hAnsi="Arial" w:cs="Arial"/>
          <w:szCs w:val="20"/>
        </w:rPr>
        <w:t>.</w:t>
      </w:r>
    </w:p>
    <w:p w14:paraId="5C8AACDF" w14:textId="021EB41C" w:rsidR="004D32F3" w:rsidRPr="00573987" w:rsidRDefault="00952724">
      <w:pPr>
        <w:pStyle w:val="Paragrafoelenco"/>
        <w:numPr>
          <w:ilvl w:val="0"/>
          <w:numId w:val="8"/>
        </w:numPr>
        <w:spacing w:after="0" w:line="300" w:lineRule="exact"/>
        <w:ind w:left="425" w:hanging="425"/>
        <w:jc w:val="both"/>
        <w:rPr>
          <w:rFonts w:ascii="Arial" w:eastAsia="Times New Roman" w:hAnsi="Arial" w:cs="Arial"/>
          <w:sz w:val="20"/>
          <w:szCs w:val="20"/>
          <w:lang w:eastAsia="ar-SA"/>
        </w:rPr>
      </w:pPr>
      <w:r w:rsidRPr="00231DCD">
        <w:rPr>
          <w:rFonts w:ascii="Arial" w:eastAsia="Times New Roman" w:hAnsi="Arial" w:cs="Arial"/>
          <w:bCs/>
          <w:i/>
          <w:iCs/>
          <w:sz w:val="20"/>
          <w:szCs w:val="20"/>
          <w:lang w:eastAsia="ar-SA"/>
        </w:rPr>
        <w:t>[per il/i Lotto/i 1, 2, 3, 4, 5, 6, 7 ed 8 (solo per la regione Molise)]</w:t>
      </w:r>
      <w:r w:rsidRPr="00E57B88">
        <w:rPr>
          <w:rFonts w:ascii="Arial" w:eastAsia="Times New Roman" w:hAnsi="Arial" w:cs="Arial"/>
          <w:i/>
          <w:iCs/>
          <w:sz w:val="20"/>
          <w:szCs w:val="20"/>
          <w:lang w:eastAsia="ar-SA"/>
        </w:rPr>
        <w:t xml:space="preserve"> </w:t>
      </w:r>
      <w:r w:rsidR="004D32F3" w:rsidRPr="00573987">
        <w:rPr>
          <w:rFonts w:ascii="Arial" w:eastAsia="Times New Roman" w:hAnsi="Arial" w:cs="Arial"/>
          <w:sz w:val="20"/>
          <w:szCs w:val="20"/>
          <w:lang w:eastAsia="ar-SA"/>
        </w:rPr>
        <w:t>Nel periodo intercorrente tra il 15 novembre e il 15 marzo di ogni anno di vigenza della Convenzione (ovvero nel maggior periodo dichiarato in fase di adempimenti per la stipula), il Fornitore, nei limiti del rispettivo Quantitativo Massimo complessivo, è obbligato a rendere disponibile alle Amministrazioni Contraenti la tipologia di Prodotto: Gasolio Autotrazione “Artico”</w:t>
      </w:r>
      <w:r w:rsidR="00226596" w:rsidRPr="00573987">
        <w:rPr>
          <w:rFonts w:ascii="Arial" w:eastAsia="Times New Roman" w:hAnsi="Arial" w:cs="Arial"/>
          <w:sz w:val="20"/>
          <w:szCs w:val="20"/>
          <w:lang w:eastAsia="ar-SA"/>
        </w:rPr>
        <w:t>.</w:t>
      </w:r>
    </w:p>
    <w:p w14:paraId="1EF1B242" w14:textId="624D1125" w:rsidR="004D32F3" w:rsidRPr="00573987" w:rsidRDefault="00E57B88">
      <w:pPr>
        <w:pStyle w:val="Numeroelenco2"/>
        <w:numPr>
          <w:ilvl w:val="0"/>
          <w:numId w:val="8"/>
        </w:numPr>
        <w:spacing w:line="300" w:lineRule="exact"/>
        <w:ind w:left="426" w:hanging="426"/>
        <w:rPr>
          <w:rFonts w:ascii="Arial" w:hAnsi="Arial" w:cs="Arial"/>
          <w:szCs w:val="20"/>
        </w:rPr>
      </w:pPr>
      <w:r w:rsidRPr="00E1407D">
        <w:rPr>
          <w:rFonts w:ascii="Arial" w:hAnsi="Arial" w:cs="Arial"/>
          <w:bCs/>
          <w:i/>
          <w:iCs/>
          <w:szCs w:val="20"/>
        </w:rPr>
        <w:t>[</w:t>
      </w:r>
      <w:r w:rsidR="00226596" w:rsidRPr="00E1407D">
        <w:rPr>
          <w:rFonts w:ascii="Arial" w:hAnsi="Arial" w:cs="Arial"/>
          <w:bCs/>
          <w:i/>
          <w:iCs/>
          <w:szCs w:val="20"/>
        </w:rPr>
        <w:t>eventuale</w:t>
      </w:r>
      <w:r w:rsidR="00AD28BB" w:rsidRPr="00E1407D">
        <w:rPr>
          <w:rFonts w:ascii="Arial" w:hAnsi="Arial" w:cs="Arial"/>
          <w:bCs/>
          <w:i/>
          <w:iCs/>
          <w:szCs w:val="20"/>
        </w:rPr>
        <w:t>,</w:t>
      </w:r>
      <w:r w:rsidR="00226596" w:rsidRPr="00E1407D">
        <w:rPr>
          <w:rFonts w:ascii="Arial" w:hAnsi="Arial" w:cs="Arial"/>
          <w:bCs/>
          <w:i/>
          <w:iCs/>
          <w:szCs w:val="20"/>
        </w:rPr>
        <w:t xml:space="preserve"> se offerto dal Fornitore in fase di adempimenti per la stipula</w:t>
      </w:r>
      <w:r w:rsidR="00952724" w:rsidRPr="00E1407D">
        <w:rPr>
          <w:rFonts w:ascii="Arial" w:hAnsi="Arial" w:cs="Arial"/>
          <w:bCs/>
          <w:i/>
          <w:iCs/>
          <w:szCs w:val="20"/>
        </w:rPr>
        <w:t>, per il/i lotto/i 8 (solo per la regione Puglia) e/o 9, e/o 10, e/o 11]</w:t>
      </w:r>
      <w:r w:rsidR="00226596" w:rsidRPr="00E57B88">
        <w:rPr>
          <w:rFonts w:ascii="Arial" w:hAnsi="Arial" w:cs="Arial"/>
          <w:i/>
          <w:iCs/>
          <w:szCs w:val="20"/>
        </w:rPr>
        <w:t xml:space="preserve"> </w:t>
      </w:r>
      <w:r w:rsidR="00226596" w:rsidRPr="00573987">
        <w:rPr>
          <w:rFonts w:ascii="Arial" w:hAnsi="Arial" w:cs="Arial"/>
          <w:szCs w:val="20"/>
        </w:rPr>
        <w:t>Nel periodo</w:t>
      </w:r>
      <w:r w:rsidR="00AC5827" w:rsidRPr="00573987">
        <w:rPr>
          <w:rFonts w:ascii="Arial" w:hAnsi="Arial" w:cs="Arial"/>
          <w:szCs w:val="20"/>
        </w:rPr>
        <w:t xml:space="preserve"> </w:t>
      </w:r>
      <w:r w:rsidR="00226596" w:rsidRPr="00573987">
        <w:rPr>
          <w:rFonts w:ascii="Arial" w:hAnsi="Arial" w:cs="Arial"/>
          <w:szCs w:val="20"/>
        </w:rPr>
        <w:t>intercorrente tra il ____ e il ____ per il lotto/i _____, il Fornitore, nei limiti del rispettivo</w:t>
      </w:r>
      <w:r w:rsidR="00AC5827" w:rsidRPr="00573987">
        <w:rPr>
          <w:rFonts w:ascii="Arial" w:hAnsi="Arial" w:cs="Arial"/>
          <w:szCs w:val="20"/>
        </w:rPr>
        <w:t xml:space="preserve"> </w:t>
      </w:r>
      <w:r w:rsidR="00226596" w:rsidRPr="00573987">
        <w:rPr>
          <w:rFonts w:ascii="Arial" w:hAnsi="Arial" w:cs="Arial"/>
          <w:szCs w:val="20"/>
        </w:rPr>
        <w:t>Quantitativo Massimo complessivo, è obbligato a rendere disponibile, alle Amministrazioni</w:t>
      </w:r>
      <w:r w:rsidR="00AC5827" w:rsidRPr="00573987">
        <w:rPr>
          <w:rFonts w:ascii="Arial" w:hAnsi="Arial" w:cs="Arial"/>
          <w:szCs w:val="20"/>
        </w:rPr>
        <w:t xml:space="preserve"> </w:t>
      </w:r>
      <w:r w:rsidR="00226596" w:rsidRPr="00573987">
        <w:rPr>
          <w:rFonts w:ascii="Arial" w:hAnsi="Arial" w:cs="Arial"/>
          <w:szCs w:val="20"/>
        </w:rPr>
        <w:t>Contraenti, la tipologia di Prodotto Gasolio Autotrazione “Artico”</w:t>
      </w:r>
      <w:r w:rsidR="00AD28BB">
        <w:rPr>
          <w:rFonts w:ascii="Arial" w:hAnsi="Arial" w:cs="Arial"/>
          <w:szCs w:val="20"/>
        </w:rPr>
        <w:t>.</w:t>
      </w:r>
    </w:p>
    <w:p w14:paraId="6D0FAA14" w14:textId="6F15C2DA" w:rsidR="00BD7BF3" w:rsidRPr="00100552" w:rsidRDefault="005F2135">
      <w:pPr>
        <w:pStyle w:val="Numeroelenco2"/>
        <w:numPr>
          <w:ilvl w:val="0"/>
          <w:numId w:val="8"/>
        </w:numPr>
        <w:spacing w:line="300" w:lineRule="exact"/>
        <w:ind w:left="426" w:hanging="426"/>
        <w:rPr>
          <w:rFonts w:ascii="Arial" w:hAnsi="Arial" w:cs="Arial"/>
          <w:szCs w:val="20"/>
        </w:rPr>
      </w:pPr>
      <w:r w:rsidRPr="00E1407D">
        <w:rPr>
          <w:rFonts w:ascii="Arial" w:hAnsi="Arial" w:cs="Arial"/>
          <w:bCs/>
          <w:i/>
          <w:iCs/>
          <w:szCs w:val="20"/>
        </w:rPr>
        <w:t>[</w:t>
      </w:r>
      <w:r w:rsidR="007E0287" w:rsidRPr="00E1407D">
        <w:rPr>
          <w:rFonts w:ascii="Arial" w:hAnsi="Arial" w:cs="Arial"/>
          <w:bCs/>
          <w:i/>
          <w:iCs/>
        </w:rPr>
        <w:t>eventuale</w:t>
      </w:r>
      <w:r w:rsidR="002C1ABF" w:rsidRPr="00E1407D">
        <w:rPr>
          <w:rFonts w:ascii="Arial" w:hAnsi="Arial" w:cs="Arial"/>
          <w:bCs/>
          <w:i/>
          <w:iCs/>
        </w:rPr>
        <w:t>,</w:t>
      </w:r>
      <w:r w:rsidR="007E0287" w:rsidRPr="00E1407D">
        <w:rPr>
          <w:rFonts w:ascii="Arial" w:hAnsi="Arial" w:cs="Arial"/>
          <w:bCs/>
          <w:i/>
          <w:iCs/>
        </w:rPr>
        <w:t xml:space="preserve"> nel caso in cui il Fornitore abbia fatto ricorso all’avvalimento</w:t>
      </w:r>
      <w:r>
        <w:rPr>
          <w:rFonts w:ascii="Arial" w:hAnsi="Arial" w:cs="Arial"/>
          <w:bCs/>
          <w:i/>
          <w:iCs/>
          <w:color w:val="0000FF"/>
        </w:rPr>
        <w:t>]</w:t>
      </w:r>
      <w:r w:rsidR="007E0287" w:rsidRPr="00100552">
        <w:rPr>
          <w:rStyle w:val="CorsivobluCarattere"/>
          <w:rFonts w:ascii="Arial" w:hAnsi="Arial" w:cs="Arial"/>
          <w:color w:val="auto"/>
          <w:szCs w:val="20"/>
        </w:rPr>
        <w:t xml:space="preserve"> </w:t>
      </w:r>
      <w:r w:rsidR="007E0287" w:rsidRPr="00100552">
        <w:rPr>
          <w:rFonts w:ascii="Arial" w:hAnsi="Arial" w:cs="Arial"/>
          <w:szCs w:val="20"/>
        </w:rPr>
        <w:t xml:space="preserve">Ai sensi di quanto stabilito all’art. 104, comma 9, del Codice, le Amministrazioni contraenti eseguono in corso d'esecuzione del </w:t>
      </w:r>
      <w:r w:rsidR="00B90C96" w:rsidRPr="00100552">
        <w:rPr>
          <w:rFonts w:ascii="Arial" w:hAnsi="Arial" w:cs="Arial"/>
          <w:szCs w:val="20"/>
        </w:rPr>
        <w:t xml:space="preserve">Contratto </w:t>
      </w:r>
      <w:r w:rsidR="007E4A93" w:rsidRPr="00100552">
        <w:rPr>
          <w:rFonts w:ascii="Arial" w:hAnsi="Arial" w:cs="Arial"/>
          <w:szCs w:val="20"/>
        </w:rPr>
        <w:t xml:space="preserve">di fornitura </w:t>
      </w:r>
      <w:r w:rsidR="007E0287" w:rsidRPr="00100552">
        <w:rPr>
          <w:rFonts w:ascii="Arial" w:hAnsi="Arial" w:cs="Arial"/>
          <w:szCs w:val="20"/>
        </w:rPr>
        <w:t>le verifiche sostanziali circa l'effettivo possesso dei requisiti e delle risorse oggetto dell'avvalimento da parte dell'impresa ausiliaria, nonché l’effettivo impiego delle risorse medesime nell’esecuzione dell’appalto. A tal fine l’Amministrazione contraente accerta in corso d’opera che le prestazioni oggetto del contratto s</w:t>
      </w:r>
      <w:r w:rsidR="00BD7BF3" w:rsidRPr="00100552">
        <w:rPr>
          <w:rFonts w:ascii="Arial" w:hAnsi="Arial" w:cs="Arial"/>
          <w:szCs w:val="20"/>
        </w:rPr>
        <w:t>iano</w:t>
      </w:r>
      <w:r w:rsidR="007E0287" w:rsidRPr="00100552">
        <w:rPr>
          <w:rFonts w:ascii="Arial" w:hAnsi="Arial" w:cs="Arial"/>
          <w:szCs w:val="20"/>
        </w:rPr>
        <w:t xml:space="preserve"> svolte direttamente dalle risorse umane e strumentali dell'impresa ausiliaria che il Fornitore utilizza in adempimento degli obblighi derivanti dal contratto di avvalimento; le Amministrazioni dovranno</w:t>
      </w:r>
      <w:r w:rsidR="00BD7BF3" w:rsidRPr="00100552">
        <w:rPr>
          <w:rFonts w:ascii="Arial" w:hAnsi="Arial" w:cs="Arial"/>
          <w:szCs w:val="20"/>
        </w:rPr>
        <w:t>,</w:t>
      </w:r>
      <w:r w:rsidR="007E0287" w:rsidRPr="00100552">
        <w:rPr>
          <w:rFonts w:ascii="Arial" w:hAnsi="Arial" w:cs="Arial"/>
          <w:szCs w:val="20"/>
        </w:rPr>
        <w:t xml:space="preserve"> se del caso</w:t>
      </w:r>
      <w:r w:rsidR="00BD7BF3" w:rsidRPr="00100552">
        <w:rPr>
          <w:rFonts w:ascii="Arial" w:hAnsi="Arial" w:cs="Arial"/>
          <w:szCs w:val="20"/>
        </w:rPr>
        <w:t>,</w:t>
      </w:r>
      <w:r w:rsidR="007E0287" w:rsidRPr="00100552">
        <w:rPr>
          <w:rFonts w:ascii="Arial" w:hAnsi="Arial" w:cs="Arial"/>
          <w:szCs w:val="20"/>
        </w:rPr>
        <w:t xml:space="preserve"> riferire a Consip delle verifiche eseguite. Consip in contraddittorio del fornitore verificherà quanto comunicato dalle Amministrazioni.</w:t>
      </w:r>
      <w:bookmarkStart w:id="1" w:name="_Hlk135327905"/>
    </w:p>
    <w:bookmarkEnd w:id="1"/>
    <w:p w14:paraId="1C803014" w14:textId="77777777" w:rsidR="007E0287" w:rsidRPr="00100552" w:rsidRDefault="007E0287" w:rsidP="00375D68">
      <w:pPr>
        <w:pStyle w:val="Numeroelenco2"/>
        <w:numPr>
          <w:ilvl w:val="0"/>
          <w:numId w:val="0"/>
        </w:numPr>
        <w:spacing w:line="300" w:lineRule="exact"/>
        <w:ind w:left="426"/>
        <w:rPr>
          <w:rFonts w:ascii="Arial" w:hAnsi="Arial" w:cs="Arial"/>
          <w:szCs w:val="20"/>
        </w:rPr>
      </w:pPr>
    </w:p>
    <w:p w14:paraId="44D18E5E" w14:textId="0F0581AE" w:rsidR="00190838" w:rsidRPr="00100552" w:rsidRDefault="00190838" w:rsidP="00487A55">
      <w:pPr>
        <w:pStyle w:val="Titolo2"/>
        <w:rPr>
          <w:rFonts w:ascii="Arial" w:hAnsi="Arial" w:cs="Arial"/>
        </w:rPr>
      </w:pPr>
      <w:r w:rsidRPr="00100552">
        <w:rPr>
          <w:rFonts w:ascii="Arial" w:hAnsi="Arial" w:cs="Arial"/>
        </w:rPr>
        <w:t xml:space="preserve">ARTICOLO </w:t>
      </w:r>
      <w:r w:rsidR="00293D08" w:rsidRPr="00100552">
        <w:rPr>
          <w:rFonts w:ascii="Arial" w:hAnsi="Arial" w:cs="Arial"/>
        </w:rPr>
        <w:t>5</w:t>
      </w:r>
      <w:r w:rsidR="00B07A31" w:rsidRPr="00100552">
        <w:rPr>
          <w:rFonts w:ascii="Arial" w:hAnsi="Arial" w:cs="Arial"/>
        </w:rPr>
        <w:t xml:space="preserve"> - </w:t>
      </w:r>
      <w:r w:rsidRPr="00100552">
        <w:rPr>
          <w:rFonts w:ascii="Arial" w:hAnsi="Arial" w:cs="Arial"/>
        </w:rPr>
        <w:t>MODIFICHE CONTRATTUALI</w:t>
      </w:r>
    </w:p>
    <w:p w14:paraId="364F7DBF" w14:textId="0327DC43" w:rsidR="00190838" w:rsidRPr="00D761DE" w:rsidRDefault="00190838">
      <w:pPr>
        <w:pStyle w:val="Paragrafoelenco"/>
        <w:numPr>
          <w:ilvl w:val="0"/>
          <w:numId w:val="34"/>
        </w:numPr>
        <w:spacing w:after="0" w:line="300" w:lineRule="exact"/>
        <w:jc w:val="both"/>
        <w:rPr>
          <w:rFonts w:ascii="Arial" w:hAnsi="Arial" w:cs="Arial"/>
          <w:sz w:val="20"/>
          <w:szCs w:val="20"/>
        </w:rPr>
      </w:pPr>
      <w:r w:rsidRPr="00100552">
        <w:rPr>
          <w:rFonts w:ascii="Arial" w:hAnsi="Arial" w:cs="Arial"/>
          <w:sz w:val="20"/>
          <w:szCs w:val="20"/>
        </w:rPr>
        <w:t xml:space="preserve">Le modifiche della presente Convenzione e dei Contratti </w:t>
      </w:r>
      <w:r w:rsidR="00C31534" w:rsidRPr="00100552">
        <w:rPr>
          <w:rFonts w:ascii="Arial" w:hAnsi="Arial" w:cs="Arial"/>
          <w:sz w:val="20"/>
          <w:szCs w:val="20"/>
        </w:rPr>
        <w:t xml:space="preserve">attuativi </w:t>
      </w:r>
      <w:r w:rsidRPr="00100552">
        <w:rPr>
          <w:rFonts w:ascii="Arial" w:hAnsi="Arial" w:cs="Arial"/>
          <w:sz w:val="20"/>
          <w:szCs w:val="20"/>
        </w:rPr>
        <w:t xml:space="preserve">verranno disposte, ricorrendone i presupposti, ai sensi e nei limiti di quanto previsto dall’art. 120 del </w:t>
      </w:r>
      <w:r w:rsidRPr="00D761DE">
        <w:rPr>
          <w:rFonts w:ascii="Arial" w:hAnsi="Arial" w:cs="Arial"/>
          <w:sz w:val="20"/>
          <w:szCs w:val="20"/>
        </w:rPr>
        <w:t>Codice oltre che nel rispetto degli obblighi di pubblicazione e comunicazione applicabili.</w:t>
      </w:r>
    </w:p>
    <w:p w14:paraId="1D07AFEE" w14:textId="7135425F" w:rsidR="00AE2628" w:rsidRPr="00D761DE" w:rsidRDefault="00AE2628">
      <w:pPr>
        <w:pStyle w:val="Paragrafoelenco"/>
        <w:numPr>
          <w:ilvl w:val="0"/>
          <w:numId w:val="34"/>
        </w:numPr>
        <w:spacing w:after="0" w:line="300" w:lineRule="exact"/>
        <w:jc w:val="both"/>
        <w:rPr>
          <w:rFonts w:ascii="Arial" w:hAnsi="Arial" w:cs="Arial"/>
          <w:sz w:val="20"/>
          <w:szCs w:val="20"/>
        </w:rPr>
      </w:pPr>
      <w:r w:rsidRPr="00D761DE">
        <w:rPr>
          <w:rFonts w:ascii="Arial" w:hAnsi="Arial" w:cs="Arial"/>
          <w:sz w:val="20"/>
          <w:szCs w:val="20"/>
        </w:rPr>
        <w:t xml:space="preserve">Consip, oltre alle opzioni di cui agli artt. 4 e </w:t>
      </w:r>
      <w:r w:rsidR="00293D08" w:rsidRPr="00D761DE">
        <w:rPr>
          <w:rFonts w:ascii="Arial" w:hAnsi="Arial" w:cs="Arial"/>
          <w:sz w:val="20"/>
          <w:szCs w:val="20"/>
        </w:rPr>
        <w:t>6</w:t>
      </w:r>
      <w:r w:rsidRPr="00D761DE">
        <w:rPr>
          <w:rFonts w:ascii="Arial" w:hAnsi="Arial" w:cs="Arial"/>
          <w:sz w:val="20"/>
          <w:szCs w:val="20"/>
        </w:rPr>
        <w:t xml:space="preserve"> della presente Convenzione, può apportare le modifiche di cui all’art. 120, comma 1, lettere c) e d) del Codice. </w:t>
      </w:r>
    </w:p>
    <w:p w14:paraId="2297DACF" w14:textId="77777777" w:rsidR="00190838" w:rsidRPr="00100552" w:rsidRDefault="00190838">
      <w:pPr>
        <w:pStyle w:val="Paragrafoelenco"/>
        <w:numPr>
          <w:ilvl w:val="0"/>
          <w:numId w:val="34"/>
        </w:numPr>
        <w:spacing w:after="0" w:line="300" w:lineRule="exact"/>
        <w:jc w:val="both"/>
        <w:rPr>
          <w:rFonts w:ascii="Arial" w:hAnsi="Arial" w:cs="Arial"/>
          <w:sz w:val="20"/>
          <w:szCs w:val="20"/>
        </w:rPr>
      </w:pPr>
      <w:r w:rsidRPr="00100552">
        <w:rPr>
          <w:rFonts w:ascii="Arial" w:hAnsi="Arial" w:cs="Arial"/>
          <w:sz w:val="20"/>
          <w:szCs w:val="20"/>
        </w:rPr>
        <w:t>Le Amministrazioni contraenti possono:</w:t>
      </w:r>
    </w:p>
    <w:p w14:paraId="36B2098C" w14:textId="6AFE173A" w:rsidR="00190838" w:rsidRPr="00100552" w:rsidRDefault="00190838">
      <w:pPr>
        <w:pStyle w:val="Paragrafoelenco"/>
        <w:numPr>
          <w:ilvl w:val="0"/>
          <w:numId w:val="36"/>
        </w:numPr>
        <w:spacing w:after="0" w:line="300" w:lineRule="exact"/>
        <w:jc w:val="both"/>
        <w:rPr>
          <w:rFonts w:ascii="Arial" w:hAnsi="Arial" w:cs="Arial"/>
          <w:sz w:val="20"/>
          <w:szCs w:val="20"/>
        </w:rPr>
      </w:pPr>
      <w:r w:rsidRPr="00100552">
        <w:rPr>
          <w:rFonts w:ascii="Arial" w:hAnsi="Arial" w:cs="Arial"/>
          <w:sz w:val="20"/>
          <w:szCs w:val="20"/>
        </w:rPr>
        <w:t xml:space="preserve">nei limiti di quanto previsto all’art. 120, comma 2, del Codice, chiedere al Fornitore prestazioni supplementari che si rendano necessarie, ove un cambiamento del contraente produca entrambi gli effetti di cui all’art. 120, </w:t>
      </w:r>
      <w:r w:rsidR="00345C25" w:rsidRPr="00100552">
        <w:rPr>
          <w:rFonts w:ascii="Arial" w:hAnsi="Arial" w:cs="Arial"/>
          <w:sz w:val="20"/>
          <w:szCs w:val="20"/>
        </w:rPr>
        <w:t>comma 1, lettera b) del Codice;</w:t>
      </w:r>
    </w:p>
    <w:p w14:paraId="67250B3C" w14:textId="55532365" w:rsidR="00190838" w:rsidRPr="00100552" w:rsidRDefault="00190838">
      <w:pPr>
        <w:pStyle w:val="Paragrafoelenco"/>
        <w:numPr>
          <w:ilvl w:val="0"/>
          <w:numId w:val="36"/>
        </w:numPr>
        <w:spacing w:after="0" w:line="300" w:lineRule="exact"/>
        <w:jc w:val="both"/>
        <w:rPr>
          <w:rFonts w:ascii="Arial" w:hAnsi="Arial" w:cs="Arial"/>
          <w:sz w:val="20"/>
          <w:szCs w:val="20"/>
        </w:rPr>
      </w:pPr>
      <w:r w:rsidRPr="00100552">
        <w:rPr>
          <w:rFonts w:ascii="Arial" w:hAnsi="Arial" w:cs="Arial"/>
          <w:sz w:val="20"/>
          <w:szCs w:val="20"/>
        </w:rPr>
        <w:lastRenderedPageBreak/>
        <w:t xml:space="preserve">nei limiti di quanto previsto all’art. 120, comma 2, del Codice, apportare modifiche al Contratto </w:t>
      </w:r>
      <w:r w:rsidR="003B0A09" w:rsidRPr="00100552">
        <w:rPr>
          <w:rFonts w:ascii="Arial" w:hAnsi="Arial" w:cs="Arial"/>
          <w:sz w:val="20"/>
          <w:szCs w:val="20"/>
        </w:rPr>
        <w:t>attuativo</w:t>
      </w:r>
      <w:r w:rsidRPr="00100552">
        <w:rPr>
          <w:rFonts w:ascii="Arial" w:hAnsi="Arial" w:cs="Arial"/>
          <w:sz w:val="20"/>
          <w:szCs w:val="20"/>
        </w:rPr>
        <w:t xml:space="preserve"> ove siano soddisfatte tutte le condizioni di cui all’art. 120, comma 1, lettera c) del Codice;</w:t>
      </w:r>
    </w:p>
    <w:p w14:paraId="132CF2AA" w14:textId="3BC39A64" w:rsidR="00190838" w:rsidRPr="00100552" w:rsidRDefault="00190838">
      <w:pPr>
        <w:pStyle w:val="Paragrafoelenco"/>
        <w:numPr>
          <w:ilvl w:val="0"/>
          <w:numId w:val="36"/>
        </w:numPr>
        <w:spacing w:after="0" w:line="300" w:lineRule="exact"/>
        <w:jc w:val="both"/>
        <w:rPr>
          <w:rFonts w:ascii="Arial" w:hAnsi="Arial" w:cs="Arial"/>
          <w:sz w:val="20"/>
          <w:szCs w:val="20"/>
        </w:rPr>
      </w:pPr>
      <w:r w:rsidRPr="00100552">
        <w:rPr>
          <w:rFonts w:ascii="Arial" w:hAnsi="Arial" w:cs="Arial"/>
          <w:sz w:val="20"/>
          <w:szCs w:val="20"/>
        </w:rPr>
        <w:t xml:space="preserve">apportare modifiche al Contratto </w:t>
      </w:r>
      <w:r w:rsidR="003B0A09" w:rsidRPr="00100552">
        <w:rPr>
          <w:rFonts w:ascii="Arial" w:hAnsi="Arial" w:cs="Arial"/>
          <w:sz w:val="20"/>
          <w:szCs w:val="20"/>
        </w:rPr>
        <w:t>attuativo</w:t>
      </w:r>
      <w:r w:rsidR="00B236C0" w:rsidRPr="00100552">
        <w:rPr>
          <w:rFonts w:ascii="Arial" w:hAnsi="Arial" w:cs="Arial"/>
          <w:sz w:val="20"/>
          <w:szCs w:val="20"/>
        </w:rPr>
        <w:t xml:space="preserve"> </w:t>
      </w:r>
      <w:r w:rsidRPr="00100552">
        <w:rPr>
          <w:rFonts w:ascii="Arial" w:hAnsi="Arial" w:cs="Arial"/>
          <w:sz w:val="20"/>
          <w:szCs w:val="20"/>
        </w:rPr>
        <w:t xml:space="preserve">nei limiti e alle condizioni di cui all’art. 120, comma 3 del Codice. </w:t>
      </w:r>
    </w:p>
    <w:p w14:paraId="0D2C124A" w14:textId="4C25E5A5" w:rsidR="0083488A" w:rsidRPr="00100552" w:rsidRDefault="00190838" w:rsidP="00375D68">
      <w:pPr>
        <w:spacing w:line="300" w:lineRule="exact"/>
        <w:rPr>
          <w:rFonts w:ascii="Arial" w:hAnsi="Arial" w:cs="Arial"/>
          <w:szCs w:val="20"/>
        </w:rPr>
      </w:pPr>
      <w:r w:rsidRPr="00100552">
        <w:rPr>
          <w:rFonts w:ascii="Arial" w:hAnsi="Arial" w:cs="Arial"/>
          <w:szCs w:val="20"/>
        </w:rPr>
        <w:t>Nei casi sopra descritti, le Amministrazioni contraenti</w:t>
      </w:r>
      <w:r w:rsidR="00C44812" w:rsidRPr="00100552">
        <w:rPr>
          <w:rFonts w:ascii="Arial" w:hAnsi="Arial" w:cs="Arial"/>
          <w:szCs w:val="20"/>
        </w:rPr>
        <w:t xml:space="preserve"> effettueranno le pubblicazioni e/o le comunicazioni</w:t>
      </w:r>
      <w:r w:rsidRPr="00100552">
        <w:rPr>
          <w:rFonts w:ascii="Arial" w:hAnsi="Arial" w:cs="Arial"/>
          <w:szCs w:val="20"/>
        </w:rPr>
        <w:t xml:space="preserve"> ad ANAC </w:t>
      </w:r>
      <w:r w:rsidR="00C44812" w:rsidRPr="00100552">
        <w:rPr>
          <w:rFonts w:ascii="Arial" w:hAnsi="Arial" w:cs="Arial"/>
          <w:szCs w:val="20"/>
        </w:rPr>
        <w:t xml:space="preserve">ai sensi </w:t>
      </w:r>
      <w:r w:rsidRPr="00100552">
        <w:rPr>
          <w:rFonts w:ascii="Arial" w:hAnsi="Arial" w:cs="Arial"/>
          <w:szCs w:val="20"/>
        </w:rPr>
        <w:t>d</w:t>
      </w:r>
      <w:r w:rsidR="00C44812" w:rsidRPr="00100552">
        <w:rPr>
          <w:rFonts w:ascii="Arial" w:hAnsi="Arial" w:cs="Arial"/>
          <w:szCs w:val="20"/>
        </w:rPr>
        <w:t>e</w:t>
      </w:r>
      <w:r w:rsidRPr="00100552">
        <w:rPr>
          <w:rFonts w:ascii="Arial" w:hAnsi="Arial" w:cs="Arial"/>
          <w:szCs w:val="20"/>
        </w:rPr>
        <w:t>ll’art. 120, comm</w:t>
      </w:r>
      <w:r w:rsidR="00C44812" w:rsidRPr="00100552">
        <w:rPr>
          <w:rFonts w:ascii="Arial" w:hAnsi="Arial" w:cs="Arial"/>
          <w:szCs w:val="20"/>
        </w:rPr>
        <w:t>i 14 e</w:t>
      </w:r>
      <w:r w:rsidRPr="00100552">
        <w:rPr>
          <w:rFonts w:ascii="Arial" w:hAnsi="Arial" w:cs="Arial"/>
          <w:szCs w:val="20"/>
        </w:rPr>
        <w:t xml:space="preserve"> 15 del Codice.</w:t>
      </w:r>
    </w:p>
    <w:p w14:paraId="1B92F09F" w14:textId="5F428FDB" w:rsidR="00190838" w:rsidRPr="00100552" w:rsidRDefault="00190838">
      <w:pPr>
        <w:pStyle w:val="Paragrafoelenco"/>
        <w:numPr>
          <w:ilvl w:val="0"/>
          <w:numId w:val="34"/>
        </w:numPr>
        <w:spacing w:after="0" w:line="300" w:lineRule="exact"/>
        <w:jc w:val="both"/>
        <w:rPr>
          <w:rFonts w:ascii="Arial" w:hAnsi="Arial" w:cs="Arial"/>
          <w:sz w:val="20"/>
          <w:szCs w:val="20"/>
        </w:rPr>
      </w:pPr>
      <w:r w:rsidRPr="00100552">
        <w:rPr>
          <w:rFonts w:ascii="Arial" w:hAnsi="Arial" w:cs="Arial"/>
          <w:sz w:val="20"/>
          <w:szCs w:val="20"/>
        </w:rPr>
        <w:t xml:space="preserve">Qualora dovessero sopraggiungere circostanze straordinarie e imprevedibili, estranee alla normale alea, all’ordinaria fluttuazione economica e al rischio di mercato, tali da alterare in maniera rilevante l’equilibrio originario della Convenzione e/o dei Contratti </w:t>
      </w:r>
      <w:r w:rsidR="00C31534" w:rsidRPr="00100552">
        <w:rPr>
          <w:rFonts w:ascii="Arial" w:hAnsi="Arial" w:cs="Arial"/>
          <w:sz w:val="20"/>
          <w:szCs w:val="20"/>
        </w:rPr>
        <w:t>attuativi</w:t>
      </w:r>
      <w:r w:rsidRPr="00100552">
        <w:rPr>
          <w:rFonts w:ascii="Arial" w:hAnsi="Arial" w:cs="Arial"/>
          <w:sz w:val="20"/>
          <w:szCs w:val="20"/>
        </w:rPr>
        <w:t>, la parte svantaggiata, che non abbia volontariamente assunto il relativo rischio, avrà diritto alla rinegoziazione delle condizioni contrattuali secondo buona fede, nei limiti e alle condizioni previste dagli artt. 9 e 120, comma 8 del Codice.</w:t>
      </w:r>
    </w:p>
    <w:p w14:paraId="528D6139" w14:textId="37580C0F" w:rsidR="00C15770" w:rsidRPr="00100552" w:rsidRDefault="00C15770" w:rsidP="00375D68">
      <w:pPr>
        <w:pStyle w:val="Paragrafoelenco"/>
        <w:spacing w:after="0" w:line="300" w:lineRule="exact"/>
        <w:ind w:left="360"/>
        <w:jc w:val="both"/>
        <w:rPr>
          <w:rFonts w:ascii="Arial" w:hAnsi="Arial" w:cs="Arial"/>
          <w:sz w:val="20"/>
          <w:szCs w:val="20"/>
        </w:rPr>
      </w:pPr>
    </w:p>
    <w:p w14:paraId="7CC1359F" w14:textId="2342925F" w:rsidR="007E0287" w:rsidRPr="00100552" w:rsidRDefault="007E0287" w:rsidP="00487A55">
      <w:pPr>
        <w:pStyle w:val="Titolo2"/>
        <w:rPr>
          <w:rFonts w:ascii="Arial" w:hAnsi="Arial" w:cs="Arial"/>
        </w:rPr>
      </w:pPr>
      <w:r w:rsidRPr="00100552">
        <w:rPr>
          <w:rFonts w:ascii="Arial" w:hAnsi="Arial" w:cs="Arial"/>
        </w:rPr>
        <w:t xml:space="preserve">ARTICOLO </w:t>
      </w:r>
      <w:r w:rsidR="00293D08" w:rsidRPr="00100552">
        <w:rPr>
          <w:rFonts w:ascii="Arial" w:hAnsi="Arial" w:cs="Arial"/>
        </w:rPr>
        <w:t>6</w:t>
      </w:r>
      <w:r w:rsidRPr="00100552">
        <w:rPr>
          <w:rFonts w:ascii="Arial" w:hAnsi="Arial" w:cs="Arial"/>
        </w:rPr>
        <w:t xml:space="preserve"> </w:t>
      </w:r>
      <w:r w:rsidR="00B07A31" w:rsidRPr="00100552">
        <w:rPr>
          <w:rFonts w:ascii="Arial" w:hAnsi="Arial" w:cs="Arial"/>
        </w:rPr>
        <w:t xml:space="preserve">- </w:t>
      </w:r>
      <w:r w:rsidRPr="00100552">
        <w:rPr>
          <w:rFonts w:ascii="Arial" w:hAnsi="Arial" w:cs="Arial"/>
        </w:rPr>
        <w:t>DURATA</w:t>
      </w:r>
    </w:p>
    <w:p w14:paraId="612031AF" w14:textId="28A3A925" w:rsidR="00B07A31" w:rsidRPr="00E843DF" w:rsidRDefault="007E0287">
      <w:pPr>
        <w:pStyle w:val="Numeroelenco2"/>
        <w:numPr>
          <w:ilvl w:val="0"/>
          <w:numId w:val="9"/>
        </w:numPr>
        <w:spacing w:line="300" w:lineRule="exact"/>
        <w:rPr>
          <w:rFonts w:ascii="Arial" w:hAnsi="Arial" w:cs="Arial"/>
          <w:szCs w:val="20"/>
        </w:rPr>
      </w:pPr>
      <w:r w:rsidRPr="00100552">
        <w:rPr>
          <w:rFonts w:ascii="Arial" w:hAnsi="Arial" w:cs="Arial"/>
          <w:szCs w:val="20"/>
        </w:rPr>
        <w:t xml:space="preserve">Fermo restando quanto previsto nelle Condizioni Generali, la presente Convenzione ha una durata di </w:t>
      </w:r>
      <w:r w:rsidR="006E000C" w:rsidRPr="00E843DF">
        <w:rPr>
          <w:rFonts w:ascii="Arial" w:hAnsi="Arial" w:cs="Arial"/>
          <w:szCs w:val="20"/>
        </w:rPr>
        <w:t xml:space="preserve">24 (ventiquattro) </w:t>
      </w:r>
      <w:r w:rsidRPr="00E843DF">
        <w:rPr>
          <w:rFonts w:ascii="Arial" w:hAnsi="Arial" w:cs="Arial"/>
          <w:szCs w:val="20"/>
        </w:rPr>
        <w:t xml:space="preserve">mesi a decorrere </w:t>
      </w:r>
      <w:r w:rsidR="00B82DB0" w:rsidRPr="00E843DF">
        <w:rPr>
          <w:rFonts w:ascii="Arial" w:hAnsi="Arial" w:cs="Arial"/>
          <w:szCs w:val="20"/>
        </w:rPr>
        <w:t>dalla data di attivazione, che sarà comunicata al fornitore e successivamente pubblicata sul sito www.acquistinretepa.it</w:t>
      </w:r>
      <w:r w:rsidRPr="00E843DF">
        <w:rPr>
          <w:rFonts w:ascii="Arial" w:hAnsi="Arial" w:cs="Arial"/>
          <w:szCs w:val="20"/>
        </w:rPr>
        <w:t xml:space="preserve">; tale durata potrà essere prorogata fino ad un massimo di ulteriori </w:t>
      </w:r>
      <w:r w:rsidR="00EA40C5" w:rsidRPr="00E843DF">
        <w:rPr>
          <w:rFonts w:ascii="Arial" w:hAnsi="Arial" w:cs="Arial"/>
          <w:szCs w:val="20"/>
        </w:rPr>
        <w:t xml:space="preserve">3 (tre) </w:t>
      </w:r>
      <w:r w:rsidRPr="00E843DF">
        <w:rPr>
          <w:rFonts w:ascii="Arial" w:hAnsi="Arial" w:cs="Arial"/>
          <w:szCs w:val="20"/>
        </w:rPr>
        <w:t>mesi, previa comunicazione scritta d</w:t>
      </w:r>
      <w:r w:rsidR="00A55ADA" w:rsidRPr="00E843DF">
        <w:rPr>
          <w:rFonts w:ascii="Arial" w:hAnsi="Arial" w:cs="Arial"/>
          <w:szCs w:val="20"/>
        </w:rPr>
        <w:t>i</w:t>
      </w:r>
      <w:r w:rsidRPr="00E843DF">
        <w:rPr>
          <w:rFonts w:ascii="Arial" w:hAnsi="Arial" w:cs="Arial"/>
          <w:szCs w:val="20"/>
        </w:rPr>
        <w:t xml:space="preserve"> Consip, nell’ipotesi in cui alla scadenza del termine non sia esaurito il quantitativo massimo stabilito, anche eventualmente incrementato, e, comunque, sempre nei limiti del quantitativo massimo stabilito</w:t>
      </w:r>
      <w:r w:rsidRPr="00E843DF">
        <w:rPr>
          <w:rFonts w:ascii="Arial" w:hAnsi="Arial" w:cs="Arial"/>
          <w:i/>
          <w:iCs/>
          <w:szCs w:val="20"/>
        </w:rPr>
        <w:t>.</w:t>
      </w:r>
    </w:p>
    <w:p w14:paraId="0F3156A7" w14:textId="76E8D57C" w:rsidR="007E0287" w:rsidRPr="00E843DF" w:rsidRDefault="007E0287" w:rsidP="00375D68">
      <w:pPr>
        <w:pStyle w:val="Numeroelenco2"/>
        <w:numPr>
          <w:ilvl w:val="0"/>
          <w:numId w:val="0"/>
        </w:numPr>
        <w:spacing w:line="300" w:lineRule="exact"/>
        <w:ind w:left="360"/>
        <w:rPr>
          <w:rStyle w:val="Corsivo"/>
          <w:rFonts w:ascii="Arial" w:hAnsi="Arial" w:cs="Arial"/>
          <w:i w:val="0"/>
          <w:iCs w:val="0"/>
          <w:szCs w:val="20"/>
        </w:rPr>
      </w:pPr>
      <w:r w:rsidRPr="00E843DF">
        <w:rPr>
          <w:rFonts w:ascii="Arial" w:hAnsi="Arial" w:cs="Arial"/>
          <w:szCs w:val="20"/>
        </w:rPr>
        <w:t xml:space="preserve">Ferma restando la validità ed efficacia della Convenzione e dei singoli Contratti </w:t>
      </w:r>
      <w:r w:rsidR="00C31534" w:rsidRPr="00E843DF">
        <w:rPr>
          <w:rFonts w:ascii="Arial" w:hAnsi="Arial" w:cs="Arial"/>
          <w:szCs w:val="20"/>
        </w:rPr>
        <w:t>attuativi</w:t>
      </w:r>
      <w:r w:rsidRPr="00E843DF">
        <w:rPr>
          <w:rFonts w:ascii="Arial" w:hAnsi="Arial" w:cs="Arial"/>
          <w:szCs w:val="20"/>
        </w:rPr>
        <w:t>, non sarà più possibile aderire alla Convenzione qualora sia esaurito il quantitativo massimo previsto, anche eventualmente incrementato</w:t>
      </w:r>
      <w:r w:rsidRPr="00E843DF">
        <w:rPr>
          <w:rStyle w:val="Corsivo"/>
          <w:rFonts w:ascii="Arial" w:hAnsi="Arial" w:cs="Arial"/>
          <w:szCs w:val="20"/>
        </w:rPr>
        <w:t>.</w:t>
      </w:r>
    </w:p>
    <w:p w14:paraId="516A37ED" w14:textId="344A3F29" w:rsidR="00415944" w:rsidRPr="009B1A4F" w:rsidRDefault="00B07A31">
      <w:pPr>
        <w:pStyle w:val="Numeroelenco2"/>
        <w:numPr>
          <w:ilvl w:val="0"/>
          <w:numId w:val="9"/>
        </w:numPr>
        <w:spacing w:line="300" w:lineRule="exact"/>
        <w:rPr>
          <w:rFonts w:ascii="Arial" w:hAnsi="Arial" w:cs="Arial"/>
          <w:szCs w:val="20"/>
        </w:rPr>
      </w:pPr>
      <w:r w:rsidRPr="009B1A4F">
        <w:rPr>
          <w:rFonts w:ascii="Arial" w:hAnsi="Arial" w:cs="Arial"/>
          <w:szCs w:val="20"/>
        </w:rPr>
        <w:t>I singoli Contratti attuativi stipulati dalle Amministrazioni Contraenti mediante</w:t>
      </w:r>
      <w:r w:rsidR="00EA24E5" w:rsidRPr="009B1A4F">
        <w:rPr>
          <w:rFonts w:ascii="Arial" w:hAnsi="Arial" w:cs="Arial"/>
          <w:szCs w:val="20"/>
        </w:rPr>
        <w:t xml:space="preserve"> </w:t>
      </w:r>
      <w:r w:rsidRPr="009B1A4F">
        <w:rPr>
          <w:rFonts w:ascii="Arial" w:hAnsi="Arial" w:cs="Arial"/>
          <w:szCs w:val="20"/>
        </w:rPr>
        <w:t xml:space="preserve">Ordinativi </w:t>
      </w:r>
      <w:r w:rsidR="00B372F6" w:rsidRPr="009B1A4F">
        <w:rPr>
          <w:rFonts w:ascii="Arial" w:hAnsi="Arial" w:cs="Arial"/>
          <w:szCs w:val="20"/>
        </w:rPr>
        <w:t xml:space="preserve">di </w:t>
      </w:r>
      <w:r w:rsidR="00EA24E5" w:rsidRPr="004F0C83">
        <w:rPr>
          <w:rFonts w:ascii="Arial" w:hAnsi="Arial" w:cs="Arial"/>
          <w:szCs w:val="20"/>
        </w:rPr>
        <w:t>Fornitura denominat</w:t>
      </w:r>
      <w:r w:rsidR="009B1A4F" w:rsidRPr="004F0C83">
        <w:rPr>
          <w:rFonts w:ascii="Arial" w:hAnsi="Arial" w:cs="Arial"/>
          <w:szCs w:val="20"/>
        </w:rPr>
        <w:t>i</w:t>
      </w:r>
      <w:r w:rsidR="00EA24E5" w:rsidRPr="004F0C83">
        <w:rPr>
          <w:rFonts w:ascii="Arial" w:hAnsi="Arial" w:cs="Arial"/>
          <w:szCs w:val="20"/>
        </w:rPr>
        <w:t xml:space="preserve"> “Ordinativ</w:t>
      </w:r>
      <w:r w:rsidR="009B1A4F" w:rsidRPr="004F0C83">
        <w:rPr>
          <w:rFonts w:ascii="Arial" w:hAnsi="Arial" w:cs="Arial"/>
          <w:szCs w:val="20"/>
        </w:rPr>
        <w:t>i</w:t>
      </w:r>
      <w:r w:rsidR="00EA24E5" w:rsidRPr="004F0C83">
        <w:rPr>
          <w:rFonts w:ascii="Arial" w:hAnsi="Arial" w:cs="Arial"/>
          <w:szCs w:val="20"/>
        </w:rPr>
        <w:t xml:space="preserve"> di </w:t>
      </w:r>
      <w:r w:rsidR="00B372F6" w:rsidRPr="004F0C83">
        <w:rPr>
          <w:rFonts w:ascii="Arial" w:hAnsi="Arial" w:cs="Arial"/>
          <w:szCs w:val="20"/>
        </w:rPr>
        <w:t>durata</w:t>
      </w:r>
      <w:r w:rsidR="00EA24E5" w:rsidRPr="004F0C83">
        <w:rPr>
          <w:rFonts w:ascii="Arial" w:hAnsi="Arial" w:cs="Arial"/>
          <w:szCs w:val="20"/>
        </w:rPr>
        <w:t>”</w:t>
      </w:r>
      <w:r w:rsidRPr="004F0C83">
        <w:rPr>
          <w:rFonts w:ascii="Arial" w:hAnsi="Arial" w:cs="Arial"/>
          <w:szCs w:val="20"/>
        </w:rPr>
        <w:t xml:space="preserve">, </w:t>
      </w:r>
      <w:r w:rsidR="00415944" w:rsidRPr="004F0C83">
        <w:rPr>
          <w:rFonts w:ascii="Arial" w:hAnsi="Arial" w:cs="Arial"/>
          <w:szCs w:val="20"/>
        </w:rPr>
        <w:t>come</w:t>
      </w:r>
      <w:r w:rsidR="00415944" w:rsidRPr="009B1A4F">
        <w:rPr>
          <w:rFonts w:ascii="Arial" w:hAnsi="Arial" w:cs="Arial"/>
          <w:szCs w:val="20"/>
        </w:rPr>
        <w:t xml:space="preserve"> definit</w:t>
      </w:r>
      <w:r w:rsidR="009B1A4F" w:rsidRPr="009B1A4F">
        <w:rPr>
          <w:rFonts w:ascii="Arial" w:hAnsi="Arial" w:cs="Arial"/>
          <w:szCs w:val="20"/>
        </w:rPr>
        <w:t>i</w:t>
      </w:r>
      <w:r w:rsidR="00415944" w:rsidRPr="009B1A4F">
        <w:rPr>
          <w:rFonts w:ascii="Arial" w:hAnsi="Arial" w:cs="Arial"/>
          <w:szCs w:val="20"/>
        </w:rPr>
        <w:t xml:space="preserve"> al paragrafo 2 del Capitolato Tecnico, ha</w:t>
      </w:r>
      <w:r w:rsidR="00EE4698" w:rsidRPr="009B1A4F">
        <w:rPr>
          <w:rFonts w:ascii="Arial" w:hAnsi="Arial" w:cs="Arial"/>
          <w:szCs w:val="20"/>
        </w:rPr>
        <w:t xml:space="preserve">nno </w:t>
      </w:r>
      <w:r w:rsidR="00B05FE0" w:rsidRPr="009B1A4F">
        <w:rPr>
          <w:rFonts w:ascii="Arial" w:hAnsi="Arial" w:cs="Arial"/>
          <w:szCs w:val="20"/>
        </w:rPr>
        <w:t xml:space="preserve">una durata minima di </w:t>
      </w:r>
      <w:r w:rsidR="00EE4698" w:rsidRPr="009B1A4F">
        <w:rPr>
          <w:rFonts w:ascii="Arial" w:hAnsi="Arial" w:cs="Arial"/>
          <w:szCs w:val="20"/>
        </w:rPr>
        <w:t xml:space="preserve">3 (tre) mesi </w:t>
      </w:r>
      <w:r w:rsidR="00B05FE0" w:rsidRPr="009B1A4F">
        <w:rPr>
          <w:rFonts w:ascii="Arial" w:hAnsi="Arial" w:cs="Arial"/>
          <w:szCs w:val="20"/>
        </w:rPr>
        <w:t>e una</w:t>
      </w:r>
      <w:r w:rsidR="00EE4698" w:rsidRPr="009B1A4F">
        <w:rPr>
          <w:rFonts w:ascii="Arial" w:hAnsi="Arial" w:cs="Arial"/>
          <w:szCs w:val="20"/>
        </w:rPr>
        <w:t xml:space="preserve"> </w:t>
      </w:r>
      <w:r w:rsidR="00415944" w:rsidRPr="009B1A4F">
        <w:rPr>
          <w:rFonts w:ascii="Arial" w:hAnsi="Arial" w:cs="Arial"/>
          <w:szCs w:val="20"/>
        </w:rPr>
        <w:t xml:space="preserve">durata massima di </w:t>
      </w:r>
      <w:r w:rsidR="00F5612D" w:rsidRPr="009B1A4F">
        <w:rPr>
          <w:rFonts w:ascii="Arial" w:hAnsi="Arial" w:cs="Arial"/>
          <w:szCs w:val="20"/>
        </w:rPr>
        <w:t>12 (</w:t>
      </w:r>
      <w:r w:rsidR="00AC3660" w:rsidRPr="009B1A4F">
        <w:rPr>
          <w:rFonts w:ascii="Arial" w:hAnsi="Arial" w:cs="Arial"/>
          <w:szCs w:val="20"/>
        </w:rPr>
        <w:t>dodici</w:t>
      </w:r>
      <w:r w:rsidR="00F5612D" w:rsidRPr="009B1A4F">
        <w:rPr>
          <w:rFonts w:ascii="Arial" w:hAnsi="Arial" w:cs="Arial"/>
          <w:szCs w:val="20"/>
        </w:rPr>
        <w:t>)</w:t>
      </w:r>
      <w:r w:rsidR="00415944" w:rsidRPr="009B1A4F">
        <w:rPr>
          <w:rFonts w:ascii="Arial" w:hAnsi="Arial" w:cs="Arial"/>
          <w:szCs w:val="20"/>
        </w:rPr>
        <w:t xml:space="preserve"> mesi. Si specifica, inoltre, che gli stessi dovranno prevedere consegne di Prodotto entro 90 (novanta) giorni dalla data di scadenza della Convenzione. In caso di proroga temporale della stessa, non potranno essere effettuate consegne oltre 90 </w:t>
      </w:r>
      <w:r w:rsidR="00A2545B" w:rsidRPr="009B1A4F">
        <w:rPr>
          <w:rFonts w:ascii="Arial" w:hAnsi="Arial" w:cs="Arial"/>
          <w:szCs w:val="20"/>
        </w:rPr>
        <w:t xml:space="preserve">(novanta) </w:t>
      </w:r>
      <w:r w:rsidR="00415944" w:rsidRPr="009B1A4F">
        <w:rPr>
          <w:rFonts w:ascii="Arial" w:hAnsi="Arial" w:cs="Arial"/>
          <w:szCs w:val="20"/>
        </w:rPr>
        <w:t>giorni dalla nuova data di scadenza</w:t>
      </w:r>
      <w:r w:rsidR="00C713AA" w:rsidRPr="009B1A4F">
        <w:rPr>
          <w:rFonts w:ascii="Arial" w:hAnsi="Arial" w:cs="Arial"/>
          <w:szCs w:val="20"/>
        </w:rPr>
        <w:t xml:space="preserve"> della Convenzione</w:t>
      </w:r>
      <w:r w:rsidR="00415944" w:rsidRPr="009B1A4F">
        <w:rPr>
          <w:rFonts w:ascii="Arial" w:hAnsi="Arial" w:cs="Arial"/>
          <w:szCs w:val="20"/>
        </w:rPr>
        <w:t>.</w:t>
      </w:r>
    </w:p>
    <w:p w14:paraId="614317F8" w14:textId="3EF69FD5" w:rsidR="00B07A31" w:rsidRPr="00E843DF" w:rsidRDefault="00B07A31">
      <w:pPr>
        <w:pStyle w:val="Numeroelenco2"/>
        <w:numPr>
          <w:ilvl w:val="0"/>
          <w:numId w:val="9"/>
        </w:numPr>
        <w:spacing w:line="300" w:lineRule="exact"/>
        <w:rPr>
          <w:rStyle w:val="Corsivo"/>
          <w:rFonts w:ascii="Arial" w:hAnsi="Arial" w:cs="Arial"/>
          <w:i w:val="0"/>
          <w:iCs w:val="0"/>
          <w:szCs w:val="20"/>
        </w:rPr>
      </w:pPr>
      <w:r w:rsidRPr="00E843DF">
        <w:rPr>
          <w:rFonts w:ascii="Arial" w:hAnsi="Arial" w:cs="Arial"/>
          <w:szCs w:val="20"/>
        </w:rPr>
        <w:t xml:space="preserve">In casi eccezionali, le Amministrazioni contraenti potranno in corso di esecuzione prorogare il Contratto </w:t>
      </w:r>
      <w:r w:rsidR="003B0A09" w:rsidRPr="00E843DF">
        <w:rPr>
          <w:rFonts w:ascii="Arial" w:hAnsi="Arial" w:cs="Arial"/>
          <w:szCs w:val="20"/>
        </w:rPr>
        <w:t>attuativo</w:t>
      </w:r>
      <w:r w:rsidR="00B236C0" w:rsidRPr="00E843DF">
        <w:rPr>
          <w:rFonts w:ascii="Arial" w:hAnsi="Arial" w:cs="Arial"/>
          <w:szCs w:val="20"/>
        </w:rPr>
        <w:t xml:space="preserve"> </w:t>
      </w:r>
      <w:r w:rsidRPr="00E843DF">
        <w:rPr>
          <w:rFonts w:ascii="Arial" w:hAnsi="Arial" w:cs="Arial"/>
          <w:szCs w:val="20"/>
        </w:rPr>
        <w:t xml:space="preserve">per il tempo strettamente necessario alla conclusione della procedura di individuazione del nuovo contraente se si verificano le condizioni indicate all’art. 120 comma 11 del Codice. In tal caso il Fornitore è tenuto all’esecuzione delle prestazioni oggetto del Contratto </w:t>
      </w:r>
      <w:r w:rsidR="003B0A09" w:rsidRPr="00E843DF">
        <w:rPr>
          <w:rFonts w:ascii="Arial" w:hAnsi="Arial" w:cs="Arial"/>
          <w:szCs w:val="20"/>
        </w:rPr>
        <w:t>attuativo</w:t>
      </w:r>
      <w:r w:rsidR="00B236C0" w:rsidRPr="00E843DF">
        <w:rPr>
          <w:rFonts w:ascii="Arial" w:hAnsi="Arial" w:cs="Arial"/>
          <w:szCs w:val="20"/>
        </w:rPr>
        <w:t xml:space="preserve"> </w:t>
      </w:r>
      <w:r w:rsidRPr="00E843DF">
        <w:rPr>
          <w:rFonts w:ascii="Arial" w:hAnsi="Arial" w:cs="Arial"/>
          <w:szCs w:val="20"/>
        </w:rPr>
        <w:t xml:space="preserve">agli stessi prezzi, patti e condizioni previsti nel </w:t>
      </w:r>
      <w:r w:rsidR="00CE62AC" w:rsidRPr="00E843DF">
        <w:rPr>
          <w:rFonts w:ascii="Arial" w:hAnsi="Arial" w:cs="Arial"/>
          <w:szCs w:val="20"/>
        </w:rPr>
        <w:t>C</w:t>
      </w:r>
      <w:r w:rsidRPr="00E843DF">
        <w:rPr>
          <w:rFonts w:ascii="Arial" w:hAnsi="Arial" w:cs="Arial"/>
          <w:szCs w:val="20"/>
        </w:rPr>
        <w:t>ontratto stesso.</w:t>
      </w:r>
    </w:p>
    <w:p w14:paraId="558A882F" w14:textId="77777777" w:rsidR="00BE5570" w:rsidRPr="00E843DF" w:rsidRDefault="00BE5570" w:rsidP="00375D68">
      <w:pPr>
        <w:pStyle w:val="Numeroelenco2"/>
        <w:numPr>
          <w:ilvl w:val="0"/>
          <w:numId w:val="0"/>
        </w:numPr>
        <w:spacing w:line="300" w:lineRule="exact"/>
        <w:rPr>
          <w:rFonts w:ascii="Arial" w:hAnsi="Arial" w:cs="Arial"/>
          <w:szCs w:val="20"/>
        </w:rPr>
      </w:pPr>
    </w:p>
    <w:p w14:paraId="71518254" w14:textId="2B28F051" w:rsidR="007E0287" w:rsidRPr="00E843DF" w:rsidRDefault="007E0287" w:rsidP="00487A55">
      <w:pPr>
        <w:pStyle w:val="Titolo2"/>
        <w:rPr>
          <w:rFonts w:ascii="Arial" w:hAnsi="Arial" w:cs="Arial"/>
        </w:rPr>
      </w:pPr>
      <w:r w:rsidRPr="00E843DF">
        <w:rPr>
          <w:rFonts w:ascii="Arial" w:hAnsi="Arial" w:cs="Arial"/>
        </w:rPr>
        <w:t xml:space="preserve">ARTICOLO </w:t>
      </w:r>
      <w:r w:rsidR="00293D08" w:rsidRPr="00E843DF">
        <w:rPr>
          <w:rFonts w:ascii="Arial" w:hAnsi="Arial" w:cs="Arial"/>
        </w:rPr>
        <w:t>7</w:t>
      </w:r>
      <w:r w:rsidR="00B07A31" w:rsidRPr="00E843DF">
        <w:rPr>
          <w:rFonts w:ascii="Arial" w:hAnsi="Arial" w:cs="Arial"/>
        </w:rPr>
        <w:t xml:space="preserve"> - </w:t>
      </w:r>
      <w:r w:rsidRPr="00E843DF">
        <w:rPr>
          <w:rFonts w:ascii="Arial" w:hAnsi="Arial" w:cs="Arial"/>
        </w:rPr>
        <w:t>OBBLIGAZIONI SPECIFICHE DEL FORNITORE</w:t>
      </w:r>
    </w:p>
    <w:p w14:paraId="2D6FA948" w14:textId="2B65766F" w:rsidR="00EF122C" w:rsidRPr="00E843DF" w:rsidRDefault="007E0287">
      <w:pPr>
        <w:pStyle w:val="Numeroelenco2"/>
        <w:numPr>
          <w:ilvl w:val="0"/>
          <w:numId w:val="10"/>
        </w:numPr>
        <w:spacing w:line="300" w:lineRule="exact"/>
        <w:rPr>
          <w:rFonts w:ascii="Arial" w:hAnsi="Arial" w:cs="Arial"/>
          <w:szCs w:val="20"/>
        </w:rPr>
      </w:pPr>
      <w:r w:rsidRPr="00E843DF">
        <w:rPr>
          <w:rFonts w:ascii="Arial" w:hAnsi="Arial" w:cs="Arial"/>
          <w:szCs w:val="20"/>
        </w:rPr>
        <w:t xml:space="preserve">Il Fornitore si impegna, oltre a quanto previsto in altre parti della Convenzione e nelle Condizioni Generali, anche </w:t>
      </w:r>
      <w:r w:rsidRPr="007E3EB9">
        <w:rPr>
          <w:rFonts w:ascii="Arial" w:hAnsi="Arial" w:cs="Arial"/>
          <w:szCs w:val="20"/>
        </w:rPr>
        <w:t>a</w:t>
      </w:r>
      <w:r w:rsidRPr="00E843DF">
        <w:rPr>
          <w:rFonts w:ascii="Arial" w:hAnsi="Arial" w:cs="Arial"/>
          <w:szCs w:val="20"/>
        </w:rPr>
        <w:t xml:space="preserve">: </w:t>
      </w:r>
    </w:p>
    <w:p w14:paraId="52929382" w14:textId="13AF8C85" w:rsidR="00EF122C" w:rsidRPr="00903BFA" w:rsidRDefault="00EF122C" w:rsidP="001F4027">
      <w:pPr>
        <w:pStyle w:val="art-testo"/>
        <w:numPr>
          <w:ilvl w:val="0"/>
          <w:numId w:val="40"/>
        </w:numPr>
        <w:spacing w:line="300" w:lineRule="exact"/>
        <w:ind w:left="851"/>
        <w:rPr>
          <w:rFonts w:ascii="Arial" w:hAnsi="Arial" w:cs="Arial"/>
          <w:bCs/>
        </w:rPr>
      </w:pPr>
      <w:r w:rsidRPr="00903BFA">
        <w:rPr>
          <w:rFonts w:ascii="Arial" w:eastAsia="Arial" w:hAnsi="Arial" w:cs="Arial"/>
          <w:bCs/>
          <w:i/>
        </w:rPr>
        <w:t xml:space="preserve">[ove dichiarato in gara l’uso di AI: </w:t>
      </w:r>
      <w:r w:rsidRPr="00903BFA">
        <w:rPr>
          <w:rFonts w:ascii="Arial" w:eastAsia="Arial" w:hAnsi="Arial" w:cs="Arial"/>
          <w:bCs/>
        </w:rPr>
        <w:t xml:space="preserve">utilizzare per l’erogazione delle prestazioni sistemi di intelligenza artificiale nel rispetto del Regolamento 2024/1679 UE, della </w:t>
      </w:r>
      <w:r w:rsidRPr="00903BFA">
        <w:rPr>
          <w:rFonts w:ascii="Arial" w:eastAsia="Arial" w:hAnsi="Arial" w:cs="Arial"/>
          <w:bCs/>
        </w:rPr>
        <w:lastRenderedPageBreak/>
        <w:t xml:space="preserve">Legge 132/2025, della normativa sulla privacy; in caso di violazione delle suddette previsioni Consip e le </w:t>
      </w:r>
      <w:r w:rsidR="007B7850" w:rsidRPr="00903BFA">
        <w:rPr>
          <w:rFonts w:ascii="Arial" w:eastAsia="Arial" w:hAnsi="Arial" w:cs="Arial"/>
          <w:bCs/>
        </w:rPr>
        <w:t>A</w:t>
      </w:r>
      <w:r w:rsidRPr="00903BFA">
        <w:rPr>
          <w:rFonts w:ascii="Arial" w:eastAsia="Arial" w:hAnsi="Arial" w:cs="Arial"/>
          <w:bCs/>
        </w:rPr>
        <w:t>mministrazioni</w:t>
      </w:r>
      <w:r w:rsidR="007B7850" w:rsidRPr="00903BFA">
        <w:rPr>
          <w:rFonts w:ascii="Arial" w:eastAsia="Arial" w:hAnsi="Arial" w:cs="Arial"/>
          <w:bCs/>
        </w:rPr>
        <w:t>,</w:t>
      </w:r>
      <w:r w:rsidRPr="00903BFA">
        <w:rPr>
          <w:rFonts w:ascii="Arial" w:eastAsia="Arial" w:hAnsi="Arial" w:cs="Arial"/>
          <w:bCs/>
        </w:rPr>
        <w:t xml:space="preserve"> per quanto di rispettiva competenza</w:t>
      </w:r>
      <w:r w:rsidR="007B7850" w:rsidRPr="00903BFA">
        <w:rPr>
          <w:rFonts w:ascii="Arial" w:eastAsia="Arial" w:hAnsi="Arial" w:cs="Arial"/>
          <w:bCs/>
        </w:rPr>
        <w:t>,</w:t>
      </w:r>
      <w:r w:rsidRPr="00903BFA">
        <w:rPr>
          <w:rFonts w:ascii="Arial" w:eastAsia="Arial" w:hAnsi="Arial" w:cs="Arial"/>
          <w:bCs/>
        </w:rPr>
        <w:t xml:space="preserve"> ha</w:t>
      </w:r>
      <w:r w:rsidR="007B7850" w:rsidRPr="00903BFA">
        <w:rPr>
          <w:rFonts w:ascii="Arial" w:eastAsia="Arial" w:hAnsi="Arial" w:cs="Arial"/>
          <w:bCs/>
        </w:rPr>
        <w:t>nno</w:t>
      </w:r>
      <w:r w:rsidRPr="00903BFA">
        <w:rPr>
          <w:rFonts w:ascii="Arial" w:eastAsia="Arial" w:hAnsi="Arial" w:cs="Arial"/>
          <w:bCs/>
        </w:rPr>
        <w:t xml:space="preserve"> facoltà di risolvere </w:t>
      </w:r>
      <w:r w:rsidR="005D3171" w:rsidRPr="00903BFA">
        <w:rPr>
          <w:rFonts w:ascii="Arial" w:eastAsia="Arial" w:hAnsi="Arial" w:cs="Arial"/>
          <w:bCs/>
        </w:rPr>
        <w:t>la Convenzione</w:t>
      </w:r>
      <w:r w:rsidRPr="00903BFA">
        <w:rPr>
          <w:rFonts w:ascii="Arial" w:eastAsia="Arial" w:hAnsi="Arial" w:cs="Arial"/>
          <w:bCs/>
        </w:rPr>
        <w:t xml:space="preserve"> e i contratti attuativi</w:t>
      </w:r>
      <w:r w:rsidRPr="00903BFA">
        <w:rPr>
          <w:rFonts w:ascii="Arial" w:eastAsia="Arial" w:hAnsi="Arial" w:cs="Arial"/>
          <w:bCs/>
          <w:i/>
        </w:rPr>
        <w:t>]</w:t>
      </w:r>
      <w:r w:rsidRPr="00903BFA">
        <w:rPr>
          <w:rFonts w:ascii="Arial" w:eastAsia="Arial" w:hAnsi="Arial" w:cs="Arial"/>
          <w:bCs/>
        </w:rPr>
        <w:t>;</w:t>
      </w:r>
    </w:p>
    <w:p w14:paraId="5A4FC834" w14:textId="5672D5D6" w:rsidR="00C96B95" w:rsidRPr="00903BFA" w:rsidRDefault="00EF122C" w:rsidP="001F4027">
      <w:pPr>
        <w:pStyle w:val="art-testo"/>
        <w:numPr>
          <w:ilvl w:val="0"/>
          <w:numId w:val="40"/>
        </w:numPr>
        <w:spacing w:line="300" w:lineRule="exact"/>
        <w:ind w:left="851"/>
        <w:rPr>
          <w:rFonts w:ascii="Arial" w:hAnsi="Arial" w:cs="Arial"/>
          <w:bCs/>
        </w:rPr>
      </w:pPr>
      <w:r w:rsidRPr="00903BFA">
        <w:rPr>
          <w:rFonts w:ascii="Arial" w:eastAsia="Arial" w:hAnsi="Arial" w:cs="Arial"/>
          <w:bCs/>
          <w:i/>
        </w:rPr>
        <w:t xml:space="preserve">[ove non dichiarato in gara l’uso di AI: </w:t>
      </w:r>
      <w:r w:rsidR="00CD73E8" w:rsidRPr="00903BFA">
        <w:rPr>
          <w:rFonts w:ascii="Arial" w:eastAsia="Arial" w:hAnsi="Arial" w:cs="Arial"/>
          <w:bCs/>
          <w:iCs/>
        </w:rPr>
        <w:t>comunicare</w:t>
      </w:r>
      <w:r w:rsidR="00CD73E8" w:rsidRPr="00903BFA">
        <w:rPr>
          <w:rFonts w:ascii="Arial" w:eastAsia="Arial" w:hAnsi="Arial" w:cs="Arial"/>
          <w:bCs/>
          <w:i/>
        </w:rPr>
        <w:t xml:space="preserve"> </w:t>
      </w:r>
      <w:r w:rsidRPr="00903BFA">
        <w:rPr>
          <w:rFonts w:ascii="Arial" w:eastAsia="Arial" w:hAnsi="Arial" w:cs="Arial"/>
          <w:bCs/>
        </w:rPr>
        <w:t>a Consip e alle Amministrazioni</w:t>
      </w:r>
      <w:r w:rsidR="00F46622" w:rsidRPr="00903BFA">
        <w:rPr>
          <w:rFonts w:ascii="Arial" w:eastAsia="Arial" w:hAnsi="Arial" w:cs="Arial"/>
          <w:bCs/>
        </w:rPr>
        <w:t xml:space="preserve"> l’intenzione</w:t>
      </w:r>
      <w:r w:rsidRPr="00903BFA">
        <w:rPr>
          <w:rFonts w:ascii="Arial" w:eastAsia="Arial" w:hAnsi="Arial" w:cs="Arial"/>
          <w:bCs/>
        </w:rPr>
        <w:t xml:space="preserve"> di utilizzare, diversamente da quanto dichiarato in gara, sistemi di intelligenza artificiale. Resta fermo che il Fornitore è obbligato ad utilizzare l’AI nel rispetto del Regolamento 2024/1679UE, della Legge n. 132/2025 e della normativa sulla privacy, pena la risoluzione </w:t>
      </w:r>
      <w:r w:rsidR="00877D6E" w:rsidRPr="00903BFA">
        <w:rPr>
          <w:rFonts w:ascii="Arial" w:eastAsia="Arial" w:hAnsi="Arial" w:cs="Arial"/>
          <w:bCs/>
        </w:rPr>
        <w:t>della Convenzione</w:t>
      </w:r>
      <w:r w:rsidRPr="00903BFA">
        <w:rPr>
          <w:rFonts w:ascii="Arial" w:eastAsia="Arial" w:hAnsi="Arial" w:cs="Arial"/>
          <w:bCs/>
        </w:rPr>
        <w:t xml:space="preserve"> e de</w:t>
      </w:r>
      <w:r w:rsidR="00A464A9" w:rsidRPr="00903BFA">
        <w:rPr>
          <w:rFonts w:ascii="Arial" w:eastAsia="Arial" w:hAnsi="Arial" w:cs="Arial"/>
          <w:bCs/>
        </w:rPr>
        <w:t>i</w:t>
      </w:r>
      <w:r w:rsidRPr="00903BFA">
        <w:rPr>
          <w:rFonts w:ascii="Arial" w:eastAsia="Arial" w:hAnsi="Arial" w:cs="Arial"/>
          <w:bCs/>
        </w:rPr>
        <w:t xml:space="preserve"> contratt</w:t>
      </w:r>
      <w:r w:rsidR="00A464A9" w:rsidRPr="00903BFA">
        <w:rPr>
          <w:rFonts w:ascii="Arial" w:eastAsia="Arial" w:hAnsi="Arial" w:cs="Arial"/>
          <w:bCs/>
        </w:rPr>
        <w:t>i</w:t>
      </w:r>
      <w:r w:rsidRPr="00903BFA">
        <w:rPr>
          <w:rFonts w:ascii="Arial" w:eastAsia="Arial" w:hAnsi="Arial" w:cs="Arial"/>
          <w:bCs/>
        </w:rPr>
        <w:t xml:space="preserve"> attuativ</w:t>
      </w:r>
      <w:r w:rsidR="00A464A9" w:rsidRPr="00903BFA">
        <w:rPr>
          <w:rFonts w:ascii="Arial" w:eastAsia="Arial" w:hAnsi="Arial" w:cs="Arial"/>
          <w:bCs/>
        </w:rPr>
        <w:t>i</w:t>
      </w:r>
      <w:r w:rsidRPr="00903BFA">
        <w:rPr>
          <w:rFonts w:ascii="Arial" w:eastAsia="Arial" w:hAnsi="Arial" w:cs="Arial"/>
          <w:bCs/>
          <w:i/>
        </w:rPr>
        <w:t>]</w:t>
      </w:r>
      <w:r w:rsidRPr="00903BFA">
        <w:rPr>
          <w:rFonts w:ascii="Arial" w:eastAsia="Arial" w:hAnsi="Arial" w:cs="Arial"/>
          <w:bCs/>
        </w:rPr>
        <w:t>.</w:t>
      </w:r>
    </w:p>
    <w:p w14:paraId="5F01D151" w14:textId="6ECA4294" w:rsidR="007E0287" w:rsidRPr="007E3EB9" w:rsidRDefault="00940301" w:rsidP="001F4027">
      <w:pPr>
        <w:pStyle w:val="art-testo"/>
        <w:numPr>
          <w:ilvl w:val="0"/>
          <w:numId w:val="40"/>
        </w:numPr>
        <w:spacing w:line="300" w:lineRule="exact"/>
        <w:ind w:left="851"/>
        <w:rPr>
          <w:rFonts w:ascii="Arial" w:hAnsi="Arial" w:cs="Arial"/>
        </w:rPr>
      </w:pPr>
      <w:r w:rsidRPr="360EFB9B">
        <w:rPr>
          <w:rFonts w:ascii="Arial" w:hAnsi="Arial" w:cs="Arial"/>
        </w:rPr>
        <w:t>assicurare, in tutto il territorio del/dei Lotto/i oggetto della presente Convenzione, l’erogazione del Prodotto</w:t>
      </w:r>
      <w:r w:rsidR="2C9E384A" w:rsidRPr="360EFB9B">
        <w:rPr>
          <w:rFonts w:ascii="Arial" w:hAnsi="Arial" w:cs="Arial"/>
        </w:rPr>
        <w:t>, di cui al par</w:t>
      </w:r>
      <w:r w:rsidR="001F4027">
        <w:rPr>
          <w:rFonts w:ascii="Arial" w:hAnsi="Arial" w:cs="Arial"/>
        </w:rPr>
        <w:t>agrafo</w:t>
      </w:r>
      <w:r w:rsidR="2C9E384A" w:rsidRPr="360EFB9B">
        <w:rPr>
          <w:rFonts w:ascii="Arial" w:hAnsi="Arial" w:cs="Arial"/>
        </w:rPr>
        <w:t xml:space="preserve"> 2 del Capitolato Tecnico,</w:t>
      </w:r>
      <w:r w:rsidRPr="360EFB9B">
        <w:rPr>
          <w:rFonts w:ascii="Arial" w:hAnsi="Arial" w:cs="Arial"/>
        </w:rPr>
        <w:t xml:space="preserve"> nei Luoghi di Consegna ovunque dislocati purché raggiungibili tramite trasporto su gomma e marittimo di linea (traffico merci), secondo le indicazioni impartite dall’Amministrazione Contraente negli Ordinativi di Fornitura e/o nelle Richieste di Approvvigionamento</w:t>
      </w:r>
      <w:r w:rsidR="000F454C" w:rsidRPr="360EFB9B">
        <w:rPr>
          <w:rFonts w:ascii="Arial" w:hAnsi="Arial" w:cs="Arial"/>
        </w:rPr>
        <w:t>.</w:t>
      </w:r>
    </w:p>
    <w:p w14:paraId="7604EE84" w14:textId="4A724F0D" w:rsidR="009A53C2" w:rsidRPr="00E843DF" w:rsidRDefault="009A53C2">
      <w:pPr>
        <w:pStyle w:val="Numeroelenco2"/>
        <w:numPr>
          <w:ilvl w:val="0"/>
          <w:numId w:val="10"/>
        </w:numPr>
        <w:spacing w:line="300" w:lineRule="exact"/>
        <w:rPr>
          <w:rFonts w:ascii="Arial" w:hAnsi="Arial" w:cs="Arial"/>
          <w:szCs w:val="20"/>
        </w:rPr>
      </w:pPr>
      <w:r w:rsidRPr="00E843DF">
        <w:rPr>
          <w:rFonts w:ascii="Arial" w:hAnsi="Arial" w:cs="Arial"/>
          <w:szCs w:val="20"/>
        </w:rPr>
        <w:t xml:space="preserve">Il Fornitore </w:t>
      </w:r>
      <w:r w:rsidR="007E3EB9">
        <w:rPr>
          <w:rFonts w:ascii="Arial" w:hAnsi="Arial" w:cs="Arial"/>
          <w:szCs w:val="20"/>
        </w:rPr>
        <w:t xml:space="preserve">inoltre </w:t>
      </w:r>
      <w:r w:rsidRPr="00E843DF">
        <w:rPr>
          <w:rFonts w:ascii="Arial" w:hAnsi="Arial" w:cs="Arial"/>
          <w:szCs w:val="20"/>
        </w:rPr>
        <w:t xml:space="preserve">s’impegna, oltre a quanto previsto in altre parti della Convenzione e dei suoi allegati, a: </w:t>
      </w:r>
    </w:p>
    <w:p w14:paraId="363F26A1" w14:textId="4083BD29" w:rsidR="009A53C2" w:rsidRPr="009D4959" w:rsidRDefault="009A53C2">
      <w:pPr>
        <w:pStyle w:val="Numeroelenco2"/>
        <w:numPr>
          <w:ilvl w:val="1"/>
          <w:numId w:val="41"/>
        </w:numPr>
        <w:spacing w:line="300" w:lineRule="exact"/>
        <w:rPr>
          <w:rFonts w:ascii="Arial" w:hAnsi="Arial" w:cs="Arial"/>
          <w:szCs w:val="20"/>
        </w:rPr>
      </w:pPr>
      <w:r w:rsidRPr="00E843DF">
        <w:rPr>
          <w:rFonts w:ascii="Arial" w:hAnsi="Arial" w:cs="Arial"/>
          <w:szCs w:val="20"/>
        </w:rPr>
        <w:t xml:space="preserve">garantire </w:t>
      </w:r>
      <w:r w:rsidRPr="009D4959">
        <w:rPr>
          <w:rFonts w:ascii="Arial" w:hAnsi="Arial" w:cs="Arial"/>
          <w:szCs w:val="20"/>
        </w:rPr>
        <w:t xml:space="preserve">che il Prodotto fornito presenti le caratteristiche fisico – chimiche conformi a quelle fissate dalla normativa di riferimento, anche secondaria, vigente al momento di esecuzione degli Ordinativi di Fornitura e/o delle Richieste di Approvvigionamento; </w:t>
      </w:r>
    </w:p>
    <w:p w14:paraId="2FB9BEE3" w14:textId="1381C57B" w:rsidR="009A53C2" w:rsidRPr="00724810" w:rsidRDefault="009A53C2">
      <w:pPr>
        <w:pStyle w:val="Numeroelenco2"/>
        <w:numPr>
          <w:ilvl w:val="1"/>
          <w:numId w:val="41"/>
        </w:numPr>
        <w:spacing w:line="300" w:lineRule="exact"/>
        <w:rPr>
          <w:rFonts w:ascii="Arial" w:hAnsi="Arial" w:cs="Arial"/>
          <w:szCs w:val="20"/>
        </w:rPr>
      </w:pPr>
      <w:r w:rsidRPr="00724810">
        <w:rPr>
          <w:rFonts w:ascii="Arial" w:hAnsi="Arial" w:cs="Arial"/>
          <w:szCs w:val="20"/>
        </w:rPr>
        <w:t>consegnare il Prodotto secondo le quantità, i tempi e le modalità definiti nel</w:t>
      </w:r>
      <w:r w:rsidR="007E3EB9" w:rsidRPr="00724810">
        <w:rPr>
          <w:rFonts w:ascii="Arial" w:hAnsi="Arial" w:cs="Arial"/>
          <w:szCs w:val="20"/>
        </w:rPr>
        <w:t xml:space="preserve"> presente</w:t>
      </w:r>
      <w:r w:rsidR="00265632">
        <w:rPr>
          <w:rFonts w:ascii="Arial" w:hAnsi="Arial" w:cs="Arial"/>
          <w:szCs w:val="20"/>
        </w:rPr>
        <w:t xml:space="preserve"> documento</w:t>
      </w:r>
      <w:r w:rsidRPr="00724810">
        <w:rPr>
          <w:rFonts w:ascii="Arial" w:hAnsi="Arial" w:cs="Arial"/>
          <w:szCs w:val="20"/>
        </w:rPr>
        <w:t xml:space="preserve">, nel Capitolato Tecnico e specificamente richiesti negli Ordinativi di Fornitura e/o nelle Richieste di Approvvigionamento; </w:t>
      </w:r>
    </w:p>
    <w:p w14:paraId="03DCE07D" w14:textId="4103E770" w:rsidR="009A53C2" w:rsidRPr="00724810" w:rsidRDefault="009A53C2">
      <w:pPr>
        <w:pStyle w:val="Numeroelenco2"/>
        <w:numPr>
          <w:ilvl w:val="1"/>
          <w:numId w:val="41"/>
        </w:numPr>
        <w:spacing w:line="300" w:lineRule="exact"/>
        <w:rPr>
          <w:rFonts w:ascii="Arial" w:hAnsi="Arial" w:cs="Arial"/>
          <w:szCs w:val="20"/>
        </w:rPr>
      </w:pPr>
      <w:r w:rsidRPr="00724810">
        <w:rPr>
          <w:rFonts w:ascii="Arial" w:hAnsi="Arial" w:cs="Arial"/>
          <w:szCs w:val="20"/>
        </w:rPr>
        <w:t xml:space="preserve">predisporre tutti gli strumenti e le metodologie, comprensivi della relativa documentazione, atti a consentire alle singole Amministrazioni Contraenti e/o alla Consip S.p.A. di eseguire i controlli di cui al successivo art. 8 e ai paragrafi 6 e 7 del Capitolato Tecnico; </w:t>
      </w:r>
    </w:p>
    <w:p w14:paraId="2A2BC48A" w14:textId="798F5D9A" w:rsidR="00E1407D" w:rsidRDefault="009A53C2">
      <w:pPr>
        <w:pStyle w:val="Numeroelenco2"/>
        <w:numPr>
          <w:ilvl w:val="1"/>
          <w:numId w:val="41"/>
        </w:numPr>
        <w:spacing w:line="300" w:lineRule="exact"/>
        <w:rPr>
          <w:rFonts w:ascii="Arial" w:hAnsi="Arial" w:cs="Arial"/>
          <w:szCs w:val="20"/>
        </w:rPr>
      </w:pPr>
      <w:r w:rsidRPr="00E843DF">
        <w:rPr>
          <w:rFonts w:ascii="Arial" w:hAnsi="Arial" w:cs="Arial"/>
          <w:szCs w:val="20"/>
        </w:rPr>
        <w:t xml:space="preserve">rendere disponibili alle Amministrazioni Contraenti, su loro esplicita richiesta, le schede di sicurezza e igiene ambientale per l’utilizzo del Prodotto ai sensi del Decreto Legislativo 14 marzo 2003, n. 65 e </w:t>
      </w:r>
      <w:proofErr w:type="spellStart"/>
      <w:r w:rsidRPr="00E843DF">
        <w:rPr>
          <w:rFonts w:ascii="Arial" w:hAnsi="Arial" w:cs="Arial"/>
          <w:szCs w:val="20"/>
        </w:rPr>
        <w:t>s.m.i.</w:t>
      </w:r>
      <w:proofErr w:type="spellEnd"/>
      <w:r w:rsidR="00E1407D">
        <w:rPr>
          <w:rFonts w:ascii="Arial" w:hAnsi="Arial" w:cs="Arial"/>
          <w:szCs w:val="20"/>
        </w:rPr>
        <w:t>;</w:t>
      </w:r>
    </w:p>
    <w:p w14:paraId="3E40097D" w14:textId="77777777" w:rsidR="007E0287" w:rsidRPr="00E843DF" w:rsidRDefault="007E0287" w:rsidP="00375D68">
      <w:pPr>
        <w:pStyle w:val="art-testo"/>
        <w:spacing w:line="300" w:lineRule="exact"/>
        <w:ind w:left="360"/>
        <w:rPr>
          <w:rFonts w:ascii="Arial" w:hAnsi="Arial" w:cs="Arial"/>
        </w:rPr>
      </w:pPr>
    </w:p>
    <w:p w14:paraId="4486BCE4" w14:textId="1C3FF6B8" w:rsidR="007E0287" w:rsidRPr="00E843DF" w:rsidRDefault="007E0287" w:rsidP="00487A55">
      <w:pPr>
        <w:pStyle w:val="Titolo2"/>
        <w:ind w:left="142" w:hanging="142"/>
        <w:rPr>
          <w:rFonts w:ascii="Arial" w:hAnsi="Arial" w:cs="Arial"/>
        </w:rPr>
      </w:pPr>
      <w:r w:rsidRPr="00E843DF">
        <w:rPr>
          <w:rFonts w:ascii="Arial" w:hAnsi="Arial" w:cs="Arial"/>
        </w:rPr>
        <w:t xml:space="preserve">ARTICOLO </w:t>
      </w:r>
      <w:r w:rsidR="00293D08" w:rsidRPr="00E843DF">
        <w:rPr>
          <w:rFonts w:ascii="Arial" w:hAnsi="Arial" w:cs="Arial"/>
        </w:rPr>
        <w:t>8</w:t>
      </w:r>
      <w:r w:rsidR="00B07A31" w:rsidRPr="00E843DF">
        <w:rPr>
          <w:rFonts w:ascii="Arial" w:hAnsi="Arial" w:cs="Arial"/>
        </w:rPr>
        <w:t xml:space="preserve"> - </w:t>
      </w:r>
      <w:r w:rsidRPr="00E843DF">
        <w:rPr>
          <w:rFonts w:ascii="Arial" w:hAnsi="Arial" w:cs="Arial"/>
        </w:rPr>
        <w:t>CONSEGNA, ATTIVAZIONE, VERIFICA DI CONFORMITÀ E ACCETTAZIONE</w:t>
      </w:r>
    </w:p>
    <w:p w14:paraId="00095A69" w14:textId="5A905635" w:rsidR="007E0287" w:rsidRPr="00E843DF" w:rsidRDefault="007E0287">
      <w:pPr>
        <w:pStyle w:val="Numeroelenco2"/>
        <w:numPr>
          <w:ilvl w:val="0"/>
          <w:numId w:val="14"/>
        </w:numPr>
        <w:spacing w:line="300" w:lineRule="exact"/>
        <w:ind w:left="357" w:hanging="357"/>
        <w:rPr>
          <w:rFonts w:ascii="Arial" w:hAnsi="Arial" w:cs="Arial"/>
          <w:szCs w:val="20"/>
        </w:rPr>
      </w:pPr>
      <w:r w:rsidRPr="00E843DF">
        <w:rPr>
          <w:rFonts w:ascii="Arial" w:hAnsi="Arial" w:cs="Arial"/>
          <w:szCs w:val="20"/>
        </w:rPr>
        <w:t>La fornitura oggetto di ciascun Ordinativo</w:t>
      </w:r>
      <w:r w:rsidR="001736D9">
        <w:rPr>
          <w:rFonts w:ascii="Arial" w:hAnsi="Arial" w:cs="Arial"/>
          <w:szCs w:val="20"/>
        </w:rPr>
        <w:t xml:space="preserve"> </w:t>
      </w:r>
      <w:r w:rsidRPr="00E843DF">
        <w:rPr>
          <w:rFonts w:ascii="Arial" w:hAnsi="Arial" w:cs="Arial"/>
          <w:szCs w:val="20"/>
        </w:rPr>
        <w:t>di Fornitura dovrà essere eseguita dal Fornitore con le modalità stabilite nel Capitolato Tecnico ed esattamente nei luoghi indicati nell’Ordinativo di Fornitura</w:t>
      </w:r>
      <w:r w:rsidR="00053761">
        <w:rPr>
          <w:rFonts w:ascii="Arial" w:hAnsi="Arial" w:cs="Arial"/>
          <w:szCs w:val="20"/>
        </w:rPr>
        <w:t>/</w:t>
      </w:r>
      <w:r w:rsidR="00B07D95">
        <w:rPr>
          <w:rFonts w:ascii="Arial" w:hAnsi="Arial" w:cs="Arial"/>
          <w:szCs w:val="20"/>
        </w:rPr>
        <w:t>Richiest</w:t>
      </w:r>
      <w:r w:rsidR="00053761">
        <w:rPr>
          <w:rFonts w:ascii="Arial" w:hAnsi="Arial" w:cs="Arial"/>
          <w:szCs w:val="20"/>
        </w:rPr>
        <w:t>a</w:t>
      </w:r>
      <w:r w:rsidR="00B07D95">
        <w:rPr>
          <w:rFonts w:ascii="Arial" w:hAnsi="Arial" w:cs="Arial"/>
          <w:szCs w:val="20"/>
        </w:rPr>
        <w:t xml:space="preserve"> di Approvvigionamento.</w:t>
      </w:r>
      <w:r w:rsidRPr="00E843DF">
        <w:rPr>
          <w:rFonts w:ascii="Arial" w:hAnsi="Arial" w:cs="Arial"/>
          <w:szCs w:val="20"/>
        </w:rPr>
        <w:t xml:space="preserve"> </w:t>
      </w:r>
    </w:p>
    <w:p w14:paraId="697401ED" w14:textId="755D0F92" w:rsidR="00D00D3C" w:rsidRDefault="007E0287">
      <w:pPr>
        <w:pStyle w:val="Numeroelenco2"/>
        <w:numPr>
          <w:ilvl w:val="0"/>
          <w:numId w:val="14"/>
        </w:numPr>
        <w:spacing w:line="300" w:lineRule="exact"/>
        <w:ind w:left="357" w:hanging="357"/>
        <w:rPr>
          <w:rFonts w:ascii="Arial" w:hAnsi="Arial" w:cs="Arial"/>
          <w:szCs w:val="20"/>
        </w:rPr>
      </w:pPr>
      <w:r w:rsidRPr="00E843DF">
        <w:rPr>
          <w:rFonts w:ascii="Arial" w:hAnsi="Arial" w:cs="Arial"/>
          <w:szCs w:val="20"/>
        </w:rPr>
        <w:t xml:space="preserve">La consegna di ciascuna fornitura si intende comprensiva di ogni relativo onere e spesa, ivi compresi a titolo meramente esemplificativo e non esaustivo, quelli </w:t>
      </w:r>
      <w:r w:rsidR="00100552" w:rsidRPr="00E843DF">
        <w:rPr>
          <w:rFonts w:ascii="Arial" w:hAnsi="Arial" w:cs="Arial"/>
          <w:szCs w:val="20"/>
        </w:rPr>
        <w:t>relativi:</w:t>
      </w:r>
    </w:p>
    <w:p w14:paraId="50621307" w14:textId="304AA311" w:rsidR="00E843DF" w:rsidRDefault="00100552">
      <w:pPr>
        <w:pStyle w:val="Numeroelenco2"/>
        <w:numPr>
          <w:ilvl w:val="0"/>
          <w:numId w:val="42"/>
        </w:numPr>
        <w:spacing w:line="300" w:lineRule="exact"/>
        <w:rPr>
          <w:rFonts w:ascii="Arial" w:hAnsi="Arial" w:cs="Arial"/>
          <w:szCs w:val="20"/>
        </w:rPr>
      </w:pPr>
      <w:r w:rsidRPr="003951E6">
        <w:rPr>
          <w:rFonts w:ascii="Arial" w:hAnsi="Arial" w:cs="Arial"/>
          <w:szCs w:val="20"/>
        </w:rPr>
        <w:t xml:space="preserve">alla consegna del Prodotto nei diversi Luoghi di Consegna in ragione delle quantità indicate negli Ordinativi di Fornitura e/o nelle Richieste di Approvvigionamento; </w:t>
      </w:r>
    </w:p>
    <w:p w14:paraId="0BFFA556" w14:textId="56082C60" w:rsidR="00E843DF" w:rsidRDefault="00100552">
      <w:pPr>
        <w:pStyle w:val="Numeroelenco2"/>
        <w:numPr>
          <w:ilvl w:val="0"/>
          <w:numId w:val="42"/>
        </w:numPr>
        <w:spacing w:line="300" w:lineRule="exact"/>
        <w:rPr>
          <w:rFonts w:ascii="Arial" w:hAnsi="Arial" w:cs="Arial"/>
          <w:szCs w:val="20"/>
        </w:rPr>
      </w:pPr>
      <w:r w:rsidRPr="003951E6">
        <w:rPr>
          <w:rFonts w:ascii="Arial" w:hAnsi="Arial" w:cs="Arial"/>
          <w:szCs w:val="20"/>
        </w:rPr>
        <w:t xml:space="preserve">al trasporto con propri mezzi o con mezzi di terzi, in ogni caso idonei all’esatto adempimento contrattuale presso i serbatoi e/o depositi delle Unità Utilizzatrici; </w:t>
      </w:r>
    </w:p>
    <w:p w14:paraId="6CB91294" w14:textId="478C1553" w:rsidR="00100552" w:rsidRPr="003951E6" w:rsidRDefault="00100552">
      <w:pPr>
        <w:pStyle w:val="Numeroelenco2"/>
        <w:numPr>
          <w:ilvl w:val="0"/>
          <w:numId w:val="42"/>
        </w:numPr>
        <w:spacing w:line="300" w:lineRule="exact"/>
        <w:rPr>
          <w:rFonts w:ascii="Arial" w:hAnsi="Arial" w:cs="Arial"/>
          <w:szCs w:val="20"/>
        </w:rPr>
      </w:pPr>
      <w:r w:rsidRPr="003951E6">
        <w:rPr>
          <w:rFonts w:ascii="Arial" w:hAnsi="Arial" w:cs="Arial"/>
          <w:szCs w:val="20"/>
        </w:rPr>
        <w:t xml:space="preserve">alle spese di trasporto, viaggio e missione per il personale addetto alla esecuzione </w:t>
      </w:r>
      <w:r w:rsidRPr="003951E6">
        <w:rPr>
          <w:rFonts w:ascii="Arial" w:hAnsi="Arial" w:cs="Arial"/>
          <w:szCs w:val="20"/>
        </w:rPr>
        <w:lastRenderedPageBreak/>
        <w:t>contrattuale nonché ai connessi oneri assicurativi</w:t>
      </w:r>
      <w:r w:rsidR="0069447A">
        <w:rPr>
          <w:rFonts w:ascii="Arial" w:hAnsi="Arial" w:cs="Arial"/>
          <w:szCs w:val="20"/>
        </w:rPr>
        <w:t>,</w:t>
      </w:r>
      <w:r w:rsidRPr="003951E6">
        <w:rPr>
          <w:rFonts w:ascii="Arial" w:hAnsi="Arial" w:cs="Arial"/>
          <w:szCs w:val="20"/>
        </w:rPr>
        <w:t xml:space="preserve"> ad esclusione dei costi relativi all’accesso ad aree che richiedono specifiche abilitazioni (es. aree aeroportuali), che restano di competenza dell’Amministrazione Contraente. </w:t>
      </w:r>
    </w:p>
    <w:p w14:paraId="69A80B4A" w14:textId="4258024F" w:rsidR="00A06BEC" w:rsidRPr="00781D61" w:rsidRDefault="007E0287" w:rsidP="00FA2247">
      <w:pPr>
        <w:pStyle w:val="Numeroelenco2"/>
        <w:numPr>
          <w:ilvl w:val="0"/>
          <w:numId w:val="14"/>
        </w:numPr>
        <w:spacing w:line="300" w:lineRule="exact"/>
        <w:ind w:left="357" w:hanging="357"/>
        <w:rPr>
          <w:b/>
          <w:bCs/>
        </w:rPr>
      </w:pPr>
      <w:r w:rsidRPr="22F20F1D">
        <w:rPr>
          <w:rFonts w:ascii="Arial" w:hAnsi="Arial" w:cs="Arial"/>
        </w:rPr>
        <w:t xml:space="preserve">In esecuzione di ciascun </w:t>
      </w:r>
      <w:r w:rsidR="00EC0A39" w:rsidRPr="22F20F1D">
        <w:rPr>
          <w:rFonts w:ascii="Arial" w:hAnsi="Arial" w:cs="Arial"/>
        </w:rPr>
        <w:t>c</w:t>
      </w:r>
      <w:r w:rsidR="00B90C96" w:rsidRPr="22F20F1D">
        <w:rPr>
          <w:rFonts w:ascii="Arial" w:hAnsi="Arial" w:cs="Arial"/>
        </w:rPr>
        <w:t xml:space="preserve">ontratto </w:t>
      </w:r>
      <w:r w:rsidR="003B0A09" w:rsidRPr="22F20F1D">
        <w:rPr>
          <w:rFonts w:ascii="Arial" w:hAnsi="Arial" w:cs="Arial"/>
        </w:rPr>
        <w:t>attuativo</w:t>
      </w:r>
      <w:r w:rsidRPr="22F20F1D">
        <w:rPr>
          <w:rFonts w:ascii="Arial" w:hAnsi="Arial" w:cs="Arial"/>
        </w:rPr>
        <w:t>, il Fornitore dovrà effettuare</w:t>
      </w:r>
      <w:r w:rsidR="00B90C96" w:rsidRPr="22F20F1D">
        <w:rPr>
          <w:rFonts w:ascii="Arial" w:hAnsi="Arial" w:cs="Arial"/>
        </w:rPr>
        <w:t>,</w:t>
      </w:r>
      <w:r w:rsidRPr="22F20F1D">
        <w:rPr>
          <w:rFonts w:ascii="Arial" w:hAnsi="Arial" w:cs="Arial"/>
        </w:rPr>
        <w:t xml:space="preserve"> pena l’applicazione delle penali di cui oltre</w:t>
      </w:r>
      <w:r w:rsidR="00B90C96" w:rsidRPr="22F20F1D">
        <w:rPr>
          <w:rFonts w:ascii="Arial" w:hAnsi="Arial" w:cs="Arial"/>
        </w:rPr>
        <w:t>,</w:t>
      </w:r>
      <w:r w:rsidRPr="22F20F1D">
        <w:rPr>
          <w:rFonts w:ascii="Arial" w:hAnsi="Arial" w:cs="Arial"/>
        </w:rPr>
        <w:t xml:space="preserve"> la consegna entro e non oltre </w:t>
      </w:r>
      <w:r w:rsidR="005D3FF5" w:rsidRPr="22F20F1D">
        <w:rPr>
          <w:rFonts w:ascii="Arial" w:hAnsi="Arial" w:cs="Arial"/>
        </w:rPr>
        <w:t>il termine perentorio della Data di Consegna</w:t>
      </w:r>
      <w:r w:rsidRPr="22F20F1D">
        <w:rPr>
          <w:rFonts w:ascii="Arial" w:hAnsi="Arial" w:cs="Arial"/>
        </w:rPr>
        <w:t>.</w:t>
      </w:r>
      <w:r w:rsidR="00A06BEC" w:rsidRPr="22F20F1D">
        <w:rPr>
          <w:rFonts w:ascii="Arial" w:hAnsi="Arial" w:cs="Arial"/>
        </w:rPr>
        <w:t xml:space="preserve"> In ogni caso</w:t>
      </w:r>
      <w:r w:rsidR="003733CE" w:rsidRPr="22F20F1D">
        <w:rPr>
          <w:rFonts w:ascii="Arial" w:hAnsi="Arial" w:cs="Arial"/>
        </w:rPr>
        <w:t>,</w:t>
      </w:r>
      <w:r w:rsidR="00A06BEC" w:rsidRPr="22F20F1D">
        <w:rPr>
          <w:rFonts w:ascii="Arial" w:hAnsi="Arial" w:cs="Arial"/>
        </w:rPr>
        <w:t xml:space="preserve"> il Fornitore, successivamente alla ricezione dell’Ordinativo di Fornitura </w:t>
      </w:r>
      <w:r w:rsidR="00A06BEC" w:rsidRPr="00FA2247">
        <w:rPr>
          <w:rFonts w:ascii="Arial" w:hAnsi="Arial" w:cs="Arial"/>
        </w:rPr>
        <w:t>o della Richiesta di Approvvigionamento</w:t>
      </w:r>
      <w:r w:rsidR="00A06BEC" w:rsidRPr="22F20F1D">
        <w:rPr>
          <w:rFonts w:ascii="Arial" w:hAnsi="Arial" w:cs="Arial"/>
        </w:rPr>
        <w:t>, dovrà concordare con l’Unità Utilizzatrice l’esatto giorno e orario di consegna. Qualora la consegna non dovesse avvenire entro i termini stabiliti e/o concordati</w:t>
      </w:r>
      <w:r w:rsidR="003733CE" w:rsidRPr="22F20F1D">
        <w:rPr>
          <w:rFonts w:ascii="Arial" w:hAnsi="Arial" w:cs="Arial"/>
        </w:rPr>
        <w:t>,</w:t>
      </w:r>
      <w:r w:rsidR="00A06BEC" w:rsidRPr="22F20F1D">
        <w:rPr>
          <w:rFonts w:ascii="Arial" w:hAnsi="Arial" w:cs="Arial"/>
        </w:rPr>
        <w:t xml:space="preserve"> la fornitura potrà essere rifiutata dalle Unità Utilizzatrici.</w:t>
      </w:r>
    </w:p>
    <w:p w14:paraId="4F0E9966" w14:textId="77777777" w:rsidR="00EC0A39" w:rsidRPr="00781D61" w:rsidRDefault="00EC0A39">
      <w:pPr>
        <w:pStyle w:val="Numeroelenco2"/>
        <w:numPr>
          <w:ilvl w:val="0"/>
          <w:numId w:val="14"/>
        </w:numPr>
        <w:spacing w:line="300" w:lineRule="exact"/>
        <w:ind w:left="357" w:hanging="357"/>
        <w:rPr>
          <w:rFonts w:ascii="Arial" w:hAnsi="Arial" w:cs="Arial"/>
          <w:szCs w:val="20"/>
        </w:rPr>
      </w:pPr>
      <w:r w:rsidRPr="00781D61">
        <w:rPr>
          <w:rFonts w:ascii="Arial" w:hAnsi="Arial" w:cs="Arial"/>
          <w:szCs w:val="20"/>
        </w:rPr>
        <w:t xml:space="preserve">La consegna del Prodotto, oggetto della fornitura, sarà registrata mediante apposito verbale di consegna, di cui al </w:t>
      </w:r>
      <w:r w:rsidRPr="003733CE">
        <w:rPr>
          <w:rFonts w:ascii="Arial" w:hAnsi="Arial" w:cs="Arial"/>
          <w:szCs w:val="20"/>
        </w:rPr>
        <w:t>paragrafo 5 del Capitolato Tecnico.</w:t>
      </w:r>
      <w:r w:rsidRPr="00781D61">
        <w:rPr>
          <w:rFonts w:ascii="Arial" w:hAnsi="Arial" w:cs="Arial"/>
          <w:szCs w:val="20"/>
        </w:rPr>
        <w:t xml:space="preserve"> </w:t>
      </w:r>
    </w:p>
    <w:p w14:paraId="7E1FAB61" w14:textId="7997F06A" w:rsidR="00EC0A39" w:rsidRPr="003733CE" w:rsidRDefault="00EC0A39">
      <w:pPr>
        <w:pStyle w:val="Numeroelenco2"/>
        <w:numPr>
          <w:ilvl w:val="0"/>
          <w:numId w:val="14"/>
        </w:numPr>
        <w:spacing w:line="300" w:lineRule="exact"/>
        <w:ind w:left="357" w:hanging="357"/>
        <w:rPr>
          <w:rFonts w:ascii="Arial" w:hAnsi="Arial" w:cs="Arial"/>
          <w:szCs w:val="20"/>
        </w:rPr>
      </w:pPr>
      <w:r w:rsidRPr="003733CE">
        <w:rPr>
          <w:rFonts w:ascii="Arial" w:hAnsi="Arial" w:cs="Arial"/>
          <w:szCs w:val="20"/>
        </w:rPr>
        <w:t>Eventuali discordanze quantitative nelle consegne del Prodotto dovranno risultare dal verbale di consegna, fatti salvi gli aspetti relativi alle verifiche qualitative e di rispondenza alle specifiche tecniche del Prodotto</w:t>
      </w:r>
      <w:r w:rsidR="006F32EB" w:rsidRPr="003733CE">
        <w:rPr>
          <w:rFonts w:ascii="Arial" w:hAnsi="Arial" w:cs="Arial"/>
          <w:szCs w:val="20"/>
        </w:rPr>
        <w:t>,</w:t>
      </w:r>
      <w:r w:rsidRPr="003733CE">
        <w:rPr>
          <w:rFonts w:ascii="Arial" w:hAnsi="Arial" w:cs="Arial"/>
          <w:szCs w:val="20"/>
        </w:rPr>
        <w:t xml:space="preserve"> come specificato al paragrafo 6 del Capitolato Tecnico. </w:t>
      </w:r>
    </w:p>
    <w:p w14:paraId="1FFE9377" w14:textId="7F0FB9D1" w:rsidR="00EC0A39" w:rsidRPr="004F0C83" w:rsidRDefault="00EC0A39">
      <w:pPr>
        <w:pStyle w:val="Numeroelenco2"/>
        <w:numPr>
          <w:ilvl w:val="0"/>
          <w:numId w:val="14"/>
        </w:numPr>
        <w:spacing w:line="300" w:lineRule="exact"/>
        <w:ind w:left="357" w:hanging="357"/>
        <w:rPr>
          <w:rFonts w:ascii="Arial" w:hAnsi="Arial" w:cs="Arial"/>
          <w:szCs w:val="20"/>
        </w:rPr>
      </w:pPr>
      <w:r w:rsidRPr="004F0C83">
        <w:rPr>
          <w:rFonts w:ascii="Arial" w:hAnsi="Arial" w:cs="Arial"/>
          <w:szCs w:val="20"/>
        </w:rPr>
        <w:t>Nel caso in cui, a seguito dei controlli di qualità di cui al paragrafo 6 del Capitolato Tecnico, il Prodotto consegnato non risultasse conforme alle specifiche tecniche di cui al paragrafo 3 del Capitolato Tecnico, l’Amministrazione potrà comunicare al Fornitore il rifiuto (</w:t>
      </w:r>
      <w:r w:rsidR="00B814E8" w:rsidRPr="004F0C83">
        <w:rPr>
          <w:rFonts w:ascii="Arial" w:hAnsi="Arial" w:cs="Arial"/>
          <w:szCs w:val="20"/>
        </w:rPr>
        <w:t xml:space="preserve">la </w:t>
      </w:r>
      <w:r w:rsidRPr="004F0C83">
        <w:rPr>
          <w:rFonts w:ascii="Arial" w:hAnsi="Arial" w:cs="Arial"/>
          <w:szCs w:val="20"/>
        </w:rPr>
        <w:t>non accettazione) del Prodotto consegnato e potrà applicare la penale di cui all’art. 1</w:t>
      </w:r>
      <w:r w:rsidR="00B814E8" w:rsidRPr="004F0C83">
        <w:rPr>
          <w:rFonts w:ascii="Arial" w:hAnsi="Arial" w:cs="Arial"/>
          <w:szCs w:val="20"/>
        </w:rPr>
        <w:t>1</w:t>
      </w:r>
      <w:r w:rsidRPr="004F0C83">
        <w:rPr>
          <w:rFonts w:ascii="Arial" w:hAnsi="Arial" w:cs="Arial"/>
          <w:szCs w:val="20"/>
        </w:rPr>
        <w:t xml:space="preserve">, fatto salvo il diritto al risarcimento del maggior danno. In tal caso, il Fornitore sarà obbligato a svolgere le attività di ritiro e bonifica di cui al paragrafo </w:t>
      </w:r>
      <w:r w:rsidR="00B814E8" w:rsidRPr="004F0C83">
        <w:rPr>
          <w:rFonts w:ascii="Arial" w:hAnsi="Arial" w:cs="Arial"/>
          <w:szCs w:val="20"/>
        </w:rPr>
        <w:t xml:space="preserve">6 </w:t>
      </w:r>
      <w:r w:rsidRPr="004F0C83">
        <w:rPr>
          <w:rFonts w:ascii="Arial" w:hAnsi="Arial" w:cs="Arial"/>
          <w:szCs w:val="20"/>
        </w:rPr>
        <w:t xml:space="preserve">del Capitolato Tecnico e sostituire il Prodotto consegnato con altro conforme alle </w:t>
      </w:r>
      <w:proofErr w:type="gramStart"/>
      <w:r w:rsidRPr="004F0C83">
        <w:rPr>
          <w:rFonts w:ascii="Arial" w:hAnsi="Arial" w:cs="Arial"/>
          <w:szCs w:val="20"/>
        </w:rPr>
        <w:t>predette</w:t>
      </w:r>
      <w:proofErr w:type="gramEnd"/>
      <w:r w:rsidRPr="004F0C83">
        <w:rPr>
          <w:rFonts w:ascii="Arial" w:hAnsi="Arial" w:cs="Arial"/>
          <w:szCs w:val="20"/>
        </w:rPr>
        <w:t xml:space="preserve"> specifiche tecniche, con modalità da concordarsi con l</w:t>
      </w:r>
      <w:r w:rsidR="00030FCA" w:rsidRPr="004F0C83">
        <w:rPr>
          <w:rFonts w:ascii="Arial" w:hAnsi="Arial" w:cs="Arial"/>
          <w:szCs w:val="20"/>
        </w:rPr>
        <w:t>’</w:t>
      </w:r>
      <w:r w:rsidRPr="004F0C83">
        <w:rPr>
          <w:rFonts w:ascii="Arial" w:hAnsi="Arial" w:cs="Arial"/>
          <w:szCs w:val="20"/>
        </w:rPr>
        <w:t xml:space="preserve">Unità Utilizzatrice. Tale attività dovrà svolgersi non oltre 3 (tre) giorni naturali e consecutivi decorrenti dalla comunicazione di rifiuto (o </w:t>
      </w:r>
      <w:r w:rsidR="00030FCA" w:rsidRPr="004F0C83">
        <w:rPr>
          <w:rFonts w:ascii="Arial" w:hAnsi="Arial" w:cs="Arial"/>
          <w:szCs w:val="20"/>
        </w:rPr>
        <w:t xml:space="preserve">di </w:t>
      </w:r>
      <w:r w:rsidRPr="004F0C83">
        <w:rPr>
          <w:rFonts w:ascii="Arial" w:hAnsi="Arial" w:cs="Arial"/>
          <w:szCs w:val="20"/>
        </w:rPr>
        <w:t>non accettazione), salvo diverso termine espressamente concordato tra la singola Unità Utilizzatrice ed il Fornitore, pena l’applicazione delle penali di cui oltre.</w:t>
      </w:r>
    </w:p>
    <w:p w14:paraId="046BED03" w14:textId="4E893E7A" w:rsidR="00EC0A39" w:rsidRPr="004F0C83" w:rsidRDefault="00EC0A39">
      <w:pPr>
        <w:pStyle w:val="Numeroelenco2"/>
        <w:numPr>
          <w:ilvl w:val="0"/>
          <w:numId w:val="14"/>
        </w:numPr>
        <w:spacing w:line="300" w:lineRule="exact"/>
        <w:ind w:left="357" w:hanging="357"/>
        <w:rPr>
          <w:rFonts w:ascii="Arial" w:hAnsi="Arial" w:cs="Arial"/>
          <w:szCs w:val="20"/>
        </w:rPr>
      </w:pPr>
      <w:r w:rsidRPr="004F0C83">
        <w:rPr>
          <w:rFonts w:ascii="Arial" w:hAnsi="Arial" w:cs="Arial"/>
          <w:szCs w:val="20"/>
        </w:rPr>
        <w:t>Qualora l’Amministrazione eserciti la facoltà di cui al paragrafo 6 del Capitolato Tecnico in relazione alla verifica della temperatura e densità prima dello scarico e risulti uno scostamento della densità a 15°C rispetto a quella riportata sul Documento di Accompagnamento (DAS, copia cartacea DAS elettronico e/o similari) superiore al nove per mille, l’Amministrazione medesima potrà rifiutare il Prodotto e potrà applicare la penale di cui all’art. 1</w:t>
      </w:r>
      <w:r w:rsidR="00055099" w:rsidRPr="004F0C83">
        <w:rPr>
          <w:rFonts w:ascii="Arial" w:hAnsi="Arial" w:cs="Arial"/>
          <w:szCs w:val="20"/>
        </w:rPr>
        <w:t>1</w:t>
      </w:r>
      <w:r w:rsidRPr="004F0C83">
        <w:rPr>
          <w:rFonts w:ascii="Arial" w:hAnsi="Arial" w:cs="Arial"/>
          <w:szCs w:val="20"/>
        </w:rPr>
        <w:t>, fatto salvo il diritto al risarcimento del maggior danno. In tal caso, il Fornitore sarà obbligato a fornire il Prodotto a norma non oltre 3 (tre) giorni naturali e consecutivi dalla comunicazione del rifiuto, salvo diverso termine espressamente concordato tra la singola Unità Utilizzatrice e il Fornitore, pena l’applicazione delle penali di cui oltre.</w:t>
      </w:r>
    </w:p>
    <w:p w14:paraId="3B704915" w14:textId="3554CBD2" w:rsidR="00EC0A39" w:rsidRPr="004F0C83" w:rsidRDefault="00EC0A39">
      <w:pPr>
        <w:pStyle w:val="Numeroelenco2"/>
        <w:numPr>
          <w:ilvl w:val="0"/>
          <w:numId w:val="14"/>
        </w:numPr>
        <w:spacing w:line="300" w:lineRule="exact"/>
        <w:ind w:left="357" w:hanging="357"/>
        <w:rPr>
          <w:rFonts w:ascii="Arial" w:hAnsi="Arial" w:cs="Arial"/>
          <w:szCs w:val="20"/>
        </w:rPr>
      </w:pPr>
      <w:r w:rsidRPr="004F0C83">
        <w:rPr>
          <w:rFonts w:ascii="Arial" w:hAnsi="Arial" w:cs="Arial"/>
          <w:szCs w:val="20"/>
        </w:rPr>
        <w:t>Qualora, a seguito dell’accertamento di cui al paragrafo 7 del Capitolato Tecnico, risulti una differenza tra il numero di litri ordinati (a temperatura ambiente) e il numero di litri effettivamente consegnati (a temperatura ambiente), sarà tollerata una differenza del 3% (tre per cento). Entro tale percentuale</w:t>
      </w:r>
      <w:r w:rsidR="000A0FA9" w:rsidRPr="004F0C83">
        <w:rPr>
          <w:rFonts w:ascii="Arial" w:hAnsi="Arial" w:cs="Arial"/>
          <w:szCs w:val="20"/>
        </w:rPr>
        <w:t xml:space="preserve"> </w:t>
      </w:r>
      <w:r w:rsidRPr="004F0C83">
        <w:rPr>
          <w:rFonts w:ascii="Arial" w:hAnsi="Arial" w:cs="Arial"/>
          <w:szCs w:val="20"/>
        </w:rPr>
        <w:t>non si applicherà alcuna penale. Sulle quantità consegnate in meno oltre la suddetta percentuale, si applicherà la penale di cui all’art. 1</w:t>
      </w:r>
      <w:r w:rsidR="000A0FA9" w:rsidRPr="004F0C83">
        <w:rPr>
          <w:rFonts w:ascii="Arial" w:hAnsi="Arial" w:cs="Arial"/>
          <w:szCs w:val="20"/>
        </w:rPr>
        <w:t>1</w:t>
      </w:r>
      <w:r w:rsidRPr="004F0C83">
        <w:rPr>
          <w:rFonts w:ascii="Arial" w:hAnsi="Arial" w:cs="Arial"/>
          <w:szCs w:val="20"/>
        </w:rPr>
        <w:t xml:space="preserve">. Resta inteso che l’Amministrazione Contraente non corrisponderà alcun </w:t>
      </w:r>
      <w:r w:rsidRPr="004F0C83">
        <w:rPr>
          <w:rFonts w:ascii="Arial" w:hAnsi="Arial" w:cs="Arial"/>
          <w:szCs w:val="20"/>
        </w:rPr>
        <w:lastRenderedPageBreak/>
        <w:t>importo per la parte di fornitura non consegnata. Il Fornitore prende atto che eventuali quantitativi eccedenti detta percentuale potranno essere respinti.</w:t>
      </w:r>
    </w:p>
    <w:p w14:paraId="5DB07EEC" w14:textId="2FA8B73F" w:rsidR="00EC0A39" w:rsidRPr="004F0C83" w:rsidRDefault="00EC0A39">
      <w:pPr>
        <w:pStyle w:val="Numeroelenco2"/>
        <w:numPr>
          <w:ilvl w:val="0"/>
          <w:numId w:val="14"/>
        </w:numPr>
        <w:spacing w:line="300" w:lineRule="exact"/>
        <w:ind w:left="357" w:hanging="357"/>
        <w:rPr>
          <w:rFonts w:ascii="Arial" w:hAnsi="Arial" w:cs="Arial"/>
          <w:szCs w:val="20"/>
        </w:rPr>
      </w:pPr>
      <w:r w:rsidRPr="004F0C83">
        <w:rPr>
          <w:rFonts w:ascii="Arial" w:hAnsi="Arial" w:cs="Arial"/>
          <w:szCs w:val="20"/>
        </w:rPr>
        <w:t>Qualora</w:t>
      </w:r>
      <w:r w:rsidR="00257D74" w:rsidRPr="004F0C83">
        <w:rPr>
          <w:rFonts w:ascii="Arial" w:hAnsi="Arial" w:cs="Arial"/>
          <w:szCs w:val="20"/>
        </w:rPr>
        <w:t>,</w:t>
      </w:r>
      <w:r w:rsidRPr="004F0C83">
        <w:rPr>
          <w:rFonts w:ascii="Arial" w:hAnsi="Arial" w:cs="Arial"/>
          <w:szCs w:val="20"/>
        </w:rPr>
        <w:t xml:space="preserve"> a seguito dell’accertamento di cui al paragrafo 7 del Capitolato Tecnico</w:t>
      </w:r>
      <w:r w:rsidR="00A174BE" w:rsidRPr="004F0C83">
        <w:rPr>
          <w:rFonts w:ascii="Arial" w:hAnsi="Arial" w:cs="Arial"/>
          <w:szCs w:val="20"/>
        </w:rPr>
        <w:t>,</w:t>
      </w:r>
      <w:r w:rsidRPr="004F0C83">
        <w:rPr>
          <w:rFonts w:ascii="Arial" w:hAnsi="Arial" w:cs="Arial"/>
          <w:szCs w:val="20"/>
        </w:rPr>
        <w:t xml:space="preserve"> nel caso di consegna con autocisterne </w:t>
      </w:r>
      <w:proofErr w:type="spellStart"/>
      <w:r w:rsidRPr="004F0C83">
        <w:rPr>
          <w:rFonts w:ascii="Arial" w:hAnsi="Arial" w:cs="Arial"/>
          <w:szCs w:val="20"/>
        </w:rPr>
        <w:t>chilolitriche</w:t>
      </w:r>
      <w:proofErr w:type="spellEnd"/>
      <w:r w:rsidRPr="004F0C83">
        <w:rPr>
          <w:rFonts w:ascii="Arial" w:hAnsi="Arial" w:cs="Arial"/>
          <w:szCs w:val="20"/>
        </w:rPr>
        <w:t>, il livello del liquido fosse inferiore al minimo misurabile - fuori scala - per almeno uno scomparto in consegna, la partita sarà rifiutata e l’Amministrazione Contraente potrà applicare la penale di cui all’art. 1</w:t>
      </w:r>
      <w:r w:rsidR="00257D74" w:rsidRPr="004F0C83">
        <w:rPr>
          <w:rFonts w:ascii="Arial" w:hAnsi="Arial" w:cs="Arial"/>
          <w:szCs w:val="20"/>
        </w:rPr>
        <w:t>1</w:t>
      </w:r>
      <w:r w:rsidRPr="004F0C83">
        <w:rPr>
          <w:rFonts w:ascii="Arial" w:hAnsi="Arial" w:cs="Arial"/>
          <w:szCs w:val="20"/>
        </w:rPr>
        <w:t xml:space="preserve">, fatto salvo il diritto al risarcimento del maggior danno. </w:t>
      </w:r>
    </w:p>
    <w:p w14:paraId="57020AD6" w14:textId="444C64BB" w:rsidR="00EC0A39" w:rsidRPr="004F0C83" w:rsidRDefault="00EC0A39">
      <w:pPr>
        <w:pStyle w:val="Numeroelenco2"/>
        <w:numPr>
          <w:ilvl w:val="0"/>
          <w:numId w:val="14"/>
        </w:numPr>
        <w:spacing w:line="300" w:lineRule="exact"/>
        <w:ind w:left="357" w:hanging="357"/>
        <w:rPr>
          <w:rFonts w:ascii="Arial" w:hAnsi="Arial" w:cs="Arial"/>
          <w:szCs w:val="20"/>
        </w:rPr>
      </w:pPr>
      <w:r w:rsidRPr="004F0C83">
        <w:rPr>
          <w:rFonts w:ascii="Arial" w:hAnsi="Arial" w:cs="Arial"/>
          <w:szCs w:val="20"/>
        </w:rPr>
        <w:t>Nel caso in cui il Documento di Accompagnamento (DAS, copia cartacea DAS elettronico e/o similari) fosse incompleto secondo quanto riportato al paragrafo 7 del Capitolato Tecnico, la consegna potrà essere respinta e l’Amministrazione Contraente potrà applicare le penali previste all’art. 1</w:t>
      </w:r>
      <w:r w:rsidR="00875B77" w:rsidRPr="004F0C83">
        <w:rPr>
          <w:rFonts w:ascii="Arial" w:hAnsi="Arial" w:cs="Arial"/>
          <w:szCs w:val="20"/>
        </w:rPr>
        <w:t>1</w:t>
      </w:r>
      <w:r w:rsidRPr="004F0C83">
        <w:rPr>
          <w:rFonts w:ascii="Arial" w:hAnsi="Arial" w:cs="Arial"/>
          <w:szCs w:val="20"/>
        </w:rPr>
        <w:t xml:space="preserve">, fatto salvo il diritto al risarcimento del maggior danno. </w:t>
      </w:r>
    </w:p>
    <w:p w14:paraId="04668B30" w14:textId="443EB2C1" w:rsidR="00EC0A39" w:rsidRPr="00602E39" w:rsidRDefault="00EC0A39">
      <w:pPr>
        <w:pStyle w:val="Numeroelenco2"/>
        <w:numPr>
          <w:ilvl w:val="0"/>
          <w:numId w:val="14"/>
        </w:numPr>
        <w:spacing w:line="300" w:lineRule="exact"/>
        <w:ind w:left="357" w:hanging="357"/>
        <w:rPr>
          <w:rFonts w:ascii="Arial" w:hAnsi="Arial" w:cs="Arial"/>
          <w:szCs w:val="20"/>
        </w:rPr>
      </w:pPr>
      <w:r w:rsidRPr="004F0C83">
        <w:rPr>
          <w:rFonts w:ascii="Arial" w:hAnsi="Arial" w:cs="Arial"/>
          <w:szCs w:val="20"/>
        </w:rPr>
        <w:t>Il Fornitore potrà avvalersi</w:t>
      </w:r>
      <w:r w:rsidR="00994179" w:rsidRPr="004F0C83">
        <w:rPr>
          <w:rFonts w:ascii="Arial" w:hAnsi="Arial" w:cs="Arial"/>
          <w:szCs w:val="20"/>
        </w:rPr>
        <w:t>,</w:t>
      </w:r>
      <w:r w:rsidRPr="004F0C83">
        <w:rPr>
          <w:rFonts w:ascii="Arial" w:hAnsi="Arial" w:cs="Arial"/>
          <w:szCs w:val="20"/>
        </w:rPr>
        <w:t xml:space="preserve"> nell’esecuzione della prestazione oggetto</w:t>
      </w:r>
      <w:r w:rsidRPr="00602E39">
        <w:rPr>
          <w:rFonts w:ascii="Arial" w:hAnsi="Arial" w:cs="Arial"/>
          <w:szCs w:val="20"/>
        </w:rPr>
        <w:t xml:space="preserve"> della Convenzione</w:t>
      </w:r>
      <w:r w:rsidR="00994179">
        <w:rPr>
          <w:rFonts w:ascii="Arial" w:hAnsi="Arial" w:cs="Arial"/>
          <w:szCs w:val="20"/>
        </w:rPr>
        <w:t>,</w:t>
      </w:r>
      <w:r w:rsidRPr="00602E39">
        <w:rPr>
          <w:rFonts w:ascii="Arial" w:hAnsi="Arial" w:cs="Arial"/>
          <w:szCs w:val="20"/>
        </w:rPr>
        <w:t xml:space="preserve"> di propri distaccamenti e/o sedi e/o uffici</w:t>
      </w:r>
      <w:r w:rsidR="00994179">
        <w:rPr>
          <w:rFonts w:ascii="Arial" w:hAnsi="Arial" w:cs="Arial"/>
          <w:szCs w:val="20"/>
        </w:rPr>
        <w:t>. R</w:t>
      </w:r>
      <w:r w:rsidRPr="00602E39">
        <w:rPr>
          <w:rFonts w:ascii="Arial" w:hAnsi="Arial" w:cs="Arial"/>
          <w:szCs w:val="20"/>
        </w:rPr>
        <w:t>esta fermo quanto stabilito in ordine ai riferimenti di contatto</w:t>
      </w:r>
      <w:r w:rsidR="00994179">
        <w:rPr>
          <w:rFonts w:ascii="Arial" w:hAnsi="Arial" w:cs="Arial"/>
          <w:szCs w:val="20"/>
        </w:rPr>
        <w:t>,</w:t>
      </w:r>
      <w:r w:rsidRPr="00602E39">
        <w:rPr>
          <w:rFonts w:ascii="Arial" w:hAnsi="Arial" w:cs="Arial"/>
          <w:szCs w:val="20"/>
        </w:rPr>
        <w:t xml:space="preserve"> come definito al </w:t>
      </w:r>
      <w:r w:rsidRPr="00994179">
        <w:rPr>
          <w:rFonts w:ascii="Arial" w:hAnsi="Arial" w:cs="Arial"/>
          <w:szCs w:val="20"/>
        </w:rPr>
        <w:t>paragrafo 8 del Capitolato Tecnico.</w:t>
      </w:r>
      <w:r w:rsidRPr="00602E39">
        <w:rPr>
          <w:rFonts w:ascii="Arial" w:hAnsi="Arial" w:cs="Arial"/>
          <w:szCs w:val="20"/>
        </w:rPr>
        <w:t xml:space="preserve"> </w:t>
      </w:r>
    </w:p>
    <w:p w14:paraId="6CF662F0" w14:textId="77777777" w:rsidR="00EC0A39" w:rsidRPr="00602E39" w:rsidRDefault="00EC0A39">
      <w:pPr>
        <w:pStyle w:val="Numeroelenco2"/>
        <w:numPr>
          <w:ilvl w:val="0"/>
          <w:numId w:val="14"/>
        </w:numPr>
        <w:spacing w:line="300" w:lineRule="exact"/>
        <w:ind w:left="357" w:hanging="357"/>
        <w:rPr>
          <w:rFonts w:ascii="Arial" w:hAnsi="Arial" w:cs="Arial"/>
          <w:szCs w:val="20"/>
        </w:rPr>
      </w:pPr>
      <w:r w:rsidRPr="00602E39">
        <w:rPr>
          <w:rFonts w:ascii="Arial" w:hAnsi="Arial" w:cs="Arial"/>
          <w:szCs w:val="20"/>
        </w:rPr>
        <w:t>Qualora, durante le fasi di consegna, si verificassero sversamenti di Prodotto nel Luogo di Consegna causati dal personale del Fornitore, quest’ultimo sarà obbligato a procedere all’immediata bonifica del Luogo di Consegna.</w:t>
      </w:r>
    </w:p>
    <w:p w14:paraId="42015BC2" w14:textId="6944D23A" w:rsidR="007E0287" w:rsidRPr="00E843DF" w:rsidRDefault="007E0287">
      <w:pPr>
        <w:pStyle w:val="Numeroelenco2"/>
        <w:numPr>
          <w:ilvl w:val="0"/>
          <w:numId w:val="14"/>
        </w:numPr>
        <w:spacing w:line="300" w:lineRule="exact"/>
        <w:ind w:left="357" w:hanging="357"/>
        <w:rPr>
          <w:rFonts w:ascii="Arial" w:hAnsi="Arial" w:cs="Arial"/>
          <w:szCs w:val="20"/>
        </w:rPr>
      </w:pPr>
      <w:r w:rsidRPr="00E843DF">
        <w:rPr>
          <w:rFonts w:ascii="Arial" w:hAnsi="Arial" w:cs="Arial"/>
          <w:szCs w:val="20"/>
        </w:rPr>
        <w:t xml:space="preserve">Con riferimento al singolo </w:t>
      </w:r>
      <w:r w:rsidR="00B90C96" w:rsidRPr="00E843DF">
        <w:rPr>
          <w:rFonts w:ascii="Arial" w:hAnsi="Arial" w:cs="Arial"/>
          <w:szCs w:val="20"/>
        </w:rPr>
        <w:t xml:space="preserve">Contratto </w:t>
      </w:r>
      <w:r w:rsidR="00550B5F" w:rsidRPr="00E843DF">
        <w:rPr>
          <w:rFonts w:ascii="Arial" w:hAnsi="Arial" w:cs="Arial"/>
          <w:szCs w:val="20"/>
        </w:rPr>
        <w:t>attuativo</w:t>
      </w:r>
      <w:r w:rsidRPr="00E843DF">
        <w:rPr>
          <w:rFonts w:ascii="Arial" w:hAnsi="Arial" w:cs="Arial"/>
          <w:szCs w:val="20"/>
        </w:rPr>
        <w:t xml:space="preserve">, ciascuna Amministrazione Contraente procederà ad effettuare la verifica di conformità </w:t>
      </w:r>
      <w:r w:rsidR="008A4DF3">
        <w:rPr>
          <w:rFonts w:ascii="Arial" w:hAnsi="Arial" w:cs="Arial"/>
          <w:szCs w:val="20"/>
        </w:rPr>
        <w:t xml:space="preserve">delle </w:t>
      </w:r>
      <w:r w:rsidRPr="00E843DF">
        <w:rPr>
          <w:rFonts w:ascii="Arial" w:hAnsi="Arial" w:cs="Arial"/>
          <w:szCs w:val="20"/>
        </w:rPr>
        <w:t>forniture oggetto dell’Ordinativo</w:t>
      </w:r>
      <w:r w:rsidR="0092787C" w:rsidRPr="00E843DF">
        <w:rPr>
          <w:rFonts w:ascii="Arial" w:hAnsi="Arial" w:cs="Arial"/>
          <w:szCs w:val="20"/>
        </w:rPr>
        <w:t xml:space="preserve"> </w:t>
      </w:r>
      <w:r w:rsidRPr="00E843DF">
        <w:rPr>
          <w:rFonts w:ascii="Arial" w:hAnsi="Arial" w:cs="Arial"/>
          <w:szCs w:val="20"/>
        </w:rPr>
        <w:t>di Fornitura; tale verifica, che potrà essere eseguita anche a campione, verrà effettuata, su richiesta di ciascuna Amministrazione Contraente</w:t>
      </w:r>
      <w:r w:rsidR="00CC59AC">
        <w:rPr>
          <w:rFonts w:ascii="Arial" w:hAnsi="Arial" w:cs="Arial"/>
          <w:szCs w:val="20"/>
        </w:rPr>
        <w:t>,</w:t>
      </w:r>
      <w:r w:rsidRPr="00E843DF">
        <w:rPr>
          <w:rFonts w:ascii="Arial" w:hAnsi="Arial" w:cs="Arial"/>
          <w:szCs w:val="20"/>
        </w:rPr>
        <w:t xml:space="preserve"> secondo le modalità e le specifiche stabilite nella </w:t>
      </w:r>
      <w:r w:rsidRPr="008F5137">
        <w:rPr>
          <w:rFonts w:ascii="Arial" w:hAnsi="Arial" w:cs="Arial"/>
          <w:szCs w:val="20"/>
        </w:rPr>
        <w:t>Convenzione e ne</w:t>
      </w:r>
      <w:r w:rsidR="0096235A" w:rsidRPr="008F5137">
        <w:rPr>
          <w:rFonts w:ascii="Arial" w:hAnsi="Arial" w:cs="Arial"/>
          <w:szCs w:val="20"/>
        </w:rPr>
        <w:t>i paragrafi 6 e 7 del</w:t>
      </w:r>
      <w:r w:rsidRPr="008F5137">
        <w:rPr>
          <w:rFonts w:ascii="Arial" w:hAnsi="Arial" w:cs="Arial"/>
          <w:szCs w:val="20"/>
        </w:rPr>
        <w:t xml:space="preserve"> Capitolato Tecnico.</w:t>
      </w:r>
      <w:r w:rsidRPr="00E843DF">
        <w:rPr>
          <w:rFonts w:ascii="Arial" w:hAnsi="Arial" w:cs="Arial"/>
          <w:szCs w:val="20"/>
        </w:rPr>
        <w:t xml:space="preserve"> La verifica di conformità sarà svolta dalle Amministrazioni contraenti nel rispetto di quanto stabilito dagli artt. 115 e 116 del Codice, nonché di quanto previsto dai provvedimenti di attuazione. </w:t>
      </w:r>
    </w:p>
    <w:p w14:paraId="4929EB81" w14:textId="5D973326" w:rsidR="007E0287" w:rsidRPr="004F0C83" w:rsidRDefault="007E0287">
      <w:pPr>
        <w:pStyle w:val="Numeroelenco2"/>
        <w:numPr>
          <w:ilvl w:val="0"/>
          <w:numId w:val="14"/>
        </w:numPr>
        <w:spacing w:line="300" w:lineRule="exact"/>
        <w:ind w:left="357" w:hanging="357"/>
        <w:rPr>
          <w:rFonts w:ascii="Arial" w:hAnsi="Arial" w:cs="Arial"/>
          <w:szCs w:val="20"/>
        </w:rPr>
      </w:pPr>
      <w:r w:rsidRPr="00E843DF">
        <w:rPr>
          <w:rFonts w:ascii="Arial" w:hAnsi="Arial" w:cs="Arial"/>
          <w:szCs w:val="20"/>
        </w:rPr>
        <w:t xml:space="preserve">Le verifiche di conformità di cui ai precedenti commi si intendono positivamente superate solo se le </w:t>
      </w:r>
      <w:r w:rsidRPr="004F0C83">
        <w:rPr>
          <w:rFonts w:ascii="Arial" w:hAnsi="Arial" w:cs="Arial"/>
          <w:szCs w:val="20"/>
        </w:rPr>
        <w:t>verifiche siano risultat</w:t>
      </w:r>
      <w:r w:rsidR="00803E4B">
        <w:rPr>
          <w:rFonts w:ascii="Arial" w:hAnsi="Arial" w:cs="Arial"/>
          <w:szCs w:val="20"/>
        </w:rPr>
        <w:t>e</w:t>
      </w:r>
      <w:r w:rsidRPr="004F0C83">
        <w:rPr>
          <w:rFonts w:ascii="Arial" w:hAnsi="Arial" w:cs="Arial"/>
          <w:szCs w:val="20"/>
        </w:rPr>
        <w:t xml:space="preserve"> conformi alle prescrizioni della Convenzione</w:t>
      </w:r>
      <w:r w:rsidR="00D614F8" w:rsidRPr="004F0C83">
        <w:rPr>
          <w:rFonts w:ascii="Arial" w:hAnsi="Arial" w:cs="Arial"/>
          <w:szCs w:val="20"/>
        </w:rPr>
        <w:t xml:space="preserve"> e</w:t>
      </w:r>
      <w:r w:rsidRPr="004F0C83">
        <w:rPr>
          <w:rFonts w:ascii="Arial" w:hAnsi="Arial" w:cs="Arial"/>
          <w:szCs w:val="20"/>
        </w:rPr>
        <w:t xml:space="preserve"> del Capitolato Tecnico; </w:t>
      </w:r>
      <w:r w:rsidR="00612AA6" w:rsidRPr="004F0C83">
        <w:rPr>
          <w:rFonts w:ascii="Arial" w:hAnsi="Arial" w:cs="Arial"/>
          <w:szCs w:val="20"/>
        </w:rPr>
        <w:t>in caso di esito negativo</w:t>
      </w:r>
      <w:r w:rsidR="00724810">
        <w:rPr>
          <w:rFonts w:ascii="Arial" w:hAnsi="Arial" w:cs="Arial"/>
          <w:szCs w:val="20"/>
        </w:rPr>
        <w:t xml:space="preserve"> delle stesse</w:t>
      </w:r>
      <w:r w:rsidR="00612AA6" w:rsidRPr="004F0C83">
        <w:rPr>
          <w:rFonts w:ascii="Arial" w:hAnsi="Arial" w:cs="Arial"/>
          <w:szCs w:val="20"/>
        </w:rPr>
        <w:t xml:space="preserve">, </w:t>
      </w:r>
      <w:r w:rsidRPr="004F0C83">
        <w:rPr>
          <w:rFonts w:ascii="Arial" w:hAnsi="Arial" w:cs="Arial"/>
          <w:szCs w:val="20"/>
        </w:rPr>
        <w:t>tutti gli oneri e le spese delle verifiche di conformità sono a carico del Fornitore.</w:t>
      </w:r>
    </w:p>
    <w:p w14:paraId="78BB658A" w14:textId="21E8412D" w:rsidR="007E0287" w:rsidRPr="00E843DF" w:rsidRDefault="007E0287">
      <w:pPr>
        <w:pStyle w:val="Numeroelenco2"/>
        <w:numPr>
          <w:ilvl w:val="0"/>
          <w:numId w:val="14"/>
        </w:numPr>
        <w:spacing w:line="300" w:lineRule="exact"/>
        <w:ind w:left="357" w:hanging="357"/>
        <w:rPr>
          <w:rFonts w:ascii="Arial" w:hAnsi="Arial" w:cs="Arial"/>
          <w:kern w:val="1"/>
          <w:szCs w:val="20"/>
        </w:rPr>
      </w:pPr>
      <w:r w:rsidRPr="004F0C83">
        <w:rPr>
          <w:rFonts w:ascii="Arial" w:hAnsi="Arial" w:cs="Arial"/>
          <w:szCs w:val="20"/>
        </w:rPr>
        <w:t>Le Amministrazioni Contraenti e Consip</w:t>
      </w:r>
      <w:r w:rsidRPr="00E843DF">
        <w:rPr>
          <w:rFonts w:ascii="Arial" w:hAnsi="Arial" w:cs="Arial"/>
          <w:szCs w:val="20"/>
        </w:rPr>
        <w:t>, per quanto di propria competenza, potranno effettuare unilaterali verifiche, anche in corso d’opera, per l’accertamento della conformità delle forniture res</w:t>
      </w:r>
      <w:r w:rsidR="00F273C5">
        <w:rPr>
          <w:rFonts w:ascii="Arial" w:hAnsi="Arial" w:cs="Arial"/>
          <w:szCs w:val="20"/>
        </w:rPr>
        <w:t>e</w:t>
      </w:r>
      <w:r w:rsidRPr="00E843DF">
        <w:rPr>
          <w:rFonts w:ascii="Arial" w:hAnsi="Arial" w:cs="Arial"/>
          <w:szCs w:val="20"/>
        </w:rPr>
        <w:t xml:space="preserve"> disponibili.</w:t>
      </w:r>
    </w:p>
    <w:p w14:paraId="73C6900A" w14:textId="4B815581" w:rsidR="007E0287" w:rsidRPr="00E843DF" w:rsidRDefault="007E0287">
      <w:pPr>
        <w:pStyle w:val="Numeroelenco2"/>
        <w:numPr>
          <w:ilvl w:val="0"/>
          <w:numId w:val="14"/>
        </w:numPr>
        <w:spacing w:line="300" w:lineRule="exact"/>
        <w:ind w:left="357" w:hanging="357"/>
        <w:rPr>
          <w:rFonts w:ascii="Arial" w:hAnsi="Arial" w:cs="Arial"/>
          <w:kern w:val="1"/>
          <w:szCs w:val="20"/>
        </w:rPr>
      </w:pPr>
      <w:r w:rsidRPr="00E843DF">
        <w:rPr>
          <w:rFonts w:ascii="Arial" w:hAnsi="Arial" w:cs="Arial"/>
          <w:kern w:val="1"/>
          <w:szCs w:val="20"/>
        </w:rPr>
        <w:t>Su richiesta del Fornitore, il Responsabile del Pro</w:t>
      </w:r>
      <w:r w:rsidR="008E2160" w:rsidRPr="00E843DF">
        <w:rPr>
          <w:rFonts w:ascii="Arial" w:hAnsi="Arial" w:cs="Arial"/>
          <w:kern w:val="1"/>
          <w:szCs w:val="20"/>
        </w:rPr>
        <w:t>getto</w:t>
      </w:r>
      <w:r w:rsidRPr="00E843DF">
        <w:rPr>
          <w:rFonts w:ascii="Arial" w:hAnsi="Arial" w:cs="Arial"/>
          <w:kern w:val="1"/>
          <w:szCs w:val="20"/>
        </w:rPr>
        <w:t xml:space="preserve"> dell</w:t>
      </w:r>
      <w:r w:rsidR="00974067">
        <w:rPr>
          <w:rFonts w:ascii="Arial" w:hAnsi="Arial" w:cs="Arial"/>
          <w:kern w:val="1"/>
          <w:szCs w:val="20"/>
        </w:rPr>
        <w:t>’</w:t>
      </w:r>
      <w:r w:rsidRPr="00E843DF">
        <w:rPr>
          <w:rFonts w:ascii="Arial" w:hAnsi="Arial" w:cs="Arial"/>
          <w:kern w:val="1"/>
          <w:szCs w:val="20"/>
        </w:rPr>
        <w:t xml:space="preserve">Amministrazione contraente emetterà il certificato di esecuzione prestazioni delle forniture (CEF), coerentemente al modello predisposto da ANAC. Il certificato verrà emesso solo a seguito della verifica, da parte </w:t>
      </w:r>
      <w:r w:rsidR="008F2672" w:rsidRPr="00E843DF">
        <w:rPr>
          <w:rFonts w:ascii="Arial" w:hAnsi="Arial" w:cs="Arial"/>
          <w:kern w:val="1"/>
          <w:szCs w:val="20"/>
        </w:rPr>
        <w:t>dell</w:t>
      </w:r>
      <w:r w:rsidR="008F2672">
        <w:rPr>
          <w:rFonts w:ascii="Arial" w:hAnsi="Arial" w:cs="Arial"/>
          <w:kern w:val="1"/>
          <w:szCs w:val="20"/>
        </w:rPr>
        <w:t>’</w:t>
      </w:r>
      <w:r w:rsidR="008F2672" w:rsidRPr="00E843DF">
        <w:rPr>
          <w:rFonts w:ascii="Arial" w:hAnsi="Arial" w:cs="Arial"/>
          <w:kern w:val="1"/>
          <w:szCs w:val="20"/>
        </w:rPr>
        <w:t xml:space="preserve">Amministrazione </w:t>
      </w:r>
      <w:r w:rsidRPr="00E843DF">
        <w:rPr>
          <w:rFonts w:ascii="Arial" w:hAnsi="Arial" w:cs="Arial"/>
          <w:kern w:val="1"/>
          <w:szCs w:val="20"/>
        </w:rPr>
        <w:t>contraente, dell</w:t>
      </w:r>
      <w:r w:rsidR="008F2672">
        <w:rPr>
          <w:rFonts w:ascii="Arial" w:hAnsi="Arial" w:cs="Arial"/>
          <w:kern w:val="1"/>
          <w:szCs w:val="20"/>
        </w:rPr>
        <w:t>’</w:t>
      </w:r>
      <w:r w:rsidRPr="00E843DF">
        <w:rPr>
          <w:rFonts w:ascii="Arial" w:hAnsi="Arial" w:cs="Arial"/>
          <w:kern w:val="1"/>
          <w:szCs w:val="20"/>
        </w:rPr>
        <w:t>avvenuta consegna della fornitura dei beni oggetto dell</w:t>
      </w:r>
      <w:r w:rsidR="008F2672">
        <w:rPr>
          <w:rFonts w:ascii="Arial" w:hAnsi="Arial" w:cs="Arial"/>
          <w:kern w:val="1"/>
          <w:szCs w:val="20"/>
        </w:rPr>
        <w:t>’</w:t>
      </w:r>
      <w:r w:rsidRPr="00E843DF">
        <w:rPr>
          <w:rFonts w:ascii="Arial" w:hAnsi="Arial" w:cs="Arial"/>
          <w:kern w:val="1"/>
          <w:szCs w:val="20"/>
        </w:rPr>
        <w:t>appalto e della conseguente verifica di conformità della fornitura predetta, nel rispetto delle prescrizioni contrattuali e della normativa vigente.</w:t>
      </w:r>
    </w:p>
    <w:p w14:paraId="065F6C76" w14:textId="0EF71A24" w:rsidR="007E0287" w:rsidRPr="00E843DF" w:rsidRDefault="007E0287">
      <w:pPr>
        <w:pStyle w:val="Numeroelenco2"/>
        <w:numPr>
          <w:ilvl w:val="0"/>
          <w:numId w:val="14"/>
        </w:numPr>
        <w:spacing w:line="300" w:lineRule="exact"/>
        <w:ind w:left="357" w:hanging="357"/>
        <w:rPr>
          <w:rFonts w:ascii="Arial" w:hAnsi="Arial" w:cs="Arial"/>
          <w:szCs w:val="20"/>
        </w:rPr>
      </w:pPr>
      <w:r w:rsidRPr="00E843DF">
        <w:rPr>
          <w:rFonts w:ascii="Arial" w:hAnsi="Arial" w:cs="Arial"/>
          <w:szCs w:val="20"/>
        </w:rPr>
        <w:t xml:space="preserve">In caso di mancata attestazione di regolare esecuzione la singola </w:t>
      </w:r>
      <w:r w:rsidR="002546D7">
        <w:rPr>
          <w:rFonts w:ascii="Arial" w:hAnsi="Arial" w:cs="Arial"/>
          <w:szCs w:val="20"/>
        </w:rPr>
        <w:t>A</w:t>
      </w:r>
      <w:r w:rsidRPr="00E843DF">
        <w:rPr>
          <w:rFonts w:ascii="Arial" w:hAnsi="Arial" w:cs="Arial"/>
          <w:szCs w:val="20"/>
        </w:rPr>
        <w:t xml:space="preserve">mministrazione potrà risolvere il contratto </w:t>
      </w:r>
      <w:r w:rsidR="00550B5F" w:rsidRPr="00E843DF">
        <w:rPr>
          <w:rFonts w:ascii="Arial" w:hAnsi="Arial" w:cs="Arial"/>
          <w:szCs w:val="20"/>
        </w:rPr>
        <w:t xml:space="preserve">attuativo </w:t>
      </w:r>
      <w:r w:rsidRPr="00E843DF">
        <w:rPr>
          <w:rFonts w:ascii="Arial" w:hAnsi="Arial" w:cs="Arial"/>
          <w:szCs w:val="20"/>
        </w:rPr>
        <w:t>e provvederà a dare comunicazione a</w:t>
      </w:r>
      <w:r w:rsidR="008F2672">
        <w:rPr>
          <w:rFonts w:ascii="Arial" w:hAnsi="Arial" w:cs="Arial"/>
          <w:szCs w:val="20"/>
        </w:rPr>
        <w:t>lla</w:t>
      </w:r>
      <w:r w:rsidRPr="00E843DF">
        <w:rPr>
          <w:rFonts w:ascii="Arial" w:hAnsi="Arial" w:cs="Arial"/>
          <w:szCs w:val="20"/>
        </w:rPr>
        <w:t xml:space="preserve"> </w:t>
      </w:r>
      <w:proofErr w:type="gramStart"/>
      <w:r w:rsidRPr="00E843DF">
        <w:rPr>
          <w:rFonts w:ascii="Arial" w:hAnsi="Arial" w:cs="Arial"/>
          <w:szCs w:val="20"/>
        </w:rPr>
        <w:t>Consip</w:t>
      </w:r>
      <w:proofErr w:type="gramEnd"/>
      <w:r w:rsidRPr="00E843DF">
        <w:rPr>
          <w:rFonts w:ascii="Arial" w:hAnsi="Arial" w:cs="Arial"/>
          <w:szCs w:val="20"/>
        </w:rPr>
        <w:t xml:space="preserve"> la quale potrà risolvere la presente </w:t>
      </w:r>
      <w:r w:rsidR="00D608F8">
        <w:rPr>
          <w:rFonts w:ascii="Arial" w:hAnsi="Arial" w:cs="Arial"/>
          <w:szCs w:val="20"/>
        </w:rPr>
        <w:t>C</w:t>
      </w:r>
      <w:r w:rsidRPr="00E843DF">
        <w:rPr>
          <w:rFonts w:ascii="Arial" w:hAnsi="Arial" w:cs="Arial"/>
          <w:szCs w:val="20"/>
        </w:rPr>
        <w:t>onvenzione.</w:t>
      </w:r>
    </w:p>
    <w:p w14:paraId="15D0937B" w14:textId="77777777" w:rsidR="007E0287" w:rsidRPr="00E843DF" w:rsidRDefault="007E0287" w:rsidP="00375D68">
      <w:pPr>
        <w:pStyle w:val="Numeroelenco2"/>
        <w:numPr>
          <w:ilvl w:val="0"/>
          <w:numId w:val="0"/>
        </w:numPr>
        <w:spacing w:line="300" w:lineRule="exact"/>
        <w:ind w:left="357"/>
        <w:rPr>
          <w:rFonts w:ascii="Arial" w:hAnsi="Arial" w:cs="Arial"/>
          <w:szCs w:val="20"/>
        </w:rPr>
      </w:pPr>
    </w:p>
    <w:p w14:paraId="7DB69A64" w14:textId="2379352B" w:rsidR="007E0287" w:rsidRPr="007A71A3" w:rsidRDefault="007E0287" w:rsidP="00487A55">
      <w:pPr>
        <w:pStyle w:val="Titolo2"/>
        <w:rPr>
          <w:rStyle w:val="Grassettocorsivo"/>
          <w:rFonts w:ascii="Arial" w:hAnsi="Arial" w:cs="Arial"/>
          <w:i w:val="0"/>
          <w:iCs w:val="0"/>
        </w:rPr>
      </w:pPr>
      <w:r w:rsidRPr="007A71A3">
        <w:rPr>
          <w:rFonts w:ascii="Arial" w:hAnsi="Arial" w:cs="Arial"/>
        </w:rPr>
        <w:lastRenderedPageBreak/>
        <w:t xml:space="preserve">ARTICOLO </w:t>
      </w:r>
      <w:r w:rsidR="00293D08" w:rsidRPr="007A71A3">
        <w:rPr>
          <w:rFonts w:ascii="Arial" w:hAnsi="Arial" w:cs="Arial"/>
        </w:rPr>
        <w:t>9</w:t>
      </w:r>
      <w:r w:rsidR="00B07A31" w:rsidRPr="007A71A3">
        <w:rPr>
          <w:rFonts w:ascii="Arial" w:hAnsi="Arial" w:cs="Arial"/>
        </w:rPr>
        <w:t xml:space="preserve"> -</w:t>
      </w:r>
      <w:r w:rsidRPr="007A71A3">
        <w:rPr>
          <w:rFonts w:ascii="Arial" w:hAnsi="Arial" w:cs="Arial"/>
        </w:rPr>
        <w:t xml:space="preserve"> </w:t>
      </w:r>
      <w:r w:rsidR="006157AD" w:rsidRPr="006157AD">
        <w:rPr>
          <w:rFonts w:ascii="Arial" w:hAnsi="Arial" w:cs="Arial"/>
        </w:rPr>
        <w:t>RIFERIMENTI DEL FORNITORE E</w:t>
      </w:r>
      <w:r w:rsidR="006157AD">
        <w:rPr>
          <w:rFonts w:ascii="Arial" w:hAnsi="Arial" w:cs="Arial"/>
        </w:rPr>
        <w:t xml:space="preserve"> </w:t>
      </w:r>
      <w:r w:rsidRPr="007A71A3">
        <w:rPr>
          <w:rFonts w:ascii="Arial" w:hAnsi="Arial" w:cs="Arial"/>
        </w:rPr>
        <w:t>SERVIZI CONNESSI</w:t>
      </w:r>
    </w:p>
    <w:p w14:paraId="03F1065C" w14:textId="0AEAE8B3" w:rsidR="00613F15" w:rsidRPr="00734688" w:rsidRDefault="007E0287" w:rsidP="00734688">
      <w:pPr>
        <w:pStyle w:val="Numeroelenco2"/>
        <w:numPr>
          <w:ilvl w:val="0"/>
          <w:numId w:val="5"/>
        </w:numPr>
        <w:spacing w:line="300" w:lineRule="exact"/>
        <w:rPr>
          <w:rFonts w:ascii="Arial" w:hAnsi="Arial" w:cs="Arial"/>
          <w:szCs w:val="20"/>
        </w:rPr>
      </w:pPr>
      <w:r w:rsidRPr="00734688">
        <w:rPr>
          <w:rFonts w:ascii="Arial" w:hAnsi="Arial" w:cs="Arial"/>
          <w:szCs w:val="20"/>
        </w:rPr>
        <w:t>Dalla data di attivazione della presente Convenzione</w:t>
      </w:r>
      <w:r w:rsidR="00613F15" w:rsidRPr="00734688">
        <w:rPr>
          <w:rFonts w:ascii="Arial" w:hAnsi="Arial" w:cs="Arial"/>
          <w:szCs w:val="20"/>
        </w:rPr>
        <w:t>,</w:t>
      </w:r>
      <w:r w:rsidRPr="00734688">
        <w:rPr>
          <w:rFonts w:ascii="Arial" w:hAnsi="Arial" w:cs="Arial"/>
          <w:szCs w:val="20"/>
        </w:rPr>
        <w:t xml:space="preserve"> il Fornitore dovrà </w:t>
      </w:r>
      <w:r w:rsidR="00734688">
        <w:rPr>
          <w:rFonts w:ascii="Arial" w:hAnsi="Arial" w:cs="Arial"/>
          <w:szCs w:val="20"/>
        </w:rPr>
        <w:t>mettere</w:t>
      </w:r>
      <w:r w:rsidR="000B6CB0" w:rsidRPr="00734688">
        <w:rPr>
          <w:rFonts w:ascii="Arial" w:hAnsi="Arial" w:cs="Arial"/>
          <w:szCs w:val="20"/>
        </w:rPr>
        <w:t xml:space="preserve"> a disposizione </w:t>
      </w:r>
      <w:r w:rsidR="00734688">
        <w:rPr>
          <w:rFonts w:ascii="Arial" w:hAnsi="Arial" w:cs="Arial"/>
          <w:szCs w:val="20"/>
        </w:rPr>
        <w:t>del</w:t>
      </w:r>
      <w:r w:rsidR="00EC66F5" w:rsidRPr="00734688">
        <w:rPr>
          <w:rFonts w:ascii="Arial" w:hAnsi="Arial" w:cs="Arial"/>
          <w:szCs w:val="20"/>
        </w:rPr>
        <w:t xml:space="preserve">le </w:t>
      </w:r>
      <w:r w:rsidR="00613F15" w:rsidRPr="00734688">
        <w:rPr>
          <w:rFonts w:ascii="Arial" w:hAnsi="Arial" w:cs="Arial"/>
          <w:szCs w:val="20"/>
        </w:rPr>
        <w:t>Amministrazioni</w:t>
      </w:r>
      <w:r w:rsidR="00734688">
        <w:rPr>
          <w:rFonts w:ascii="Arial" w:hAnsi="Arial" w:cs="Arial"/>
          <w:szCs w:val="20"/>
        </w:rPr>
        <w:t xml:space="preserve"> Contraenti</w:t>
      </w:r>
      <w:r w:rsidR="00613F15" w:rsidRPr="00734688">
        <w:rPr>
          <w:rFonts w:ascii="Arial" w:hAnsi="Arial" w:cs="Arial"/>
          <w:szCs w:val="20"/>
        </w:rPr>
        <w:t xml:space="preserve"> </w:t>
      </w:r>
      <w:r w:rsidR="00AA02A2" w:rsidRPr="00734688">
        <w:rPr>
          <w:rFonts w:ascii="Arial" w:hAnsi="Arial" w:cs="Arial"/>
          <w:szCs w:val="20"/>
        </w:rPr>
        <w:t xml:space="preserve">e </w:t>
      </w:r>
      <w:r w:rsidR="008804FA" w:rsidRPr="00734688">
        <w:rPr>
          <w:rFonts w:ascii="Arial" w:hAnsi="Arial" w:cs="Arial"/>
          <w:szCs w:val="20"/>
        </w:rPr>
        <w:t>rendere funzionanti quali riferimenti di</w:t>
      </w:r>
      <w:r w:rsidR="00AA02A2" w:rsidRPr="00734688">
        <w:rPr>
          <w:rFonts w:ascii="Arial" w:hAnsi="Arial" w:cs="Arial"/>
          <w:szCs w:val="20"/>
        </w:rPr>
        <w:t xml:space="preserve"> </w:t>
      </w:r>
      <w:r w:rsidR="008804FA" w:rsidRPr="00734688">
        <w:rPr>
          <w:rFonts w:ascii="Arial" w:hAnsi="Arial" w:cs="Arial"/>
          <w:szCs w:val="20"/>
        </w:rPr>
        <w:t>contatto, un indirizzo di posta elettronica (eventualmente PEC) e un numero di telefono</w:t>
      </w:r>
      <w:r w:rsidR="00734688" w:rsidRPr="00734688">
        <w:rPr>
          <w:rFonts w:ascii="Arial" w:hAnsi="Arial" w:cs="Arial"/>
          <w:szCs w:val="20"/>
        </w:rPr>
        <w:t xml:space="preserve"> </w:t>
      </w:r>
      <w:r w:rsidR="008804FA" w:rsidRPr="00734688">
        <w:rPr>
          <w:rFonts w:ascii="Arial" w:hAnsi="Arial" w:cs="Arial"/>
          <w:szCs w:val="20"/>
        </w:rPr>
        <w:t>contattabile secondo le modalità e le condizioni stabilite nel Capitolato Tecnico. Il</w:t>
      </w:r>
      <w:r w:rsidR="00734688" w:rsidRPr="00734688">
        <w:rPr>
          <w:rFonts w:ascii="Arial" w:hAnsi="Arial" w:cs="Arial"/>
          <w:szCs w:val="20"/>
        </w:rPr>
        <w:t xml:space="preserve"> </w:t>
      </w:r>
      <w:r w:rsidR="008804FA" w:rsidRPr="00734688">
        <w:rPr>
          <w:rFonts w:ascii="Arial" w:hAnsi="Arial" w:cs="Arial"/>
          <w:szCs w:val="20"/>
        </w:rPr>
        <w:t>Fornitore si impegna, altresì, a rendere noti tali contatti entro 10 (dieci) giorni solari a</w:t>
      </w:r>
      <w:r w:rsidR="00734688" w:rsidRPr="00734688">
        <w:rPr>
          <w:rFonts w:ascii="Arial" w:hAnsi="Arial" w:cs="Arial"/>
          <w:szCs w:val="20"/>
        </w:rPr>
        <w:t xml:space="preserve"> </w:t>
      </w:r>
      <w:r w:rsidR="008804FA" w:rsidRPr="00734688">
        <w:rPr>
          <w:rFonts w:ascii="Arial" w:hAnsi="Arial" w:cs="Arial"/>
          <w:szCs w:val="20"/>
        </w:rPr>
        <w:t>decorrere dalla data di stipula della presente Convenzione.</w:t>
      </w:r>
    </w:p>
    <w:p w14:paraId="4C363759" w14:textId="77777777" w:rsidR="00A97748" w:rsidRPr="004F0C83" w:rsidRDefault="000B6CB0">
      <w:pPr>
        <w:pStyle w:val="Numeroelenco2"/>
        <w:numPr>
          <w:ilvl w:val="0"/>
          <w:numId w:val="5"/>
        </w:numPr>
        <w:spacing w:line="300" w:lineRule="exact"/>
        <w:rPr>
          <w:rFonts w:ascii="Arial" w:hAnsi="Arial" w:cs="Arial"/>
          <w:szCs w:val="20"/>
        </w:rPr>
      </w:pPr>
      <w:r w:rsidRPr="000B6CB0">
        <w:rPr>
          <w:rFonts w:ascii="Arial" w:hAnsi="Arial" w:cs="Arial"/>
          <w:szCs w:val="20"/>
        </w:rPr>
        <w:t xml:space="preserve">Nel medesimo termine, il Fornitore </w:t>
      </w:r>
      <w:r w:rsidR="00793E5F">
        <w:rPr>
          <w:rFonts w:ascii="Arial" w:hAnsi="Arial" w:cs="Arial"/>
          <w:szCs w:val="20"/>
        </w:rPr>
        <w:t xml:space="preserve">dovrà </w:t>
      </w:r>
      <w:r w:rsidRPr="000B6CB0">
        <w:rPr>
          <w:rFonts w:ascii="Arial" w:hAnsi="Arial" w:cs="Arial"/>
          <w:szCs w:val="20"/>
        </w:rPr>
        <w:t>mette</w:t>
      </w:r>
      <w:r w:rsidR="00793E5F">
        <w:rPr>
          <w:rFonts w:ascii="Arial" w:hAnsi="Arial" w:cs="Arial"/>
          <w:szCs w:val="20"/>
        </w:rPr>
        <w:t>re</w:t>
      </w:r>
      <w:r w:rsidRPr="000B6CB0">
        <w:rPr>
          <w:rFonts w:ascii="Arial" w:hAnsi="Arial" w:cs="Arial"/>
          <w:szCs w:val="20"/>
        </w:rPr>
        <w:t xml:space="preserve"> a </w:t>
      </w:r>
      <w:r w:rsidRPr="004F0C83">
        <w:rPr>
          <w:rFonts w:ascii="Arial" w:hAnsi="Arial" w:cs="Arial"/>
          <w:szCs w:val="20"/>
        </w:rPr>
        <w:t xml:space="preserve">disposizione delle Amministrazioni il nominativo </w:t>
      </w:r>
      <w:r w:rsidR="00BA586D" w:rsidRPr="004F0C83">
        <w:rPr>
          <w:rFonts w:ascii="Arial" w:hAnsi="Arial" w:cs="Arial"/>
          <w:szCs w:val="20"/>
        </w:rPr>
        <w:t>del Responsabile del servizio di cui al successivo art.</w:t>
      </w:r>
      <w:r w:rsidR="009A79E6" w:rsidRPr="004F0C83">
        <w:rPr>
          <w:rFonts w:ascii="Arial" w:hAnsi="Arial" w:cs="Arial"/>
          <w:szCs w:val="20"/>
        </w:rPr>
        <w:t xml:space="preserve"> 16,</w:t>
      </w:r>
      <w:r w:rsidRPr="004F0C83">
        <w:rPr>
          <w:rFonts w:ascii="Arial" w:hAnsi="Arial" w:cs="Arial"/>
          <w:szCs w:val="20"/>
        </w:rPr>
        <w:t xml:space="preserve"> dotato di un numero telefonico e</w:t>
      </w:r>
      <w:r w:rsidR="009A79E6" w:rsidRPr="004F0C83">
        <w:rPr>
          <w:rFonts w:ascii="Arial" w:hAnsi="Arial" w:cs="Arial"/>
          <w:szCs w:val="20"/>
        </w:rPr>
        <w:t xml:space="preserve"> di</w:t>
      </w:r>
      <w:r w:rsidRPr="004F0C83">
        <w:rPr>
          <w:rFonts w:ascii="Arial" w:hAnsi="Arial" w:cs="Arial"/>
          <w:szCs w:val="20"/>
        </w:rPr>
        <w:t xml:space="preserve"> indirizzo e-mail. Il Fornitore dovrà garantire la disponibilità </w:t>
      </w:r>
      <w:r w:rsidR="009A79E6" w:rsidRPr="004F0C83">
        <w:rPr>
          <w:rFonts w:ascii="Arial" w:hAnsi="Arial" w:cs="Arial"/>
          <w:szCs w:val="20"/>
        </w:rPr>
        <w:t>del suddetto Responsabile del servizio</w:t>
      </w:r>
      <w:r w:rsidRPr="004F0C83">
        <w:rPr>
          <w:rFonts w:ascii="Arial" w:hAnsi="Arial" w:cs="Arial"/>
          <w:szCs w:val="20"/>
        </w:rPr>
        <w:t xml:space="preserve"> a partire dalla data di attivazione della Convenzione.</w:t>
      </w:r>
    </w:p>
    <w:p w14:paraId="2B789D07" w14:textId="631D64AD" w:rsidR="00AC0D16" w:rsidRPr="009F4D88" w:rsidRDefault="00AC0D16">
      <w:pPr>
        <w:pStyle w:val="Numeroelenco2"/>
        <w:numPr>
          <w:ilvl w:val="0"/>
          <w:numId w:val="5"/>
        </w:numPr>
        <w:spacing w:line="300" w:lineRule="exact"/>
        <w:rPr>
          <w:rFonts w:ascii="Arial" w:hAnsi="Arial" w:cs="Arial"/>
          <w:szCs w:val="20"/>
        </w:rPr>
      </w:pPr>
      <w:r w:rsidRPr="009F4D88">
        <w:rPr>
          <w:rFonts w:ascii="Arial" w:hAnsi="Arial" w:cs="Arial"/>
          <w:szCs w:val="20"/>
        </w:rPr>
        <w:t xml:space="preserve">Consip si riserva il diritto di verificare in ogni momento l’esecuzione delle prestazioni contrattuali, ivi compreso l’andamento dei consumi della/e Amministrazione/i Contraente/i, e di richiedere al Fornitore, oltre a quanto indicato nel documento “Flussi dati per il sistema di monitoraggio delle Convenzioni”, l’elaborazione di report specifici, ivi inclusi quelli relativi alle penali eventualmente applicate dalle Amministrazioni </w:t>
      </w:r>
      <w:r w:rsidRPr="00356E4F">
        <w:rPr>
          <w:rFonts w:ascii="Arial" w:hAnsi="Arial" w:cs="Arial"/>
          <w:szCs w:val="20"/>
        </w:rPr>
        <w:t>contraenti</w:t>
      </w:r>
      <w:r w:rsidR="0021153C" w:rsidRPr="00356E4F">
        <w:rPr>
          <w:rFonts w:ascii="Arial" w:hAnsi="Arial" w:cs="Arial"/>
          <w:szCs w:val="20"/>
        </w:rPr>
        <w:t>,</w:t>
      </w:r>
      <w:r w:rsidRPr="00356E4F">
        <w:rPr>
          <w:rFonts w:ascii="Arial" w:hAnsi="Arial" w:cs="Arial"/>
          <w:szCs w:val="20"/>
        </w:rPr>
        <w:t xml:space="preserve"> che dovranno essere in ogni caso prodotti in sede di svincolo della garanzia di cui al successivo art. 13, anche in formato elettronico e/o in via telematica, da inviare a Consip entro 15</w:t>
      </w:r>
      <w:r w:rsidR="006612C5" w:rsidRPr="00356E4F">
        <w:rPr>
          <w:rFonts w:ascii="Arial" w:hAnsi="Arial" w:cs="Arial"/>
          <w:szCs w:val="20"/>
        </w:rPr>
        <w:t xml:space="preserve"> (quindici)</w:t>
      </w:r>
      <w:r w:rsidRPr="00356E4F">
        <w:rPr>
          <w:rFonts w:ascii="Arial" w:hAnsi="Arial" w:cs="Arial"/>
          <w:szCs w:val="20"/>
        </w:rPr>
        <w:t xml:space="preserve"> giorni dalla data di</w:t>
      </w:r>
      <w:r w:rsidRPr="009F4D88">
        <w:rPr>
          <w:rFonts w:ascii="Arial" w:hAnsi="Arial" w:cs="Arial"/>
          <w:szCs w:val="20"/>
        </w:rPr>
        <w:t xml:space="preserve"> richiesta, pena l’applicazione delle </w:t>
      </w:r>
      <w:r w:rsidRPr="004F0C83">
        <w:rPr>
          <w:rFonts w:ascii="Arial" w:hAnsi="Arial" w:cs="Arial"/>
          <w:szCs w:val="20"/>
        </w:rPr>
        <w:t>penali di cui all’art. 1</w:t>
      </w:r>
      <w:r w:rsidR="00F52A86" w:rsidRPr="004F0C83">
        <w:rPr>
          <w:rFonts w:ascii="Arial" w:hAnsi="Arial" w:cs="Arial"/>
          <w:szCs w:val="20"/>
        </w:rPr>
        <w:t>1</w:t>
      </w:r>
      <w:r w:rsidRPr="004F0C83">
        <w:rPr>
          <w:rFonts w:ascii="Arial" w:hAnsi="Arial" w:cs="Arial"/>
          <w:szCs w:val="20"/>
        </w:rPr>
        <w:t>. In particolare, con</w:t>
      </w:r>
      <w:r w:rsidRPr="009F4D88">
        <w:rPr>
          <w:rFonts w:ascii="Arial" w:hAnsi="Arial" w:cs="Arial"/>
          <w:szCs w:val="20"/>
        </w:rPr>
        <w:t xml:space="preserve"> riferimento al report sulle penali, il Fornitore dovrà, preventivamente allo svincolo, inviare una dichiarazione resa ai sensi degli artt. 47 e 76 del d.P.R. n. 445/2000, contenente a titolo esemplificativo: numero identificativo dell</w:t>
      </w:r>
      <w:r w:rsidR="003B7832">
        <w:rPr>
          <w:rFonts w:ascii="Arial" w:hAnsi="Arial" w:cs="Arial"/>
          <w:szCs w:val="20"/>
        </w:rPr>
        <w:t>’</w:t>
      </w:r>
      <w:r w:rsidRPr="009F4D88">
        <w:rPr>
          <w:rFonts w:ascii="Arial" w:hAnsi="Arial" w:cs="Arial"/>
          <w:szCs w:val="20"/>
        </w:rPr>
        <w:t>ordine, lotto di riferimento, data di ricezione da parte del Fornitore della comunicazione di applicazione della penale, importo della penale, motivazione e indicazione dell’articolo da cui sorge la sanzione. La suddetta dichiarazione dovrà essere inviata anche in assenza di applicazione di penali.</w:t>
      </w:r>
    </w:p>
    <w:p w14:paraId="4D2CE498" w14:textId="6594D654" w:rsidR="00AC0D16" w:rsidRPr="009F4D88" w:rsidRDefault="00AC0D16">
      <w:pPr>
        <w:pStyle w:val="Numeroelenco2"/>
        <w:numPr>
          <w:ilvl w:val="0"/>
          <w:numId w:val="5"/>
        </w:numPr>
        <w:spacing w:line="300" w:lineRule="exact"/>
        <w:rPr>
          <w:rFonts w:ascii="Arial" w:hAnsi="Arial" w:cs="Arial"/>
          <w:szCs w:val="20"/>
        </w:rPr>
      </w:pPr>
      <w:r w:rsidRPr="000A7E55">
        <w:rPr>
          <w:rFonts w:ascii="Arial" w:hAnsi="Arial" w:cs="Arial"/>
          <w:szCs w:val="20"/>
        </w:rPr>
        <w:t>Il monitoraggio</w:t>
      </w:r>
      <w:r w:rsidRPr="009F4D88">
        <w:rPr>
          <w:rFonts w:ascii="Arial" w:hAnsi="Arial" w:cs="Arial"/>
          <w:szCs w:val="20"/>
        </w:rPr>
        <w:t xml:space="preserve"> di tutte le attività relative alla Convenzione è effettuato da Consip mediante l’uso di nuove tecnologie e soluzioni organizzative, anche attraverso strumenti di “Information Technology”, adottate in base alle esigenze di volta in volta individuate dalla/e Amministrazione/i Contraente/i e/o da Consip; a tal fine, il Fornitore si impegna a prestare piena collaborazione per rendere possibili dette attività di monitoraggio, per quanto di sua competenza. In particolare, potrà essere richiesto al Fornitore l</w:t>
      </w:r>
      <w:r w:rsidR="00903265">
        <w:rPr>
          <w:rFonts w:ascii="Arial" w:hAnsi="Arial" w:cs="Arial"/>
          <w:szCs w:val="20"/>
        </w:rPr>
        <w:t>’</w:t>
      </w:r>
      <w:r w:rsidRPr="009F4D88">
        <w:rPr>
          <w:rFonts w:ascii="Arial" w:hAnsi="Arial" w:cs="Arial"/>
          <w:szCs w:val="20"/>
        </w:rPr>
        <w:t>invio periodico di informazioni, secondo le modalità innanzi specificate, per via telematica riguardanti tra l</w:t>
      </w:r>
      <w:r w:rsidR="003B7832">
        <w:rPr>
          <w:rFonts w:ascii="Arial" w:hAnsi="Arial" w:cs="Arial"/>
          <w:szCs w:val="20"/>
        </w:rPr>
        <w:t>’</w:t>
      </w:r>
      <w:r w:rsidRPr="009F4D88">
        <w:rPr>
          <w:rFonts w:ascii="Arial" w:hAnsi="Arial" w:cs="Arial"/>
          <w:szCs w:val="20"/>
        </w:rPr>
        <w:t>altro:</w:t>
      </w:r>
    </w:p>
    <w:p w14:paraId="4E4A66E5" w14:textId="77777777" w:rsidR="00AC0D16" w:rsidRPr="009F4D88" w:rsidRDefault="00AC0D16">
      <w:pPr>
        <w:numPr>
          <w:ilvl w:val="0"/>
          <w:numId w:val="43"/>
        </w:numPr>
        <w:spacing w:line="300" w:lineRule="exact"/>
        <w:rPr>
          <w:rFonts w:ascii="Arial" w:hAnsi="Arial" w:cs="Arial"/>
          <w:szCs w:val="20"/>
        </w:rPr>
      </w:pPr>
      <w:r w:rsidRPr="009F4D88">
        <w:rPr>
          <w:rFonts w:ascii="Arial" w:hAnsi="Arial" w:cs="Arial"/>
          <w:szCs w:val="20"/>
        </w:rPr>
        <w:t>le Amministrazioni Contraenti;</w:t>
      </w:r>
    </w:p>
    <w:p w14:paraId="175A4A91" w14:textId="35CE8E1D" w:rsidR="00AC0D16" w:rsidRPr="009F4D88" w:rsidRDefault="00AC0D16">
      <w:pPr>
        <w:numPr>
          <w:ilvl w:val="0"/>
          <w:numId w:val="43"/>
        </w:numPr>
        <w:spacing w:line="300" w:lineRule="exact"/>
        <w:rPr>
          <w:rFonts w:ascii="Arial" w:hAnsi="Arial" w:cs="Arial"/>
          <w:szCs w:val="20"/>
        </w:rPr>
      </w:pPr>
      <w:r w:rsidRPr="009F4D88">
        <w:rPr>
          <w:rFonts w:ascii="Arial" w:hAnsi="Arial" w:cs="Arial"/>
          <w:szCs w:val="20"/>
        </w:rPr>
        <w:t>gli Ordinativi di Fornitura ricevuti</w:t>
      </w:r>
      <w:r w:rsidR="00122072">
        <w:rPr>
          <w:rFonts w:ascii="Arial" w:hAnsi="Arial" w:cs="Arial"/>
          <w:szCs w:val="20"/>
        </w:rPr>
        <w:t>,</w:t>
      </w:r>
      <w:r w:rsidRPr="009F4D88">
        <w:rPr>
          <w:rFonts w:ascii="Arial" w:hAnsi="Arial" w:cs="Arial"/>
          <w:szCs w:val="20"/>
        </w:rPr>
        <w:t xml:space="preserve"> suddivisi per Amministrazione Contraente completi di:</w:t>
      </w:r>
    </w:p>
    <w:p w14:paraId="7DEB5B50" w14:textId="1C333460" w:rsidR="00AC0D16" w:rsidRPr="009F4D88" w:rsidRDefault="00AC0D16">
      <w:pPr>
        <w:pStyle w:val="Numeroelenco2"/>
        <w:numPr>
          <w:ilvl w:val="1"/>
          <w:numId w:val="44"/>
        </w:numPr>
        <w:spacing w:line="300" w:lineRule="exact"/>
        <w:ind w:left="1276"/>
        <w:rPr>
          <w:rFonts w:ascii="Arial" w:hAnsi="Arial" w:cs="Arial"/>
          <w:szCs w:val="20"/>
        </w:rPr>
      </w:pPr>
      <w:r w:rsidRPr="009F4D88">
        <w:rPr>
          <w:rFonts w:ascii="Arial" w:hAnsi="Arial" w:cs="Arial"/>
          <w:szCs w:val="20"/>
        </w:rPr>
        <w:t xml:space="preserve">dati identificativi dell’Amministrazione Contraente; </w:t>
      </w:r>
    </w:p>
    <w:p w14:paraId="491B0692" w14:textId="1A9EF5CA" w:rsidR="00AC0D16" w:rsidRPr="009F4D88" w:rsidRDefault="00AC0D16">
      <w:pPr>
        <w:pStyle w:val="Numeroelenco2"/>
        <w:numPr>
          <w:ilvl w:val="1"/>
          <w:numId w:val="44"/>
        </w:numPr>
        <w:spacing w:line="300" w:lineRule="exact"/>
        <w:ind w:left="1276"/>
        <w:rPr>
          <w:rFonts w:ascii="Arial" w:hAnsi="Arial" w:cs="Arial"/>
          <w:szCs w:val="20"/>
        </w:rPr>
      </w:pPr>
      <w:r w:rsidRPr="009F4D88">
        <w:rPr>
          <w:rFonts w:ascii="Arial" w:hAnsi="Arial" w:cs="Arial"/>
          <w:szCs w:val="20"/>
        </w:rPr>
        <w:t xml:space="preserve">denominazione ed indirizzo dell’Unità Utilizzatrice; </w:t>
      </w:r>
    </w:p>
    <w:p w14:paraId="2CD7E848" w14:textId="68A22F13" w:rsidR="00AC0D16" w:rsidRPr="009F4D88" w:rsidRDefault="00AC0D16">
      <w:pPr>
        <w:pStyle w:val="Numeroelenco2"/>
        <w:numPr>
          <w:ilvl w:val="1"/>
          <w:numId w:val="44"/>
        </w:numPr>
        <w:spacing w:line="300" w:lineRule="exact"/>
        <w:ind w:left="1276"/>
        <w:rPr>
          <w:rFonts w:ascii="Arial" w:hAnsi="Arial" w:cs="Arial"/>
          <w:szCs w:val="20"/>
        </w:rPr>
      </w:pPr>
      <w:r w:rsidRPr="009F4D88">
        <w:rPr>
          <w:rFonts w:ascii="Arial" w:hAnsi="Arial" w:cs="Arial"/>
          <w:szCs w:val="20"/>
        </w:rPr>
        <w:t xml:space="preserve">quantità totale ordinata in litri dall’Unità Utilizzatrice; </w:t>
      </w:r>
    </w:p>
    <w:p w14:paraId="71F6D271" w14:textId="39E2953B" w:rsidR="00AC0D16" w:rsidRPr="009F4D88" w:rsidRDefault="00AC0D16">
      <w:pPr>
        <w:pStyle w:val="Numeroelenco2"/>
        <w:numPr>
          <w:ilvl w:val="1"/>
          <w:numId w:val="44"/>
        </w:numPr>
        <w:spacing w:line="300" w:lineRule="exact"/>
        <w:ind w:left="1276"/>
        <w:rPr>
          <w:rFonts w:ascii="Arial" w:hAnsi="Arial" w:cs="Arial"/>
          <w:szCs w:val="20"/>
        </w:rPr>
      </w:pPr>
      <w:r w:rsidRPr="009F4D88">
        <w:rPr>
          <w:rFonts w:ascii="Arial" w:hAnsi="Arial" w:cs="Arial"/>
          <w:szCs w:val="20"/>
        </w:rPr>
        <w:t>eventuale accisa agevolata</w:t>
      </w:r>
      <w:r w:rsidRPr="00122072">
        <w:rPr>
          <w:rFonts w:ascii="Arial" w:hAnsi="Arial" w:cs="Arial"/>
        </w:rPr>
        <w:t>;</w:t>
      </w:r>
    </w:p>
    <w:p w14:paraId="24F43369" w14:textId="1F71AFA2" w:rsidR="00AC0D16" w:rsidRPr="009F4D88" w:rsidRDefault="00122072">
      <w:pPr>
        <w:numPr>
          <w:ilvl w:val="0"/>
          <w:numId w:val="43"/>
        </w:numPr>
        <w:spacing w:line="300" w:lineRule="exact"/>
        <w:rPr>
          <w:rFonts w:ascii="Arial" w:hAnsi="Arial" w:cs="Arial"/>
          <w:szCs w:val="20"/>
        </w:rPr>
      </w:pPr>
      <w:r>
        <w:rPr>
          <w:rFonts w:ascii="Arial" w:hAnsi="Arial" w:cs="Arial"/>
          <w:szCs w:val="20"/>
        </w:rPr>
        <w:t>d</w:t>
      </w:r>
      <w:r w:rsidR="00AC0D16" w:rsidRPr="009F4D88">
        <w:rPr>
          <w:rFonts w:ascii="Arial" w:hAnsi="Arial" w:cs="Arial"/>
          <w:szCs w:val="20"/>
        </w:rPr>
        <w:t>ata di emissione dell</w:t>
      </w:r>
      <w:r>
        <w:rPr>
          <w:rFonts w:ascii="Arial" w:hAnsi="Arial" w:cs="Arial"/>
          <w:szCs w:val="20"/>
        </w:rPr>
        <w:t>’</w:t>
      </w:r>
      <w:r w:rsidR="00AC0D16" w:rsidRPr="009F4D88">
        <w:rPr>
          <w:rFonts w:ascii="Arial" w:hAnsi="Arial" w:cs="Arial"/>
          <w:szCs w:val="20"/>
        </w:rPr>
        <w:t>Ordinativo di Fornitura;</w:t>
      </w:r>
    </w:p>
    <w:p w14:paraId="47650E73" w14:textId="43A2D24F" w:rsidR="00AC0D16" w:rsidRPr="009F4D88" w:rsidRDefault="00122072">
      <w:pPr>
        <w:numPr>
          <w:ilvl w:val="0"/>
          <w:numId w:val="43"/>
        </w:numPr>
        <w:spacing w:line="300" w:lineRule="exact"/>
        <w:rPr>
          <w:rFonts w:ascii="Arial" w:hAnsi="Arial" w:cs="Arial"/>
          <w:szCs w:val="20"/>
        </w:rPr>
      </w:pPr>
      <w:r>
        <w:rPr>
          <w:rFonts w:ascii="Arial" w:hAnsi="Arial" w:cs="Arial"/>
          <w:szCs w:val="20"/>
        </w:rPr>
        <w:t>d</w:t>
      </w:r>
      <w:r w:rsidR="00AC0D16" w:rsidRPr="009F4D88">
        <w:rPr>
          <w:rFonts w:ascii="Arial" w:hAnsi="Arial" w:cs="Arial"/>
          <w:szCs w:val="20"/>
        </w:rPr>
        <w:t xml:space="preserve">ata di Consegna; </w:t>
      </w:r>
    </w:p>
    <w:p w14:paraId="0AE81A50" w14:textId="26E78BA8" w:rsidR="00AC0D16" w:rsidRPr="009F4D88" w:rsidRDefault="00AC0D16">
      <w:pPr>
        <w:numPr>
          <w:ilvl w:val="0"/>
          <w:numId w:val="43"/>
        </w:numPr>
        <w:spacing w:line="300" w:lineRule="exact"/>
        <w:rPr>
          <w:rFonts w:ascii="Arial" w:hAnsi="Arial" w:cs="Arial"/>
          <w:szCs w:val="20"/>
        </w:rPr>
      </w:pPr>
      <w:r w:rsidRPr="009F4D88">
        <w:rPr>
          <w:rFonts w:ascii="Arial" w:hAnsi="Arial" w:cs="Arial"/>
          <w:szCs w:val="20"/>
        </w:rPr>
        <w:lastRenderedPageBreak/>
        <w:t>gli importi fatturati</w:t>
      </w:r>
      <w:r w:rsidR="00122072">
        <w:rPr>
          <w:rFonts w:ascii="Arial" w:hAnsi="Arial" w:cs="Arial"/>
          <w:szCs w:val="20"/>
        </w:rPr>
        <w:t>,</w:t>
      </w:r>
      <w:r w:rsidRPr="009F4D88">
        <w:rPr>
          <w:rFonts w:ascii="Arial" w:hAnsi="Arial" w:cs="Arial"/>
          <w:szCs w:val="20"/>
        </w:rPr>
        <w:t xml:space="preserve"> suddivisi per Amministrazione Contraente;</w:t>
      </w:r>
    </w:p>
    <w:p w14:paraId="05461BF3" w14:textId="2CB8CA3F" w:rsidR="00AC0D16" w:rsidRPr="009F4D88" w:rsidRDefault="00AC0D16">
      <w:pPr>
        <w:numPr>
          <w:ilvl w:val="0"/>
          <w:numId w:val="43"/>
        </w:numPr>
        <w:spacing w:line="300" w:lineRule="exact"/>
        <w:rPr>
          <w:rFonts w:ascii="Arial" w:hAnsi="Arial" w:cs="Arial"/>
          <w:szCs w:val="20"/>
        </w:rPr>
      </w:pPr>
      <w:r w:rsidRPr="009F4D88">
        <w:rPr>
          <w:rFonts w:ascii="Arial" w:hAnsi="Arial" w:cs="Arial"/>
          <w:szCs w:val="20"/>
        </w:rPr>
        <w:t xml:space="preserve">la data di chiusura di invio dei dati di reportistica per il sistema di monitoraggio e dei dati per il monitoraggio delle commissioni a carico del </w:t>
      </w:r>
      <w:r w:rsidR="00FA329A">
        <w:rPr>
          <w:rFonts w:ascii="Arial" w:hAnsi="Arial" w:cs="Arial"/>
          <w:szCs w:val="20"/>
        </w:rPr>
        <w:t>F</w:t>
      </w:r>
      <w:r w:rsidRPr="009F4D88">
        <w:rPr>
          <w:rFonts w:ascii="Arial" w:hAnsi="Arial" w:cs="Arial"/>
          <w:szCs w:val="20"/>
        </w:rPr>
        <w:t>ornitore.</w:t>
      </w:r>
    </w:p>
    <w:p w14:paraId="6DAAE52F" w14:textId="0F127F06" w:rsidR="00AC0D16" w:rsidRPr="009F4D88" w:rsidRDefault="00AC0D16">
      <w:pPr>
        <w:pStyle w:val="Numeroelenco2"/>
        <w:numPr>
          <w:ilvl w:val="0"/>
          <w:numId w:val="5"/>
        </w:numPr>
        <w:spacing w:line="300" w:lineRule="exact"/>
        <w:rPr>
          <w:rFonts w:ascii="Arial" w:hAnsi="Arial" w:cs="Arial"/>
          <w:szCs w:val="20"/>
        </w:rPr>
      </w:pPr>
      <w:r w:rsidRPr="009F4D88">
        <w:rPr>
          <w:rFonts w:ascii="Arial" w:hAnsi="Arial" w:cs="Arial"/>
          <w:szCs w:val="20"/>
        </w:rPr>
        <w:t xml:space="preserve">Il Fornitore si impegna a fornire a Consip dati a fini reportistici con riguardo agli ordini ricevuti e alla loro fatturazione. I </w:t>
      </w:r>
      <w:proofErr w:type="gramStart"/>
      <w:r w:rsidRPr="009F4D88">
        <w:rPr>
          <w:rFonts w:ascii="Arial" w:hAnsi="Arial" w:cs="Arial"/>
          <w:szCs w:val="20"/>
        </w:rPr>
        <w:t>predetti</w:t>
      </w:r>
      <w:proofErr w:type="gramEnd"/>
      <w:r w:rsidRPr="009F4D88">
        <w:rPr>
          <w:rFonts w:ascii="Arial" w:hAnsi="Arial" w:cs="Arial"/>
          <w:szCs w:val="20"/>
        </w:rPr>
        <w:t xml:space="preserve"> dati di rendicontazione e monitoraggio delle forniture effettuate dovranno essere forniti sotto forma di file sequenziale, eventualmente partizionabile, secondo tracciato e modalità fissati da Consip. L’indicazione analitica dei dati che verranno richiesti da Consip, le modalità di invio, l’indirizzo di destinazione sono contenuti nel documento </w:t>
      </w:r>
      <w:r w:rsidRPr="009F4D88">
        <w:rPr>
          <w:rFonts w:ascii="Arial" w:hAnsi="Arial" w:cs="Arial"/>
          <w:i/>
          <w:szCs w:val="20"/>
        </w:rPr>
        <w:t>“</w:t>
      </w:r>
      <w:r w:rsidRPr="00DA63CA">
        <w:rPr>
          <w:rFonts w:ascii="Arial" w:hAnsi="Arial" w:cs="Arial"/>
          <w:iCs/>
          <w:szCs w:val="20"/>
        </w:rPr>
        <w:t>Flussi dati per il sistema di monitoraggio delle convenzioni</w:t>
      </w:r>
      <w:r w:rsidRPr="009F4D88">
        <w:rPr>
          <w:rFonts w:ascii="Arial" w:hAnsi="Arial" w:cs="Arial"/>
          <w:i/>
          <w:szCs w:val="20"/>
        </w:rPr>
        <w:t>”</w:t>
      </w:r>
      <w:r w:rsidRPr="009F4D88">
        <w:rPr>
          <w:rFonts w:ascii="Arial" w:hAnsi="Arial" w:cs="Arial"/>
          <w:szCs w:val="20"/>
        </w:rPr>
        <w:t>.</w:t>
      </w:r>
    </w:p>
    <w:p w14:paraId="27DC03FE" w14:textId="37AA598C" w:rsidR="00B07A31" w:rsidRPr="00E843DF" w:rsidRDefault="00B07A31">
      <w:pPr>
        <w:pStyle w:val="Numeroelenco2"/>
        <w:numPr>
          <w:ilvl w:val="0"/>
          <w:numId w:val="5"/>
        </w:numPr>
        <w:spacing w:line="300" w:lineRule="exact"/>
        <w:rPr>
          <w:rFonts w:ascii="Arial" w:hAnsi="Arial" w:cs="Arial"/>
          <w:szCs w:val="20"/>
        </w:rPr>
      </w:pPr>
      <w:r w:rsidRPr="00E843DF">
        <w:rPr>
          <w:rFonts w:ascii="Arial" w:hAnsi="Arial" w:cs="Arial"/>
          <w:szCs w:val="20"/>
        </w:rPr>
        <w:t>Il Fornitore si obbliga a comunicare all</w:t>
      </w:r>
      <w:r w:rsidR="00B51B2E">
        <w:rPr>
          <w:rFonts w:ascii="Arial" w:hAnsi="Arial" w:cs="Arial"/>
          <w:szCs w:val="20"/>
        </w:rPr>
        <w:t>’</w:t>
      </w:r>
      <w:r w:rsidRPr="00E843DF">
        <w:rPr>
          <w:rFonts w:ascii="Arial" w:hAnsi="Arial" w:cs="Arial"/>
          <w:szCs w:val="20"/>
        </w:rPr>
        <w:t>indirizzo P.E.C. dprpaconsip@postacert.consip.it</w:t>
      </w:r>
      <w:r w:rsidR="0029653E" w:rsidRPr="00E843DF">
        <w:rPr>
          <w:rFonts w:ascii="Arial" w:hAnsi="Arial" w:cs="Arial"/>
          <w:szCs w:val="20"/>
        </w:rPr>
        <w:t>,</w:t>
      </w:r>
      <w:r w:rsidRPr="00E843DF">
        <w:rPr>
          <w:rFonts w:ascii="Arial" w:hAnsi="Arial" w:cs="Arial"/>
          <w:szCs w:val="20"/>
        </w:rPr>
        <w:t xml:space="preserve"> la data di cessazione degli effetti dell</w:t>
      </w:r>
      <w:r w:rsidR="00FA329A">
        <w:rPr>
          <w:rFonts w:ascii="Arial" w:hAnsi="Arial" w:cs="Arial"/>
          <w:szCs w:val="20"/>
        </w:rPr>
        <w:t>’</w:t>
      </w:r>
      <w:r w:rsidRPr="00E843DF">
        <w:rPr>
          <w:rFonts w:ascii="Arial" w:hAnsi="Arial" w:cs="Arial"/>
          <w:szCs w:val="20"/>
        </w:rPr>
        <w:t xml:space="preserve">ultimo contratto </w:t>
      </w:r>
      <w:r w:rsidR="00550B5F" w:rsidRPr="00E843DF">
        <w:rPr>
          <w:rFonts w:ascii="Arial" w:hAnsi="Arial" w:cs="Arial"/>
          <w:szCs w:val="20"/>
        </w:rPr>
        <w:t xml:space="preserve">attuativo </w:t>
      </w:r>
      <w:r w:rsidRPr="00E843DF">
        <w:rPr>
          <w:rFonts w:ascii="Arial" w:hAnsi="Arial" w:cs="Arial"/>
          <w:szCs w:val="20"/>
        </w:rPr>
        <w:t>stipulato, entro 15 giorni dall</w:t>
      </w:r>
      <w:r w:rsidR="00B51B2E">
        <w:rPr>
          <w:rFonts w:ascii="Arial" w:hAnsi="Arial" w:cs="Arial"/>
          <w:szCs w:val="20"/>
        </w:rPr>
        <w:t>’</w:t>
      </w:r>
      <w:r w:rsidRPr="00E843DF">
        <w:rPr>
          <w:rFonts w:ascii="Arial" w:hAnsi="Arial" w:cs="Arial"/>
          <w:szCs w:val="20"/>
        </w:rPr>
        <w:t xml:space="preserve">evento, dichiarando contestualmente che non sussistono altri contratti </w:t>
      </w:r>
      <w:r w:rsidR="002F6A52" w:rsidRPr="00E843DF">
        <w:rPr>
          <w:rFonts w:ascii="Arial" w:hAnsi="Arial" w:cs="Arial"/>
          <w:szCs w:val="20"/>
        </w:rPr>
        <w:t>attuativi</w:t>
      </w:r>
      <w:r w:rsidRPr="00E843DF">
        <w:rPr>
          <w:rFonts w:ascii="Arial" w:hAnsi="Arial" w:cs="Arial"/>
          <w:szCs w:val="20"/>
        </w:rPr>
        <w:t>, a valere sulla Convenzione, ancora vigenti e/o efficaci.</w:t>
      </w:r>
    </w:p>
    <w:p w14:paraId="5C594279" w14:textId="77777777" w:rsidR="00BE5570" w:rsidRPr="00E843DF" w:rsidRDefault="00BE5570" w:rsidP="007A71A3">
      <w:pPr>
        <w:pStyle w:val="Numeroelenco2"/>
        <w:numPr>
          <w:ilvl w:val="0"/>
          <w:numId w:val="0"/>
        </w:numPr>
        <w:spacing w:line="300" w:lineRule="exact"/>
        <w:ind w:left="360" w:hanging="360"/>
        <w:rPr>
          <w:rFonts w:ascii="Arial" w:hAnsi="Arial" w:cs="Arial"/>
          <w:szCs w:val="20"/>
        </w:rPr>
      </w:pPr>
    </w:p>
    <w:p w14:paraId="66B8BB6F" w14:textId="6EFDD307" w:rsidR="007E0287" w:rsidRPr="00E843DF" w:rsidRDefault="007E0287" w:rsidP="00487A55">
      <w:pPr>
        <w:pStyle w:val="Titolo2"/>
        <w:rPr>
          <w:rFonts w:ascii="Arial" w:hAnsi="Arial" w:cs="Arial"/>
        </w:rPr>
      </w:pPr>
      <w:r w:rsidRPr="00E843DF">
        <w:rPr>
          <w:rFonts w:ascii="Arial" w:hAnsi="Arial" w:cs="Arial"/>
        </w:rPr>
        <w:t>ARTICOLO 1</w:t>
      </w:r>
      <w:r w:rsidR="00791B9C">
        <w:rPr>
          <w:rFonts w:ascii="Arial" w:hAnsi="Arial" w:cs="Arial"/>
        </w:rPr>
        <w:t>0</w:t>
      </w:r>
      <w:r w:rsidR="00B07A31" w:rsidRPr="00E843DF">
        <w:rPr>
          <w:rFonts w:ascii="Arial" w:hAnsi="Arial" w:cs="Arial"/>
        </w:rPr>
        <w:t xml:space="preserve"> - </w:t>
      </w:r>
      <w:r w:rsidRPr="00E843DF">
        <w:rPr>
          <w:rFonts w:ascii="Arial" w:hAnsi="Arial" w:cs="Arial"/>
        </w:rPr>
        <w:t>CORRISPETTIVI E MODALITÀ DI PAGAMENTO</w:t>
      </w:r>
    </w:p>
    <w:p w14:paraId="57FB81A4" w14:textId="168BC693" w:rsidR="007E0287" w:rsidRPr="00E843DF" w:rsidRDefault="007E0287">
      <w:pPr>
        <w:pStyle w:val="Numeroelenco2"/>
        <w:numPr>
          <w:ilvl w:val="0"/>
          <w:numId w:val="21"/>
        </w:numPr>
        <w:tabs>
          <w:tab w:val="left" w:pos="389"/>
        </w:tabs>
        <w:spacing w:line="300" w:lineRule="exact"/>
        <w:rPr>
          <w:rFonts w:ascii="Arial" w:hAnsi="Arial" w:cs="Arial"/>
          <w:b/>
          <w:bCs/>
          <w:szCs w:val="20"/>
        </w:rPr>
      </w:pPr>
      <w:r w:rsidRPr="00E843DF">
        <w:rPr>
          <w:rFonts w:ascii="Arial" w:hAnsi="Arial" w:cs="Arial"/>
          <w:szCs w:val="20"/>
        </w:rPr>
        <w:t xml:space="preserve">I corrispettivi indicati nella Convenzione si riferiscono </w:t>
      </w:r>
      <w:r w:rsidR="009F7F81">
        <w:rPr>
          <w:rFonts w:ascii="Arial" w:hAnsi="Arial" w:cs="Arial"/>
          <w:szCs w:val="20"/>
        </w:rPr>
        <w:t>alle</w:t>
      </w:r>
      <w:r w:rsidRPr="00E843DF">
        <w:rPr>
          <w:rFonts w:ascii="Arial" w:hAnsi="Arial" w:cs="Arial"/>
          <w:szCs w:val="20"/>
        </w:rPr>
        <w:t xml:space="preserve"> forniture prestat</w:t>
      </w:r>
      <w:r w:rsidR="009F7F81">
        <w:rPr>
          <w:rFonts w:ascii="Arial" w:hAnsi="Arial" w:cs="Arial"/>
          <w:szCs w:val="20"/>
        </w:rPr>
        <w:t>e</w:t>
      </w:r>
      <w:r w:rsidRPr="00E843DF">
        <w:rPr>
          <w:rFonts w:ascii="Arial" w:hAnsi="Arial" w:cs="Arial"/>
          <w:szCs w:val="20"/>
        </w:rPr>
        <w:t xml:space="preserve"> a perfetta regola d’arte e nel pieno adempimento delle modalità e delle prescrizioni contrattuali.</w:t>
      </w:r>
    </w:p>
    <w:p w14:paraId="66A95521" w14:textId="4BD22335" w:rsidR="007E0287" w:rsidRPr="00E843DF" w:rsidRDefault="007E0287" w:rsidP="00394BAC">
      <w:pPr>
        <w:pStyle w:val="Numeroelenco2"/>
        <w:numPr>
          <w:ilvl w:val="0"/>
          <w:numId w:val="21"/>
        </w:numPr>
        <w:tabs>
          <w:tab w:val="left" w:pos="389"/>
        </w:tabs>
        <w:spacing w:line="300" w:lineRule="exact"/>
        <w:rPr>
          <w:rFonts w:ascii="Arial" w:hAnsi="Arial" w:cs="Arial"/>
          <w:bCs/>
          <w:szCs w:val="20"/>
        </w:rPr>
      </w:pPr>
      <w:r w:rsidRPr="00394BAC">
        <w:rPr>
          <w:rFonts w:ascii="Arial" w:hAnsi="Arial" w:cs="Arial"/>
          <w:szCs w:val="20"/>
        </w:rPr>
        <w:t xml:space="preserve">I corrispettivi dovuti al Fornitore dalle singole Amministrazioni Contraenti per la prestazione delle forniture oggetto di ciascun Ordinativo di Fornitura sono indicati nell’Offerta Economica </w:t>
      </w:r>
      <w:r w:rsidR="00394BAC" w:rsidRPr="00394BAC">
        <w:rPr>
          <w:rFonts w:ascii="Arial" w:hAnsi="Arial" w:cs="Arial"/>
          <w:szCs w:val="20"/>
        </w:rPr>
        <w:t>(</w:t>
      </w:r>
      <w:r w:rsidR="00394BAC" w:rsidRPr="00231DCD">
        <w:rPr>
          <w:rFonts w:ascii="Arial" w:hAnsi="Arial" w:cs="Arial"/>
          <w:b/>
          <w:bCs/>
          <w:i/>
          <w:iCs/>
          <w:szCs w:val="20"/>
        </w:rPr>
        <w:t>eventuale</w:t>
      </w:r>
      <w:r w:rsidR="00394BAC" w:rsidRPr="00231DCD">
        <w:rPr>
          <w:rFonts w:ascii="Arial" w:hAnsi="Arial" w:cs="Arial"/>
          <w:i/>
          <w:iCs/>
          <w:szCs w:val="20"/>
        </w:rPr>
        <w:t>: e nella dichiarazione relativa all</w:t>
      </w:r>
      <w:r w:rsidR="0064337F" w:rsidRPr="00231DCD">
        <w:rPr>
          <w:rFonts w:ascii="Arial" w:hAnsi="Arial" w:cs="Arial"/>
          <w:i/>
          <w:iCs/>
          <w:szCs w:val="20"/>
        </w:rPr>
        <w:t xml:space="preserve">a </w:t>
      </w:r>
      <w:r w:rsidR="0064337F" w:rsidRPr="00231DCD">
        <w:rPr>
          <w:rFonts w:ascii="Arial" w:hAnsi="Arial" w:cs="Arial"/>
          <w:i/>
          <w:iCs/>
          <w:szCs w:val="20"/>
          <w:u w:val="single"/>
        </w:rPr>
        <w:t xml:space="preserve">fornitura di </w:t>
      </w:r>
      <w:r w:rsidR="0064337F" w:rsidRPr="00231DCD">
        <w:rPr>
          <w:rFonts w:ascii="Arial" w:hAnsi="Arial" w:cs="Arial"/>
          <w:i/>
          <w:iCs/>
          <w:szCs w:val="20"/>
        </w:rPr>
        <w:t>gasolio artico per il/i lotto/i 8 (solo per la regione Puglia) e/o 9, e/o 10, e/o 11</w:t>
      </w:r>
      <w:r w:rsidR="00394BAC">
        <w:rPr>
          <w:rFonts w:ascii="Arial" w:hAnsi="Arial" w:cs="Arial"/>
          <w:szCs w:val="20"/>
        </w:rPr>
        <w:t xml:space="preserve">) </w:t>
      </w:r>
      <w:r w:rsidRPr="00E843DF">
        <w:rPr>
          <w:rFonts w:ascii="Arial" w:hAnsi="Arial" w:cs="Arial"/>
          <w:szCs w:val="20"/>
        </w:rPr>
        <w:t xml:space="preserve">e </w:t>
      </w:r>
      <w:r w:rsidR="002C797F" w:rsidRPr="00455172">
        <w:rPr>
          <w:rFonts w:ascii="Arial" w:hAnsi="Arial" w:cs="Arial"/>
          <w:szCs w:val="20"/>
        </w:rPr>
        <w:t xml:space="preserve">calcolati in ragione di quanto stabilito </w:t>
      </w:r>
      <w:r w:rsidR="00B80874">
        <w:rPr>
          <w:rFonts w:ascii="Arial" w:hAnsi="Arial" w:cs="Arial"/>
          <w:szCs w:val="20"/>
        </w:rPr>
        <w:t xml:space="preserve">al paragrafo 9 del Capitolato Tecnico e dei </w:t>
      </w:r>
      <w:r w:rsidR="002C797F" w:rsidRPr="00455172">
        <w:rPr>
          <w:rFonts w:ascii="Arial" w:hAnsi="Arial" w:cs="Arial"/>
          <w:szCs w:val="20"/>
        </w:rPr>
        <w:t>successivi commi</w:t>
      </w:r>
      <w:r w:rsidRPr="00E843DF">
        <w:rPr>
          <w:rStyle w:val="Grassettocorsivo"/>
          <w:rFonts w:ascii="Arial" w:hAnsi="Arial" w:cs="Arial"/>
          <w:b w:val="0"/>
          <w:color w:val="0000FF"/>
          <w:szCs w:val="20"/>
        </w:rPr>
        <w:t>.</w:t>
      </w:r>
    </w:p>
    <w:p w14:paraId="00FF4EDF" w14:textId="77777777" w:rsidR="008D19D4" w:rsidRPr="00455172" w:rsidRDefault="008D19D4">
      <w:pPr>
        <w:pStyle w:val="Numeroelenco2"/>
        <w:numPr>
          <w:ilvl w:val="0"/>
          <w:numId w:val="21"/>
        </w:numPr>
        <w:tabs>
          <w:tab w:val="left" w:pos="389"/>
        </w:tabs>
        <w:spacing w:line="300" w:lineRule="exact"/>
        <w:rPr>
          <w:rFonts w:ascii="Arial" w:hAnsi="Arial" w:cs="Arial"/>
          <w:b/>
          <w:bCs/>
          <w:szCs w:val="20"/>
        </w:rPr>
      </w:pPr>
      <w:r w:rsidRPr="00455172">
        <w:rPr>
          <w:rFonts w:ascii="Arial" w:hAnsi="Arial" w:cs="Arial"/>
          <w:szCs w:val="20"/>
        </w:rPr>
        <w:t>I corrispettivi indicati nella Convenzione si riferiscono alle forniture prestate a perfetta regola d’arte e nel pieno adempimento delle modalità e delle prescrizioni contrattuali.</w:t>
      </w:r>
    </w:p>
    <w:p w14:paraId="5D81845F" w14:textId="77777777" w:rsidR="008D19D4" w:rsidRPr="00455172" w:rsidRDefault="008D19D4">
      <w:pPr>
        <w:pStyle w:val="Numeroelenco2"/>
        <w:numPr>
          <w:ilvl w:val="0"/>
          <w:numId w:val="21"/>
        </w:numPr>
        <w:tabs>
          <w:tab w:val="left" w:pos="389"/>
        </w:tabs>
        <w:spacing w:line="300" w:lineRule="exact"/>
        <w:rPr>
          <w:rFonts w:ascii="Arial" w:hAnsi="Arial" w:cs="Arial"/>
          <w:szCs w:val="20"/>
          <w:shd w:val="clear" w:color="auto" w:fill="FFFFFF"/>
        </w:rPr>
      </w:pPr>
      <w:r w:rsidRPr="00455172">
        <w:rPr>
          <w:rFonts w:ascii="Arial" w:hAnsi="Arial" w:cs="Arial"/>
          <w:szCs w:val="20"/>
        </w:rPr>
        <w:t>Con riferimento a ciascuna consegna (identificata con DAS, copia cartacea DAS elettronico e/o similari) effettuata presso la singola Unità Utilizzatrice, i corrispettivi saranno determinati, per ciascuna tipologia di Prodotto, in funzione della Data di consegna nonché delle i-esime fasce di volume di Prodotto consegnato di cui al paragrafo 5 del Capitolato Tecnico.</w:t>
      </w:r>
    </w:p>
    <w:p w14:paraId="2CD2765C" w14:textId="3530F331" w:rsidR="00BD1194" w:rsidRDefault="008D19D4">
      <w:pPr>
        <w:pStyle w:val="Numeroelenco2"/>
        <w:numPr>
          <w:ilvl w:val="0"/>
          <w:numId w:val="21"/>
        </w:numPr>
        <w:tabs>
          <w:tab w:val="left" w:pos="389"/>
        </w:tabs>
        <w:spacing w:line="300" w:lineRule="exact"/>
        <w:rPr>
          <w:rFonts w:ascii="Arial" w:hAnsi="Arial" w:cs="Arial"/>
          <w:szCs w:val="20"/>
          <w:shd w:val="clear" w:color="auto" w:fill="FFFFFF"/>
        </w:rPr>
      </w:pPr>
      <w:r w:rsidRPr="00455172">
        <w:rPr>
          <w:rFonts w:ascii="Arial" w:hAnsi="Arial" w:cs="Arial"/>
          <w:szCs w:val="20"/>
          <w:shd w:val="clear" w:color="auto" w:fill="FFFFFF"/>
        </w:rPr>
        <w:t xml:space="preserve">I corrispettivi unitari, espressi in </w:t>
      </w:r>
      <w:r w:rsidR="00972836">
        <w:rPr>
          <w:rFonts w:ascii="Arial" w:hAnsi="Arial" w:cs="Arial"/>
          <w:szCs w:val="20"/>
          <w:shd w:val="clear" w:color="auto" w:fill="FFFFFF"/>
        </w:rPr>
        <w:t>Euro</w:t>
      </w:r>
      <w:r w:rsidRPr="00026F13">
        <w:rPr>
          <w:rFonts w:ascii="Arial" w:hAnsi="Arial" w:cs="Arial"/>
          <w:szCs w:val="20"/>
          <w:shd w:val="clear" w:color="auto" w:fill="FFFFFF"/>
        </w:rPr>
        <w:t>/</w:t>
      </w:r>
      <w:proofErr w:type="spellStart"/>
      <w:r w:rsidRPr="00026F13">
        <w:rPr>
          <w:rFonts w:ascii="Arial" w:hAnsi="Arial" w:cs="Arial"/>
          <w:szCs w:val="20"/>
          <w:shd w:val="clear" w:color="auto" w:fill="FFFFFF"/>
        </w:rPr>
        <w:t>klitro</w:t>
      </w:r>
      <w:proofErr w:type="spellEnd"/>
      <w:r w:rsidRPr="00026F13">
        <w:rPr>
          <w:rFonts w:ascii="Arial" w:hAnsi="Arial" w:cs="Arial"/>
          <w:szCs w:val="20"/>
          <w:shd w:val="clear" w:color="auto" w:fill="FFFFFF"/>
        </w:rPr>
        <w:t xml:space="preserve"> (</w:t>
      </w:r>
      <w:r w:rsidR="00972836">
        <w:rPr>
          <w:rFonts w:ascii="Arial" w:hAnsi="Arial" w:cs="Arial"/>
          <w:szCs w:val="20"/>
          <w:shd w:val="clear" w:color="auto" w:fill="FFFFFF"/>
        </w:rPr>
        <w:t>euro</w:t>
      </w:r>
      <w:r w:rsidRPr="00026F13">
        <w:rPr>
          <w:rFonts w:ascii="Arial" w:hAnsi="Arial" w:cs="Arial"/>
          <w:szCs w:val="20"/>
          <w:shd w:val="clear" w:color="auto" w:fill="FFFFFF"/>
        </w:rPr>
        <w:t xml:space="preserve"> per 1.000 litri),</w:t>
      </w:r>
      <w:r w:rsidR="001D6875">
        <w:rPr>
          <w:rFonts w:ascii="Arial" w:hAnsi="Arial" w:cs="Arial"/>
          <w:szCs w:val="20"/>
          <w:shd w:val="clear" w:color="auto" w:fill="FFFFFF"/>
        </w:rPr>
        <w:t xml:space="preserve"> </w:t>
      </w:r>
      <w:r w:rsidRPr="00026F13">
        <w:rPr>
          <w:rFonts w:ascii="Arial" w:hAnsi="Arial" w:cs="Arial"/>
          <w:szCs w:val="20"/>
          <w:u w:val="single"/>
          <w:shd w:val="clear" w:color="auto" w:fill="FFFFFF"/>
        </w:rPr>
        <w:t>al lordo delle accise ed al netto di IVA</w:t>
      </w:r>
      <w:r w:rsidRPr="00026F13">
        <w:rPr>
          <w:rFonts w:ascii="Arial" w:hAnsi="Arial" w:cs="Arial"/>
          <w:szCs w:val="20"/>
          <w:shd w:val="clear" w:color="auto" w:fill="FFFFFF"/>
        </w:rPr>
        <w:t>, a parziale deroga di quanto previsto nell’art. 9, comma 4 delle Condizioni Generali, sono determinati e aggiornati con cadenza settimanale</w:t>
      </w:r>
      <w:r w:rsidR="00BD1194">
        <w:rPr>
          <w:rFonts w:ascii="Arial" w:hAnsi="Arial" w:cs="Arial"/>
          <w:szCs w:val="20"/>
          <w:shd w:val="clear" w:color="auto" w:fill="FFFFFF"/>
        </w:rPr>
        <w:t>, secondo le modalità stabilite al par</w:t>
      </w:r>
      <w:r w:rsidR="00117E9F">
        <w:rPr>
          <w:rFonts w:ascii="Arial" w:hAnsi="Arial" w:cs="Arial"/>
          <w:szCs w:val="20"/>
          <w:shd w:val="clear" w:color="auto" w:fill="FFFFFF"/>
        </w:rPr>
        <w:t>agrafo</w:t>
      </w:r>
      <w:r w:rsidR="00BD1194">
        <w:rPr>
          <w:rFonts w:ascii="Arial" w:hAnsi="Arial" w:cs="Arial"/>
          <w:szCs w:val="20"/>
          <w:shd w:val="clear" w:color="auto" w:fill="FFFFFF"/>
        </w:rPr>
        <w:t xml:space="preserve"> 9 del Capitolato Tecnico.</w:t>
      </w:r>
    </w:p>
    <w:p w14:paraId="3A2B58BE" w14:textId="77777777" w:rsidR="008D19D4" w:rsidRPr="003E7B46" w:rsidRDefault="008D19D4">
      <w:pPr>
        <w:pStyle w:val="Numeroelenco2"/>
        <w:numPr>
          <w:ilvl w:val="0"/>
          <w:numId w:val="21"/>
        </w:numPr>
        <w:tabs>
          <w:tab w:val="left" w:pos="389"/>
        </w:tabs>
        <w:spacing w:line="300" w:lineRule="exact"/>
        <w:rPr>
          <w:rFonts w:ascii="Arial" w:hAnsi="Arial" w:cs="Arial"/>
          <w:szCs w:val="20"/>
          <w:shd w:val="clear" w:color="auto" w:fill="FFFFFF"/>
        </w:rPr>
      </w:pPr>
      <w:r w:rsidRPr="003E7B46">
        <w:rPr>
          <w:rFonts w:ascii="Arial" w:hAnsi="Arial" w:cs="Arial"/>
          <w:szCs w:val="20"/>
          <w:shd w:val="clear" w:color="auto" w:fill="FFFFFF"/>
        </w:rPr>
        <w:t>I volumi di Prodotto da fatturare saranno calcolati sulla base delle quantità consegnate riportate alla temperatura convenzionale di 15°C.</w:t>
      </w:r>
    </w:p>
    <w:p w14:paraId="22DB2041" w14:textId="0438A3EF" w:rsidR="007E0287" w:rsidRPr="00E843DF" w:rsidRDefault="007E0287">
      <w:pPr>
        <w:pStyle w:val="Numeroelenco2"/>
        <w:numPr>
          <w:ilvl w:val="0"/>
          <w:numId w:val="21"/>
        </w:numPr>
        <w:tabs>
          <w:tab w:val="left" w:pos="389"/>
        </w:tabs>
        <w:spacing w:line="300" w:lineRule="exact"/>
        <w:rPr>
          <w:rFonts w:ascii="Arial" w:hAnsi="Arial" w:cs="Arial"/>
          <w:szCs w:val="20"/>
          <w:shd w:val="clear" w:color="auto" w:fill="FFFFFF"/>
        </w:rPr>
      </w:pPr>
      <w:r w:rsidRPr="00E843DF">
        <w:rPr>
          <w:rFonts w:ascii="Arial" w:hAnsi="Arial" w:cs="Arial"/>
          <w:szCs w:val="20"/>
        </w:rPr>
        <w:t xml:space="preserve">I </w:t>
      </w:r>
      <w:proofErr w:type="gramStart"/>
      <w:r w:rsidRPr="00E843DF">
        <w:rPr>
          <w:rFonts w:ascii="Arial" w:hAnsi="Arial" w:cs="Arial"/>
          <w:szCs w:val="20"/>
        </w:rPr>
        <w:t>predetti</w:t>
      </w:r>
      <w:proofErr w:type="gramEnd"/>
      <w:r w:rsidRPr="00E843DF">
        <w:rPr>
          <w:rFonts w:ascii="Arial" w:hAnsi="Arial" w:cs="Arial"/>
          <w:szCs w:val="20"/>
        </w:rPr>
        <w:t xml:space="preserve"> corrispettivi saranno fatturati </w:t>
      </w:r>
      <w:r w:rsidR="003F08E5">
        <w:rPr>
          <w:rFonts w:ascii="Arial" w:hAnsi="Arial" w:cs="Arial"/>
          <w:szCs w:val="20"/>
        </w:rPr>
        <w:t>e</w:t>
      </w:r>
      <w:r w:rsidRPr="00E843DF">
        <w:rPr>
          <w:rFonts w:ascii="Arial" w:hAnsi="Arial" w:cs="Arial"/>
          <w:szCs w:val="20"/>
        </w:rPr>
        <w:t xml:space="preserve"> corrisposti dalle Amministrazioni Contraenti secondo la normativa vigente</w:t>
      </w:r>
      <w:r w:rsidR="00B90C96" w:rsidRPr="00E843DF">
        <w:rPr>
          <w:rFonts w:ascii="Arial" w:hAnsi="Arial" w:cs="Arial"/>
          <w:szCs w:val="20"/>
        </w:rPr>
        <w:t xml:space="preserve"> e, in particolare, dell’art. 125 del Codice e del </w:t>
      </w:r>
      <w:r w:rsidR="006846CB" w:rsidRPr="00E843DF">
        <w:rPr>
          <w:rFonts w:ascii="Arial" w:hAnsi="Arial" w:cs="Arial"/>
          <w:szCs w:val="20"/>
        </w:rPr>
        <w:t>D.lgs.</w:t>
      </w:r>
      <w:r w:rsidR="00B90C96" w:rsidRPr="00E843DF">
        <w:rPr>
          <w:rFonts w:ascii="Arial" w:hAnsi="Arial" w:cs="Arial"/>
          <w:szCs w:val="20"/>
        </w:rPr>
        <w:t xml:space="preserve"> n. 231/2002 </w:t>
      </w:r>
      <w:r w:rsidR="006846CB">
        <w:rPr>
          <w:rFonts w:ascii="Arial" w:hAnsi="Arial" w:cs="Arial"/>
          <w:szCs w:val="20"/>
        </w:rPr>
        <w:t xml:space="preserve">e </w:t>
      </w:r>
      <w:proofErr w:type="spellStart"/>
      <w:r w:rsidR="00B90C96" w:rsidRPr="00E843DF">
        <w:rPr>
          <w:rFonts w:ascii="Arial" w:hAnsi="Arial" w:cs="Arial"/>
          <w:szCs w:val="20"/>
        </w:rPr>
        <w:t>s.m.i.</w:t>
      </w:r>
      <w:proofErr w:type="spellEnd"/>
      <w:r w:rsidR="00356207" w:rsidRPr="00E843DF">
        <w:rPr>
          <w:rFonts w:ascii="Arial" w:hAnsi="Arial" w:cs="Arial"/>
          <w:szCs w:val="20"/>
        </w:rPr>
        <w:t xml:space="preserve"> </w:t>
      </w:r>
      <w:r w:rsidR="00D06A7E" w:rsidRPr="00E843DF">
        <w:rPr>
          <w:rFonts w:ascii="Arial" w:hAnsi="Arial" w:cs="Arial"/>
          <w:szCs w:val="20"/>
        </w:rPr>
        <w:t>nonché</w:t>
      </w:r>
      <w:r w:rsidR="00B90C96" w:rsidRPr="00E843DF">
        <w:rPr>
          <w:rFonts w:ascii="Arial" w:hAnsi="Arial" w:cs="Arial"/>
          <w:szCs w:val="20"/>
        </w:rPr>
        <w:t xml:space="preserve"> della disciplina </w:t>
      </w:r>
      <w:r w:rsidRPr="00E843DF">
        <w:rPr>
          <w:rFonts w:ascii="Arial" w:hAnsi="Arial" w:cs="Arial"/>
          <w:szCs w:val="20"/>
        </w:rPr>
        <w:t>in materia di Contabilità delle Amministrazioni Contraenti</w:t>
      </w:r>
      <w:r w:rsidR="00B90C96" w:rsidRPr="00E843DF">
        <w:rPr>
          <w:rFonts w:ascii="Arial" w:hAnsi="Arial" w:cs="Arial"/>
          <w:szCs w:val="20"/>
        </w:rPr>
        <w:t xml:space="preserve">, </w:t>
      </w:r>
      <w:r w:rsidRPr="00E843DF">
        <w:rPr>
          <w:rFonts w:ascii="Arial" w:hAnsi="Arial" w:cs="Arial"/>
          <w:szCs w:val="20"/>
        </w:rPr>
        <w:t>previo accertamento dell</w:t>
      </w:r>
      <w:r w:rsidR="00B90C96" w:rsidRPr="00E843DF">
        <w:rPr>
          <w:rFonts w:ascii="Arial" w:hAnsi="Arial" w:cs="Arial"/>
          <w:szCs w:val="20"/>
        </w:rPr>
        <w:t>e</w:t>
      </w:r>
      <w:r w:rsidRPr="00E843DF">
        <w:rPr>
          <w:rFonts w:ascii="Arial" w:hAnsi="Arial" w:cs="Arial"/>
          <w:szCs w:val="20"/>
        </w:rPr>
        <w:t xml:space="preserve"> prestazion</w:t>
      </w:r>
      <w:r w:rsidR="00B90C96" w:rsidRPr="00E843DF">
        <w:rPr>
          <w:rFonts w:ascii="Arial" w:hAnsi="Arial" w:cs="Arial"/>
          <w:szCs w:val="20"/>
        </w:rPr>
        <w:t>i</w:t>
      </w:r>
      <w:r w:rsidRPr="00E843DF">
        <w:rPr>
          <w:rFonts w:ascii="Arial" w:hAnsi="Arial" w:cs="Arial"/>
          <w:szCs w:val="20"/>
        </w:rPr>
        <w:t xml:space="preserve"> effettuate. </w:t>
      </w:r>
      <w:r w:rsidRPr="00E843DF">
        <w:rPr>
          <w:rFonts w:ascii="Arial" w:hAnsi="Arial" w:cs="Arial"/>
          <w:szCs w:val="20"/>
          <w:shd w:val="clear" w:color="auto" w:fill="FFFFFF"/>
        </w:rPr>
        <w:t xml:space="preserve">Ciascuna fattura, corredata della documentazione di </w:t>
      </w:r>
      <w:r w:rsidRPr="00A2682C">
        <w:rPr>
          <w:rFonts w:ascii="Arial" w:hAnsi="Arial" w:cs="Arial"/>
          <w:szCs w:val="20"/>
          <w:shd w:val="clear" w:color="auto" w:fill="FFFFFF"/>
        </w:rPr>
        <w:t>cui all’art</w:t>
      </w:r>
      <w:r w:rsidR="00293D08" w:rsidRPr="00A2682C">
        <w:rPr>
          <w:rFonts w:ascii="Arial" w:hAnsi="Arial" w:cs="Arial"/>
          <w:szCs w:val="20"/>
          <w:shd w:val="clear" w:color="auto" w:fill="FFFFFF"/>
        </w:rPr>
        <w:t>.</w:t>
      </w:r>
      <w:r w:rsidRPr="00A2682C">
        <w:rPr>
          <w:rFonts w:ascii="Arial" w:hAnsi="Arial" w:cs="Arial"/>
          <w:szCs w:val="20"/>
          <w:shd w:val="clear" w:color="auto" w:fill="FFFFFF"/>
        </w:rPr>
        <w:t xml:space="preserve"> 9 delle Condizioni Generali,</w:t>
      </w:r>
      <w:r w:rsidRPr="00E843DF">
        <w:rPr>
          <w:rFonts w:ascii="Arial" w:hAnsi="Arial" w:cs="Arial"/>
          <w:szCs w:val="20"/>
          <w:shd w:val="clear" w:color="auto" w:fill="FFFFFF"/>
        </w:rPr>
        <w:t xml:space="preserve"> dovrà essere inviata in forma elettronica in osservanza delle modalità previste dal D.</w:t>
      </w:r>
      <w:r w:rsidR="006846CB">
        <w:rPr>
          <w:rFonts w:ascii="Arial" w:hAnsi="Arial" w:cs="Arial"/>
          <w:szCs w:val="20"/>
          <w:shd w:val="clear" w:color="auto" w:fill="FFFFFF"/>
        </w:rPr>
        <w:t>l</w:t>
      </w:r>
      <w:r w:rsidRPr="00E843DF">
        <w:rPr>
          <w:rFonts w:ascii="Arial" w:hAnsi="Arial" w:cs="Arial"/>
          <w:szCs w:val="20"/>
          <w:shd w:val="clear" w:color="auto" w:fill="FFFFFF"/>
        </w:rPr>
        <w:t xml:space="preserve">gs. 20 febbraio </w:t>
      </w:r>
      <w:r w:rsidRPr="00E843DF">
        <w:rPr>
          <w:rFonts w:ascii="Arial" w:hAnsi="Arial" w:cs="Arial"/>
          <w:szCs w:val="20"/>
          <w:shd w:val="clear" w:color="auto" w:fill="FFFFFF"/>
        </w:rPr>
        <w:lastRenderedPageBreak/>
        <w:t>2004 n. 52, dal D.</w:t>
      </w:r>
      <w:r w:rsidR="006846CB">
        <w:rPr>
          <w:rFonts w:ascii="Arial" w:hAnsi="Arial" w:cs="Arial"/>
          <w:szCs w:val="20"/>
          <w:shd w:val="clear" w:color="auto" w:fill="FFFFFF"/>
        </w:rPr>
        <w:t>l</w:t>
      </w:r>
      <w:r w:rsidRPr="00E843DF">
        <w:rPr>
          <w:rFonts w:ascii="Arial" w:hAnsi="Arial" w:cs="Arial"/>
          <w:szCs w:val="20"/>
          <w:shd w:val="clear" w:color="auto" w:fill="FFFFFF"/>
        </w:rPr>
        <w:t xml:space="preserve">gs. 7 marzo 2005 n. 82 e dai successivi decreti attuativi. Il Fornitore si impegna, inoltre, ad inserire nelle fatture elettroniche i dati e le informazioni che la singola Amministrazione Contraente riterrà di richiedere, nei limiti delle disposizioni normative vigenti. </w:t>
      </w:r>
    </w:p>
    <w:p w14:paraId="4B7114AF" w14:textId="6CA04B9A" w:rsidR="007E0287" w:rsidRPr="00963A3C" w:rsidRDefault="00686EC3">
      <w:pPr>
        <w:pStyle w:val="Numeroelenco2"/>
        <w:numPr>
          <w:ilvl w:val="0"/>
          <w:numId w:val="21"/>
        </w:numPr>
        <w:tabs>
          <w:tab w:val="left" w:pos="389"/>
        </w:tabs>
        <w:spacing w:line="300" w:lineRule="exact"/>
        <w:ind w:hanging="361"/>
        <w:rPr>
          <w:rFonts w:ascii="Arial" w:hAnsi="Arial" w:cs="Arial"/>
          <w:szCs w:val="20"/>
        </w:rPr>
      </w:pPr>
      <w:r w:rsidRPr="00E843DF">
        <w:rPr>
          <w:rFonts w:ascii="Arial" w:hAnsi="Arial" w:cs="Arial"/>
          <w:szCs w:val="20"/>
        </w:rPr>
        <w:t>I</w:t>
      </w:r>
      <w:r w:rsidR="007E0287" w:rsidRPr="00E843DF">
        <w:rPr>
          <w:rFonts w:ascii="Arial" w:hAnsi="Arial" w:cs="Arial"/>
          <w:szCs w:val="20"/>
        </w:rPr>
        <w:t xml:space="preserve"> termini di pagamento delle </w:t>
      </w:r>
      <w:proofErr w:type="gramStart"/>
      <w:r w:rsidR="007E0287" w:rsidRPr="00E843DF">
        <w:rPr>
          <w:rFonts w:ascii="Arial" w:hAnsi="Arial" w:cs="Arial"/>
          <w:szCs w:val="20"/>
        </w:rPr>
        <w:t>predette</w:t>
      </w:r>
      <w:proofErr w:type="gramEnd"/>
      <w:r w:rsidR="007E0287" w:rsidRPr="00E843DF">
        <w:rPr>
          <w:rFonts w:ascii="Arial" w:hAnsi="Arial" w:cs="Arial"/>
          <w:szCs w:val="20"/>
        </w:rPr>
        <w:t xml:space="preserve"> fatture saranno definiti secondo le modalità di cui alla normativa vigente </w:t>
      </w:r>
      <w:r w:rsidR="00356207" w:rsidRPr="00E843DF">
        <w:rPr>
          <w:rFonts w:ascii="Arial" w:hAnsi="Arial" w:cs="Arial"/>
          <w:szCs w:val="20"/>
        </w:rPr>
        <w:t xml:space="preserve">e, in particolare, dell’art. 125 del Codice e del </w:t>
      </w:r>
      <w:r w:rsidR="00D83FCB" w:rsidRPr="00E843DF">
        <w:rPr>
          <w:rFonts w:ascii="Arial" w:hAnsi="Arial" w:cs="Arial"/>
          <w:szCs w:val="20"/>
        </w:rPr>
        <w:t>D.lgs.</w:t>
      </w:r>
      <w:r w:rsidR="00356207" w:rsidRPr="00E843DF">
        <w:rPr>
          <w:rFonts w:ascii="Arial" w:hAnsi="Arial" w:cs="Arial"/>
          <w:szCs w:val="20"/>
        </w:rPr>
        <w:t xml:space="preserve"> n. 231/2002 </w:t>
      </w:r>
      <w:proofErr w:type="spellStart"/>
      <w:proofErr w:type="gramStart"/>
      <w:r w:rsidR="00356207" w:rsidRPr="00E843DF">
        <w:rPr>
          <w:rFonts w:ascii="Arial" w:hAnsi="Arial" w:cs="Arial"/>
          <w:szCs w:val="20"/>
        </w:rPr>
        <w:t>s.m.i.</w:t>
      </w:r>
      <w:proofErr w:type="spellEnd"/>
      <w:r w:rsidR="00356207" w:rsidRPr="00E843DF">
        <w:rPr>
          <w:rFonts w:ascii="Arial" w:hAnsi="Arial" w:cs="Arial"/>
          <w:szCs w:val="20"/>
        </w:rPr>
        <w:t>.</w:t>
      </w:r>
      <w:proofErr w:type="gramEnd"/>
      <w:r w:rsidR="00356207" w:rsidRPr="00E843DF">
        <w:rPr>
          <w:rFonts w:ascii="Arial" w:hAnsi="Arial" w:cs="Arial"/>
          <w:szCs w:val="20"/>
        </w:rPr>
        <w:t xml:space="preserve"> </w:t>
      </w:r>
      <w:r w:rsidR="007E0287" w:rsidRPr="00E843DF">
        <w:rPr>
          <w:rFonts w:ascii="Arial" w:hAnsi="Arial" w:cs="Arial"/>
          <w:szCs w:val="20"/>
        </w:rPr>
        <w:t xml:space="preserve">I corrispettivi saranno accreditati, a spese dell’Amministrazione Contraente o del Fornitore ove sia previsto da norme di legge o regolamentari, sul conto corrente n. _____, intestato al Fornitore presso ______, Codice IBAN ______. Il Fornitore dichiara </w:t>
      </w:r>
      <w:r w:rsidR="007E0287" w:rsidRPr="00963A3C">
        <w:rPr>
          <w:rFonts w:ascii="Arial" w:hAnsi="Arial" w:cs="Arial"/>
          <w:szCs w:val="20"/>
        </w:rPr>
        <w:t xml:space="preserve">che il </w:t>
      </w:r>
      <w:proofErr w:type="gramStart"/>
      <w:r w:rsidR="007E0287" w:rsidRPr="00963A3C">
        <w:rPr>
          <w:rFonts w:ascii="Arial" w:hAnsi="Arial" w:cs="Arial"/>
          <w:szCs w:val="20"/>
        </w:rPr>
        <w:t>predetto</w:t>
      </w:r>
      <w:proofErr w:type="gramEnd"/>
      <w:r w:rsidR="007E0287" w:rsidRPr="00963A3C">
        <w:rPr>
          <w:rFonts w:ascii="Arial" w:hAnsi="Arial" w:cs="Arial"/>
          <w:szCs w:val="20"/>
        </w:rPr>
        <w:t xml:space="preserve"> conto opera nel rispetto della Legge 13 agosto 2010</w:t>
      </w:r>
      <w:r w:rsidR="00D83FCB" w:rsidRPr="00963A3C">
        <w:rPr>
          <w:rFonts w:ascii="Arial" w:hAnsi="Arial" w:cs="Arial"/>
          <w:szCs w:val="20"/>
        </w:rPr>
        <w:t>,</w:t>
      </w:r>
      <w:r w:rsidR="007E0287" w:rsidRPr="00963A3C">
        <w:rPr>
          <w:rFonts w:ascii="Arial" w:hAnsi="Arial" w:cs="Arial"/>
          <w:szCs w:val="20"/>
        </w:rPr>
        <w:t xml:space="preserve"> n. 136 e </w:t>
      </w:r>
      <w:proofErr w:type="spellStart"/>
      <w:r w:rsidR="007E0287" w:rsidRPr="00963A3C">
        <w:rPr>
          <w:rFonts w:ascii="Arial" w:hAnsi="Arial" w:cs="Arial"/>
          <w:szCs w:val="20"/>
        </w:rPr>
        <w:t>s.m.i.</w:t>
      </w:r>
      <w:proofErr w:type="spellEnd"/>
      <w:r w:rsidR="007E0287" w:rsidRPr="00963A3C">
        <w:rPr>
          <w:rFonts w:ascii="Arial" w:hAnsi="Arial" w:cs="Arial"/>
          <w:b/>
          <w:szCs w:val="20"/>
        </w:rPr>
        <w:t xml:space="preserve"> </w:t>
      </w:r>
    </w:p>
    <w:p w14:paraId="4C336AD2" w14:textId="4834171C" w:rsidR="007E0287" w:rsidRPr="00963A3C" w:rsidRDefault="00B161D7" w:rsidP="00375D68">
      <w:pPr>
        <w:pStyle w:val="Numeroelenco2"/>
        <w:numPr>
          <w:ilvl w:val="0"/>
          <w:numId w:val="0"/>
        </w:numPr>
        <w:tabs>
          <w:tab w:val="left" w:pos="389"/>
        </w:tabs>
        <w:spacing w:line="300" w:lineRule="exact"/>
        <w:ind w:left="360"/>
        <w:rPr>
          <w:rFonts w:ascii="Arial" w:hAnsi="Arial" w:cs="Arial"/>
          <w:b/>
          <w:szCs w:val="20"/>
        </w:rPr>
      </w:pPr>
      <w:r w:rsidRPr="00963A3C">
        <w:rPr>
          <w:rFonts w:ascii="Arial" w:hAnsi="Arial" w:cs="Arial"/>
          <w:bCs/>
          <w:szCs w:val="20"/>
        </w:rPr>
        <w:t>&lt;</w:t>
      </w:r>
      <w:r w:rsidR="007E0287" w:rsidRPr="00963A3C">
        <w:rPr>
          <w:rFonts w:ascii="Arial" w:hAnsi="Arial" w:cs="Arial"/>
          <w:i/>
          <w:szCs w:val="20"/>
        </w:rPr>
        <w:t>eventuale, tale clausola sarà inserita soltanto se il Fornitore abbia autorizzato la pubblicazione</w:t>
      </w:r>
      <w:r w:rsidR="007E0287" w:rsidRPr="00963A3C">
        <w:rPr>
          <w:rFonts w:ascii="Arial" w:hAnsi="Arial" w:cs="Arial"/>
          <w:bCs/>
          <w:i/>
          <w:iCs/>
          <w:szCs w:val="20"/>
        </w:rPr>
        <w:t>:</w:t>
      </w:r>
      <w:r w:rsidR="007E0287" w:rsidRPr="00963A3C">
        <w:rPr>
          <w:rFonts w:ascii="Arial" w:hAnsi="Arial" w:cs="Arial"/>
          <w:b/>
          <w:szCs w:val="20"/>
        </w:rPr>
        <w:t xml:space="preserve"> </w:t>
      </w:r>
      <w:r w:rsidR="007E0287" w:rsidRPr="00963A3C">
        <w:rPr>
          <w:rFonts w:ascii="Arial" w:hAnsi="Arial" w:cs="Arial"/>
          <w:szCs w:val="20"/>
        </w:rPr>
        <w:t xml:space="preserve">Le generalità e il codice fiscale del/i soggetto/i delegato/i ad operare sul/sui </w:t>
      </w:r>
      <w:proofErr w:type="gramStart"/>
      <w:r w:rsidR="007E0287" w:rsidRPr="00963A3C">
        <w:rPr>
          <w:rFonts w:ascii="Arial" w:hAnsi="Arial" w:cs="Arial"/>
          <w:szCs w:val="20"/>
        </w:rPr>
        <w:t>predetto</w:t>
      </w:r>
      <w:proofErr w:type="gramEnd"/>
      <w:r w:rsidR="007E0287" w:rsidRPr="00963A3C">
        <w:rPr>
          <w:rFonts w:ascii="Arial" w:hAnsi="Arial" w:cs="Arial"/>
          <w:szCs w:val="20"/>
        </w:rPr>
        <w:t>/i conto/i sono contenute in apposita e separata autorizzazione rilasciata a Consip la quale ancorché non materialmente allegata, costituisce parte integrante e sostanziale della Convenzione.</w:t>
      </w:r>
    </w:p>
    <w:p w14:paraId="6B95CDAF" w14:textId="203E4062" w:rsidR="007E0287" w:rsidRPr="00963A3C" w:rsidRDefault="007E0287" w:rsidP="00375D68">
      <w:pPr>
        <w:pStyle w:val="Numeroelenco2"/>
        <w:numPr>
          <w:ilvl w:val="0"/>
          <w:numId w:val="0"/>
        </w:numPr>
        <w:tabs>
          <w:tab w:val="left" w:pos="389"/>
        </w:tabs>
        <w:spacing w:line="300" w:lineRule="exact"/>
        <w:ind w:left="360"/>
        <w:rPr>
          <w:rFonts w:ascii="Arial" w:hAnsi="Arial" w:cs="Arial"/>
          <w:szCs w:val="20"/>
        </w:rPr>
      </w:pPr>
      <w:r w:rsidRPr="00963A3C">
        <w:rPr>
          <w:rFonts w:ascii="Arial" w:hAnsi="Arial" w:cs="Arial"/>
          <w:bCs/>
          <w:szCs w:val="20"/>
        </w:rPr>
        <w:t>&lt;</w:t>
      </w:r>
      <w:r w:rsidRPr="00963A3C">
        <w:rPr>
          <w:rFonts w:ascii="Arial" w:hAnsi="Arial" w:cs="Arial"/>
          <w:i/>
          <w:szCs w:val="20"/>
        </w:rPr>
        <w:t>eventuale, tale clausola sarà inserita soltanto se il Fornitore non abbia dato autorizzazione alla pubblicazione</w:t>
      </w:r>
      <w:r w:rsidR="00B161D7" w:rsidRPr="00963A3C">
        <w:rPr>
          <w:rFonts w:ascii="Arial" w:hAnsi="Arial" w:cs="Arial"/>
          <w:i/>
          <w:szCs w:val="20"/>
        </w:rPr>
        <w:t>:</w:t>
      </w:r>
      <w:r w:rsidRPr="00963A3C" w:rsidDel="008A6528">
        <w:rPr>
          <w:rFonts w:ascii="Arial" w:hAnsi="Arial" w:cs="Arial"/>
          <w:b/>
          <w:szCs w:val="20"/>
        </w:rPr>
        <w:t xml:space="preserve"> </w:t>
      </w:r>
      <w:r w:rsidRPr="00963A3C">
        <w:rPr>
          <w:rFonts w:ascii="Arial" w:hAnsi="Arial" w:cs="Arial"/>
          <w:szCs w:val="20"/>
        </w:rPr>
        <w:t xml:space="preserve">Il Fornitore si obbliga a comunicare le generalità e il codice fiscale del/i delegato/i ad operare sul/i </w:t>
      </w:r>
      <w:proofErr w:type="gramStart"/>
      <w:r w:rsidRPr="00963A3C">
        <w:rPr>
          <w:rFonts w:ascii="Arial" w:hAnsi="Arial" w:cs="Arial"/>
          <w:szCs w:val="20"/>
        </w:rPr>
        <w:t>predetto</w:t>
      </w:r>
      <w:proofErr w:type="gramEnd"/>
      <w:r w:rsidRPr="00963A3C">
        <w:rPr>
          <w:rFonts w:ascii="Arial" w:hAnsi="Arial" w:cs="Arial"/>
          <w:szCs w:val="20"/>
        </w:rPr>
        <w:t>/i conto/i alle Amministrazioni ordinanti all’atto dell’accettazione dell’</w:t>
      </w:r>
      <w:r w:rsidR="0092787C" w:rsidRPr="00963A3C">
        <w:rPr>
          <w:rFonts w:ascii="Arial" w:hAnsi="Arial" w:cs="Arial"/>
          <w:szCs w:val="20"/>
        </w:rPr>
        <w:t>Ordinativo di Fornitura</w:t>
      </w:r>
      <w:r w:rsidRPr="00963A3C">
        <w:rPr>
          <w:rFonts w:ascii="Arial" w:hAnsi="Arial" w:cs="Arial"/>
          <w:szCs w:val="20"/>
        </w:rPr>
        <w:t xml:space="preserve"> secondo le modalità indicate all’art. 3 delle Condizioni Generali.</w:t>
      </w:r>
      <w:r w:rsidRPr="00963A3C">
        <w:rPr>
          <w:rFonts w:ascii="Arial" w:hAnsi="Arial" w:cs="Arial"/>
          <w:bCs/>
          <w:szCs w:val="20"/>
        </w:rPr>
        <w:t>&gt;</w:t>
      </w:r>
    </w:p>
    <w:p w14:paraId="4A0BE530" w14:textId="45DE2986" w:rsidR="007E0287" w:rsidRPr="00E843DF" w:rsidRDefault="007E0287">
      <w:pPr>
        <w:pStyle w:val="Numeroelenco2"/>
        <w:numPr>
          <w:ilvl w:val="0"/>
          <w:numId w:val="21"/>
        </w:numPr>
        <w:tabs>
          <w:tab w:val="left" w:pos="389"/>
        </w:tabs>
        <w:spacing w:line="300" w:lineRule="exact"/>
        <w:ind w:hanging="361"/>
        <w:rPr>
          <w:rFonts w:ascii="Arial" w:hAnsi="Arial" w:cs="Arial"/>
          <w:szCs w:val="20"/>
          <w:shd w:val="clear" w:color="auto" w:fill="FFFF00"/>
        </w:rPr>
      </w:pPr>
      <w:r w:rsidRPr="00963A3C">
        <w:rPr>
          <w:rFonts w:ascii="Arial" w:hAnsi="Arial" w:cs="Arial"/>
          <w:szCs w:val="20"/>
        </w:rPr>
        <w:t>In caso di ritardo, da parte dell’Amministrazione Contraente</w:t>
      </w:r>
      <w:r w:rsidRPr="00E843DF">
        <w:rPr>
          <w:rFonts w:ascii="Arial" w:hAnsi="Arial" w:cs="Arial"/>
          <w:szCs w:val="20"/>
        </w:rPr>
        <w:t>, nel pagamento dei corrispettivi dovuti oltre il termine stabilito al precedente comma 3,</w:t>
      </w:r>
      <w:r w:rsidR="00C204A1" w:rsidRPr="00E843DF">
        <w:rPr>
          <w:rFonts w:ascii="Arial" w:hAnsi="Arial" w:cs="Arial"/>
          <w:szCs w:val="20"/>
        </w:rPr>
        <w:t xml:space="preserve"> </w:t>
      </w:r>
      <w:r w:rsidRPr="00E843DF">
        <w:rPr>
          <w:rFonts w:ascii="Arial" w:hAnsi="Arial" w:cs="Arial"/>
          <w:szCs w:val="20"/>
        </w:rPr>
        <w:t>spettano al Fornitore gli interessi legali e morator</w:t>
      </w:r>
      <w:r w:rsidRPr="00DA0F3A">
        <w:rPr>
          <w:rFonts w:ascii="Arial" w:hAnsi="Arial" w:cs="Arial"/>
          <w:szCs w:val="20"/>
        </w:rPr>
        <w:t xml:space="preserve">i, questi ultimi nella misura prevista dall’art. 9, comma </w:t>
      </w:r>
      <w:r w:rsidR="00356207" w:rsidRPr="00DA0F3A">
        <w:rPr>
          <w:rFonts w:ascii="Arial" w:hAnsi="Arial" w:cs="Arial"/>
          <w:szCs w:val="20"/>
        </w:rPr>
        <w:t>12</w:t>
      </w:r>
      <w:r w:rsidRPr="00DA0F3A">
        <w:rPr>
          <w:rFonts w:ascii="Arial" w:hAnsi="Arial" w:cs="Arial"/>
          <w:szCs w:val="20"/>
        </w:rPr>
        <w:t>, delle Condizioni Generali.</w:t>
      </w:r>
      <w:r w:rsidR="00805DE4" w:rsidRPr="00E843DF">
        <w:rPr>
          <w:rFonts w:ascii="Arial" w:hAnsi="Arial" w:cs="Arial"/>
          <w:szCs w:val="20"/>
        </w:rPr>
        <w:t xml:space="preserve"> </w:t>
      </w:r>
    </w:p>
    <w:p w14:paraId="456436E2" w14:textId="1B1735AD" w:rsidR="007E0287" w:rsidRPr="00E843DF" w:rsidRDefault="007E0287">
      <w:pPr>
        <w:pStyle w:val="Numeroelenco2"/>
        <w:numPr>
          <w:ilvl w:val="0"/>
          <w:numId w:val="21"/>
        </w:numPr>
        <w:tabs>
          <w:tab w:val="left" w:pos="389"/>
        </w:tabs>
        <w:spacing w:line="300" w:lineRule="exact"/>
        <w:ind w:hanging="361"/>
        <w:rPr>
          <w:rFonts w:ascii="Arial" w:hAnsi="Arial" w:cs="Arial"/>
          <w:szCs w:val="20"/>
          <w:shd w:val="clear" w:color="auto" w:fill="FFFF00"/>
        </w:rPr>
      </w:pPr>
      <w:r w:rsidRPr="00E843DF">
        <w:rPr>
          <w:rFonts w:ascii="Arial" w:hAnsi="Arial" w:cs="Arial"/>
          <w:szCs w:val="20"/>
          <w:shd w:val="clear" w:color="auto" w:fill="FFFFFF"/>
        </w:rPr>
        <w:t>A parziale</w:t>
      </w:r>
      <w:r w:rsidRPr="00E843DF">
        <w:rPr>
          <w:rFonts w:ascii="Arial" w:hAnsi="Arial" w:cs="Arial"/>
          <w:szCs w:val="20"/>
        </w:rPr>
        <w:t xml:space="preserve"> deroga della previsione di cui all’art. 3, comma</w:t>
      </w:r>
      <w:r w:rsidR="00FB5C26" w:rsidRPr="00E843DF">
        <w:rPr>
          <w:rFonts w:ascii="Arial" w:hAnsi="Arial" w:cs="Arial"/>
          <w:szCs w:val="20"/>
        </w:rPr>
        <w:t xml:space="preserve"> 11</w:t>
      </w:r>
      <w:r w:rsidRPr="00E843DF">
        <w:rPr>
          <w:rFonts w:ascii="Arial" w:hAnsi="Arial" w:cs="Arial"/>
          <w:szCs w:val="20"/>
        </w:rPr>
        <w:t xml:space="preserve">, delle Condizioni Generali, è </w:t>
      </w:r>
      <w:r w:rsidRPr="00E843DF">
        <w:rPr>
          <w:rFonts w:ascii="Arial" w:hAnsi="Arial" w:cs="Arial"/>
          <w:szCs w:val="20"/>
          <w:shd w:val="clear" w:color="auto" w:fill="FFFFFF"/>
        </w:rPr>
        <w:t>facoltà del Fornitore non inadempiente, nel caso di ritardo nel pagamento dei corrispettivi dovuti che si protragga</w:t>
      </w:r>
      <w:r w:rsidR="0092787C" w:rsidRPr="00E843DF">
        <w:rPr>
          <w:rFonts w:ascii="Arial" w:hAnsi="Arial" w:cs="Arial"/>
          <w:szCs w:val="20"/>
          <w:shd w:val="clear" w:color="auto" w:fill="FFFFFF"/>
        </w:rPr>
        <w:t xml:space="preserve"> per</w:t>
      </w:r>
      <w:r w:rsidRPr="00E843DF">
        <w:rPr>
          <w:rFonts w:ascii="Arial" w:hAnsi="Arial" w:cs="Arial"/>
          <w:szCs w:val="20"/>
          <w:shd w:val="clear" w:color="auto" w:fill="FFFFFF"/>
        </w:rPr>
        <w:t xml:space="preserve"> oltre 30 giorni dopo il termine di pagamento stabilito al precedente comma 3, di sospendere le prestazioni contrattuali oggetto del </w:t>
      </w:r>
      <w:r w:rsidR="00B90C96" w:rsidRPr="00E843DF">
        <w:rPr>
          <w:rFonts w:ascii="Arial" w:hAnsi="Arial" w:cs="Arial"/>
          <w:szCs w:val="20"/>
          <w:shd w:val="clear" w:color="auto" w:fill="FFFFFF"/>
        </w:rPr>
        <w:t xml:space="preserve">Contratto </w:t>
      </w:r>
      <w:r w:rsidR="00550B5F" w:rsidRPr="00E843DF">
        <w:rPr>
          <w:rFonts w:ascii="Arial" w:hAnsi="Arial" w:cs="Arial"/>
          <w:szCs w:val="20"/>
        </w:rPr>
        <w:t xml:space="preserve">attuativo </w:t>
      </w:r>
      <w:r w:rsidRPr="00E843DF">
        <w:rPr>
          <w:rFonts w:ascii="Arial" w:hAnsi="Arial" w:cs="Arial"/>
          <w:szCs w:val="20"/>
          <w:shd w:val="clear" w:color="auto" w:fill="FFFFFF"/>
        </w:rPr>
        <w:t>per il quale l’Amministrazione Contraente si è resa inadempiente. La sospensione è subordinata alla previa comunicazione da inviare all’Amministrazione medesima con almeno 15 giorni di preavviso decorrenti dalla scadenza del termine di 30 giorni successivi al termine di pagamento stabilito. Resta inteso che il Fornitore, non appena si sia provveduto al detto pagamento, provvede al tempestivo riavvio dell’esecuzione delle prestazioni contrattuali. Resta salva la disciplina applicabile in tema di interruzione di pubblico servizio.</w:t>
      </w:r>
    </w:p>
    <w:p w14:paraId="309A4AC7" w14:textId="16B51854" w:rsidR="007E0287" w:rsidRPr="00E843DF" w:rsidRDefault="007E0287">
      <w:pPr>
        <w:pStyle w:val="Numeroelenco2"/>
        <w:numPr>
          <w:ilvl w:val="0"/>
          <w:numId w:val="21"/>
        </w:numPr>
        <w:tabs>
          <w:tab w:val="left" w:pos="389"/>
        </w:tabs>
        <w:spacing w:line="300" w:lineRule="exact"/>
        <w:ind w:hanging="361"/>
        <w:rPr>
          <w:rFonts w:ascii="Arial" w:hAnsi="Arial" w:cs="Arial"/>
          <w:szCs w:val="20"/>
          <w:shd w:val="clear" w:color="auto" w:fill="FFFF00"/>
        </w:rPr>
      </w:pPr>
      <w:r w:rsidRPr="00E843DF">
        <w:rPr>
          <w:rFonts w:ascii="Arial" w:hAnsi="Arial" w:cs="Arial"/>
          <w:szCs w:val="20"/>
          <w:shd w:val="clear" w:color="auto" w:fill="FFFFFF"/>
        </w:rPr>
        <w:t>In caso di pericolo di insolvenza di Organismi di diritto pubblico, di cui all’art. 1, comma 1, lett. e) dell’Allegato I.1. del Codice, diversi dalle società pubbliche inserite nel conto economico consolidato della pubblica amministrazione, come individuate dall</w:t>
      </w:r>
      <w:r w:rsidR="0092787C" w:rsidRPr="00E843DF">
        <w:rPr>
          <w:rFonts w:ascii="Arial" w:hAnsi="Arial" w:cs="Arial"/>
          <w:szCs w:val="20"/>
          <w:shd w:val="clear" w:color="auto" w:fill="FFFFFF"/>
        </w:rPr>
        <w:t>’</w:t>
      </w:r>
      <w:r w:rsidRPr="00E843DF">
        <w:rPr>
          <w:rFonts w:ascii="Arial" w:hAnsi="Arial" w:cs="Arial"/>
          <w:szCs w:val="20"/>
          <w:shd w:val="clear" w:color="auto" w:fill="FFFFFF"/>
        </w:rPr>
        <w:t>Istituto nazionale di statistica (ISTAT) ai sensi dell</w:t>
      </w:r>
      <w:r w:rsidR="0092787C" w:rsidRPr="00E843DF">
        <w:rPr>
          <w:rFonts w:ascii="Arial" w:hAnsi="Arial" w:cs="Arial"/>
          <w:szCs w:val="20"/>
          <w:shd w:val="clear" w:color="auto" w:fill="FFFFFF"/>
        </w:rPr>
        <w:t>’</w:t>
      </w:r>
      <w:r w:rsidR="00975FC7" w:rsidRPr="00E843DF">
        <w:rPr>
          <w:rFonts w:ascii="Arial" w:hAnsi="Arial" w:cs="Arial"/>
          <w:szCs w:val="20"/>
          <w:shd w:val="clear" w:color="auto" w:fill="FFFFFF"/>
        </w:rPr>
        <w:t>art.</w:t>
      </w:r>
      <w:r w:rsidRPr="00E843DF">
        <w:rPr>
          <w:rFonts w:ascii="Arial" w:hAnsi="Arial" w:cs="Arial"/>
          <w:szCs w:val="20"/>
          <w:shd w:val="clear" w:color="auto" w:fill="FFFFFF"/>
        </w:rPr>
        <w:t xml:space="preserve"> 1 della legge 31 dicembre 2009, n. 196, a totale partecipazione pubblica diretta o indiretta, è facoltà del Fornitore non inadempiente richiedere di prestare idonea garanzia per l’adempimento dell’obbligazione di pagamento relativa al </w:t>
      </w:r>
      <w:r w:rsidR="00B90C96" w:rsidRPr="00E843DF">
        <w:rPr>
          <w:rFonts w:ascii="Arial" w:hAnsi="Arial" w:cs="Arial"/>
          <w:szCs w:val="20"/>
          <w:shd w:val="clear" w:color="auto" w:fill="FFFFFF"/>
        </w:rPr>
        <w:t xml:space="preserve">Contratto </w:t>
      </w:r>
      <w:r w:rsidR="00550B5F" w:rsidRPr="00E843DF">
        <w:rPr>
          <w:rFonts w:ascii="Arial" w:hAnsi="Arial" w:cs="Arial"/>
          <w:szCs w:val="20"/>
        </w:rPr>
        <w:t>attuativo</w:t>
      </w:r>
      <w:r w:rsidRPr="00E843DF">
        <w:rPr>
          <w:rFonts w:ascii="Arial" w:hAnsi="Arial" w:cs="Arial"/>
          <w:szCs w:val="20"/>
          <w:shd w:val="clear" w:color="auto" w:fill="FFFFFF"/>
        </w:rPr>
        <w:t xml:space="preserve">; tale garanzia dovrà essere rilasciata per un importo </w:t>
      </w:r>
      <w:r w:rsidRPr="00E843DF">
        <w:rPr>
          <w:rFonts w:ascii="Arial" w:hAnsi="Arial" w:cs="Arial"/>
          <w:color w:val="000000"/>
          <w:szCs w:val="20"/>
          <w:shd w:val="clear" w:color="auto" w:fill="FFFFFF"/>
        </w:rPr>
        <w:t>pari all’intero valore dell’</w:t>
      </w:r>
      <w:r w:rsidR="0092787C" w:rsidRPr="00E843DF">
        <w:rPr>
          <w:rFonts w:ascii="Arial" w:hAnsi="Arial" w:cs="Arial"/>
          <w:color w:val="000000"/>
          <w:szCs w:val="20"/>
          <w:shd w:val="clear" w:color="auto" w:fill="FFFFFF"/>
        </w:rPr>
        <w:t>Ordinativo di Fornitura</w:t>
      </w:r>
      <w:r w:rsidRPr="00E843DF">
        <w:rPr>
          <w:rFonts w:ascii="Arial" w:hAnsi="Arial" w:cs="Arial"/>
          <w:szCs w:val="20"/>
          <w:shd w:val="clear" w:color="auto" w:fill="FFFFFF"/>
        </w:rPr>
        <w:t>. La garanzia dovrà essere richiesta dal Fornitore entro il termine di cui all’</w:t>
      </w:r>
      <w:r w:rsidR="00975FC7" w:rsidRPr="00E843DF">
        <w:rPr>
          <w:rFonts w:ascii="Arial" w:hAnsi="Arial" w:cs="Arial"/>
          <w:szCs w:val="20"/>
          <w:shd w:val="clear" w:color="auto" w:fill="FFFFFF"/>
        </w:rPr>
        <w:t>art.</w:t>
      </w:r>
      <w:r w:rsidRPr="00E843DF">
        <w:rPr>
          <w:rFonts w:ascii="Arial" w:hAnsi="Arial" w:cs="Arial"/>
          <w:szCs w:val="20"/>
          <w:shd w:val="clear" w:color="auto" w:fill="FFFFFF"/>
        </w:rPr>
        <w:t xml:space="preserve"> </w:t>
      </w:r>
      <w:r w:rsidRPr="00DA0F3A">
        <w:rPr>
          <w:rFonts w:ascii="Arial" w:hAnsi="Arial" w:cs="Arial"/>
          <w:szCs w:val="20"/>
          <w:shd w:val="clear" w:color="auto" w:fill="FFFFFF"/>
        </w:rPr>
        <w:t>3, comma</w:t>
      </w:r>
      <w:r w:rsidR="00FB5C26" w:rsidRPr="00DA0F3A">
        <w:rPr>
          <w:rFonts w:ascii="Arial" w:hAnsi="Arial" w:cs="Arial"/>
          <w:szCs w:val="20"/>
          <w:shd w:val="clear" w:color="auto" w:fill="FFFFFF"/>
        </w:rPr>
        <w:t xml:space="preserve"> </w:t>
      </w:r>
      <w:r w:rsidR="00FB5C26" w:rsidRPr="00DA0F3A">
        <w:rPr>
          <w:rFonts w:ascii="Arial" w:hAnsi="Arial" w:cs="Arial"/>
          <w:szCs w:val="20"/>
          <w:shd w:val="clear" w:color="auto" w:fill="FFFFFF"/>
        </w:rPr>
        <w:lastRenderedPageBreak/>
        <w:t>12</w:t>
      </w:r>
      <w:r w:rsidRPr="00DA0F3A">
        <w:rPr>
          <w:rFonts w:ascii="Arial" w:hAnsi="Arial" w:cs="Arial"/>
          <w:szCs w:val="20"/>
          <w:shd w:val="clear" w:color="auto" w:fill="FFFFFF"/>
        </w:rPr>
        <w:t>, delle Condizioni Generali e l’</w:t>
      </w:r>
      <w:r w:rsidR="00486710">
        <w:rPr>
          <w:rFonts w:ascii="Arial" w:hAnsi="Arial" w:cs="Arial"/>
          <w:szCs w:val="20"/>
          <w:shd w:val="clear" w:color="auto" w:fill="FFFFFF"/>
        </w:rPr>
        <w:t>Organismo di diritto pubblico</w:t>
      </w:r>
      <w:r w:rsidRPr="00DA0F3A">
        <w:rPr>
          <w:rFonts w:ascii="Arial" w:hAnsi="Arial" w:cs="Arial"/>
          <w:szCs w:val="20"/>
          <w:shd w:val="clear" w:color="auto" w:fill="FFFFFF"/>
        </w:rPr>
        <w:t xml:space="preserve"> dovrà rilasciarla entro </w:t>
      </w:r>
      <w:r w:rsidRPr="00DA0F3A">
        <w:rPr>
          <w:rFonts w:ascii="Arial" w:hAnsi="Arial" w:cs="Arial"/>
          <w:iCs/>
          <w:color w:val="000000" w:themeColor="text1"/>
          <w:szCs w:val="20"/>
          <w:shd w:val="clear" w:color="auto" w:fill="FFFFFF"/>
        </w:rPr>
        <w:t>30</w:t>
      </w:r>
      <w:r w:rsidRPr="00DA0F3A">
        <w:rPr>
          <w:rFonts w:ascii="Arial" w:hAnsi="Arial" w:cs="Arial"/>
          <w:i/>
          <w:color w:val="000000" w:themeColor="text1"/>
          <w:szCs w:val="20"/>
          <w:shd w:val="clear" w:color="auto" w:fill="FFFFFF"/>
        </w:rPr>
        <w:t xml:space="preserve"> </w:t>
      </w:r>
      <w:r w:rsidR="00EA1C01" w:rsidRPr="00DA0F3A">
        <w:rPr>
          <w:rFonts w:ascii="Arial" w:hAnsi="Arial" w:cs="Arial"/>
          <w:szCs w:val="20"/>
          <w:shd w:val="clear" w:color="auto" w:fill="FFFFFF"/>
        </w:rPr>
        <w:t xml:space="preserve">(trenta) </w:t>
      </w:r>
      <w:r w:rsidRPr="00DA0F3A">
        <w:rPr>
          <w:rFonts w:ascii="Arial" w:hAnsi="Arial" w:cs="Arial"/>
          <w:szCs w:val="20"/>
          <w:shd w:val="clear" w:color="auto" w:fill="FFFFFF"/>
        </w:rPr>
        <w:t>giorni dalla ricezione della richiesta. Il Fornitore non inadempiente è legittimato a sospendere l’esecuzione della fornitura fino ad avvenuta ricezione della</w:t>
      </w:r>
      <w:r w:rsidRPr="00E843DF">
        <w:rPr>
          <w:rFonts w:ascii="Arial" w:hAnsi="Arial" w:cs="Arial"/>
          <w:szCs w:val="20"/>
          <w:shd w:val="clear" w:color="auto" w:fill="FFFFFF"/>
        </w:rPr>
        <w:t xml:space="preserve"> garanzia richiesta. Decorso inutilmente il termine per il rilascio della garanzia e ferma restando la facoltà di sospensione dell’esecuzione, è facoltà del Fornitore, ai sensi dell’art. 1454 c.c., diffidare per iscritto l’</w:t>
      </w:r>
      <w:r w:rsidR="00486710">
        <w:rPr>
          <w:rFonts w:ascii="Arial" w:hAnsi="Arial" w:cs="Arial"/>
          <w:szCs w:val="20"/>
          <w:shd w:val="clear" w:color="auto" w:fill="FFFFFF"/>
        </w:rPr>
        <w:t>Organismo di diritto pubblico</w:t>
      </w:r>
      <w:r w:rsidRPr="00E843DF">
        <w:rPr>
          <w:rFonts w:ascii="Arial" w:hAnsi="Arial" w:cs="Arial"/>
          <w:szCs w:val="20"/>
          <w:shd w:val="clear" w:color="auto" w:fill="FFFFFF"/>
        </w:rPr>
        <w:t xml:space="preserve"> </w:t>
      </w:r>
      <w:proofErr w:type="gramStart"/>
      <w:r w:rsidRPr="00E843DF">
        <w:rPr>
          <w:rFonts w:ascii="Arial" w:hAnsi="Arial" w:cs="Arial"/>
          <w:szCs w:val="20"/>
          <w:shd w:val="clear" w:color="auto" w:fill="FFFFFF"/>
        </w:rPr>
        <w:t>ad</w:t>
      </w:r>
      <w:proofErr w:type="gramEnd"/>
      <w:r w:rsidRPr="00E843DF">
        <w:rPr>
          <w:rFonts w:ascii="Arial" w:hAnsi="Arial" w:cs="Arial"/>
          <w:szCs w:val="20"/>
          <w:shd w:val="clear" w:color="auto" w:fill="FFFFFF"/>
        </w:rPr>
        <w:t xml:space="preserve"> adempiere entro 15</w:t>
      </w:r>
      <w:r w:rsidR="00582B57">
        <w:rPr>
          <w:rFonts w:ascii="Arial" w:hAnsi="Arial" w:cs="Arial"/>
          <w:szCs w:val="20"/>
          <w:shd w:val="clear" w:color="auto" w:fill="FFFFFF"/>
        </w:rPr>
        <w:t xml:space="preserve"> (quindici)</w:t>
      </w:r>
      <w:r w:rsidRPr="00E843DF">
        <w:rPr>
          <w:rFonts w:ascii="Arial" w:hAnsi="Arial" w:cs="Arial"/>
          <w:szCs w:val="20"/>
          <w:shd w:val="clear" w:color="auto" w:fill="FFFFFF"/>
        </w:rPr>
        <w:t xml:space="preserve"> giorni, decorsi inutilmente i quali il contratto s’intenderà risolto di diritto. Resta salva la facoltà dell’</w:t>
      </w:r>
      <w:r w:rsidR="00486710">
        <w:rPr>
          <w:rFonts w:ascii="Arial" w:hAnsi="Arial" w:cs="Arial"/>
          <w:szCs w:val="20"/>
          <w:shd w:val="clear" w:color="auto" w:fill="FFFFFF"/>
        </w:rPr>
        <w:t>Organismo di diritto pubblico</w:t>
      </w:r>
      <w:r w:rsidRPr="00E843DF">
        <w:rPr>
          <w:rFonts w:ascii="Arial" w:hAnsi="Arial" w:cs="Arial"/>
          <w:szCs w:val="20"/>
          <w:shd w:val="clear" w:color="auto" w:fill="FFFFFF"/>
        </w:rPr>
        <w:t xml:space="preserve"> di recedere dal </w:t>
      </w:r>
      <w:r w:rsidR="00B90C96" w:rsidRPr="00E843DF">
        <w:rPr>
          <w:rFonts w:ascii="Arial" w:hAnsi="Arial" w:cs="Arial"/>
          <w:szCs w:val="20"/>
          <w:shd w:val="clear" w:color="auto" w:fill="FFFFFF"/>
        </w:rPr>
        <w:t xml:space="preserve">Contratto </w:t>
      </w:r>
      <w:r w:rsidR="003B0A09" w:rsidRPr="00E843DF">
        <w:rPr>
          <w:rFonts w:ascii="Arial" w:hAnsi="Arial" w:cs="Arial"/>
          <w:szCs w:val="20"/>
        </w:rPr>
        <w:t xml:space="preserve">attuativo </w:t>
      </w:r>
      <w:r w:rsidRPr="00E843DF">
        <w:rPr>
          <w:rFonts w:ascii="Arial" w:hAnsi="Arial" w:cs="Arial"/>
          <w:szCs w:val="20"/>
          <w:shd w:val="clear" w:color="auto" w:fill="FFFFFF"/>
        </w:rPr>
        <w:t>in caso di sospensione.</w:t>
      </w:r>
    </w:p>
    <w:p w14:paraId="2A33837E" w14:textId="390BA798" w:rsidR="007E0287" w:rsidRPr="00E843DF" w:rsidRDefault="007E0287">
      <w:pPr>
        <w:pStyle w:val="Numeroelenco2"/>
        <w:numPr>
          <w:ilvl w:val="0"/>
          <w:numId w:val="21"/>
        </w:numPr>
        <w:tabs>
          <w:tab w:val="left" w:pos="389"/>
        </w:tabs>
        <w:spacing w:line="300" w:lineRule="exact"/>
        <w:ind w:hanging="361"/>
        <w:rPr>
          <w:rFonts w:ascii="Arial" w:hAnsi="Arial" w:cs="Arial"/>
          <w:szCs w:val="20"/>
        </w:rPr>
      </w:pPr>
      <w:r w:rsidRPr="00E843DF">
        <w:rPr>
          <w:rFonts w:ascii="Arial" w:hAnsi="Arial" w:cs="Arial"/>
          <w:szCs w:val="20"/>
          <w:shd w:val="clear" w:color="auto" w:fill="FFFFFF"/>
        </w:rPr>
        <w:t xml:space="preserve">In caso di </w:t>
      </w:r>
      <w:r w:rsidR="0092787C" w:rsidRPr="00E843DF">
        <w:rPr>
          <w:rFonts w:ascii="Arial" w:hAnsi="Arial" w:cs="Arial"/>
          <w:szCs w:val="20"/>
          <w:shd w:val="clear" w:color="auto" w:fill="FFFFFF"/>
        </w:rPr>
        <w:t>Ordinativi di Fornitura</w:t>
      </w:r>
      <w:r w:rsidRPr="00E843DF">
        <w:rPr>
          <w:rFonts w:ascii="Arial" w:hAnsi="Arial" w:cs="Arial"/>
          <w:szCs w:val="20"/>
          <w:shd w:val="clear" w:color="auto" w:fill="FFFFFF"/>
        </w:rPr>
        <w:t xml:space="preserve"> effettuati da Organismi di diritto pubblico, di cui all’art. 1, comma 1, lett. e) dell’Allegato I.1. del Codice, verso i quali il Fornitore vanta un credito certo, liquido, esigibile e non più contestabile, maturato nella presente Convenzione o in precedenti rapporti contrattuali, il Fornitore è legittimato a sospendere l’esecuzione del </w:t>
      </w:r>
      <w:r w:rsidR="00B90C96" w:rsidRPr="00E843DF">
        <w:rPr>
          <w:rFonts w:ascii="Arial" w:hAnsi="Arial" w:cs="Arial"/>
          <w:szCs w:val="20"/>
          <w:shd w:val="clear" w:color="auto" w:fill="FFFFFF"/>
        </w:rPr>
        <w:t xml:space="preserve">Contratto </w:t>
      </w:r>
      <w:r w:rsidR="009D5DAC" w:rsidRPr="00E843DF">
        <w:rPr>
          <w:rFonts w:ascii="Arial" w:hAnsi="Arial" w:cs="Arial"/>
          <w:szCs w:val="20"/>
        </w:rPr>
        <w:t>di fornitura</w:t>
      </w:r>
      <w:r w:rsidRPr="00E843DF">
        <w:rPr>
          <w:rFonts w:ascii="Arial" w:hAnsi="Arial" w:cs="Arial"/>
          <w:szCs w:val="20"/>
          <w:shd w:val="clear" w:color="auto" w:fill="FFFFFF"/>
        </w:rPr>
        <w:t xml:space="preserve"> fino ad avvenuta ricezione della comprova del pagamento per l’adempimento del debito pregresso. A</w:t>
      </w:r>
      <w:r w:rsidRPr="00E843DF">
        <w:rPr>
          <w:rFonts w:ascii="Arial" w:hAnsi="Arial" w:cs="Arial"/>
          <w:szCs w:val="20"/>
        </w:rPr>
        <w:t xml:space="preserve"> tal fine il Fornitore dovrà fornire adeguata documentazione del credito vantato, ivi inclusa la specificazione delle fatture non pagate</w:t>
      </w:r>
      <w:r w:rsidRPr="00E843DF">
        <w:rPr>
          <w:rFonts w:ascii="Arial" w:hAnsi="Arial" w:cs="Arial"/>
          <w:szCs w:val="20"/>
          <w:shd w:val="clear" w:color="auto" w:fill="FFFFFF"/>
        </w:rPr>
        <w:t xml:space="preserve">. Resta salva la facoltà dei suddetti soggetti di recedere dal </w:t>
      </w:r>
      <w:r w:rsidR="00B90C96" w:rsidRPr="00E843DF">
        <w:rPr>
          <w:rFonts w:ascii="Arial" w:hAnsi="Arial" w:cs="Arial"/>
          <w:szCs w:val="20"/>
          <w:shd w:val="clear" w:color="auto" w:fill="FFFFFF"/>
        </w:rPr>
        <w:t xml:space="preserve">Contratto </w:t>
      </w:r>
      <w:r w:rsidR="009D5DAC" w:rsidRPr="00E843DF">
        <w:rPr>
          <w:rFonts w:ascii="Arial" w:hAnsi="Arial" w:cs="Arial"/>
          <w:szCs w:val="20"/>
        </w:rPr>
        <w:t>di fornitura</w:t>
      </w:r>
      <w:r w:rsidRPr="00E843DF">
        <w:rPr>
          <w:rFonts w:ascii="Arial" w:hAnsi="Arial" w:cs="Arial"/>
          <w:szCs w:val="20"/>
          <w:shd w:val="clear" w:color="auto" w:fill="FFFFFF"/>
        </w:rPr>
        <w:t xml:space="preserve"> in caso di sospensione.</w:t>
      </w:r>
    </w:p>
    <w:p w14:paraId="15485264" w14:textId="561A7046" w:rsidR="007E0287" w:rsidRPr="00E843DF" w:rsidRDefault="007E0287">
      <w:pPr>
        <w:pStyle w:val="Numeroelenco2"/>
        <w:numPr>
          <w:ilvl w:val="0"/>
          <w:numId w:val="21"/>
        </w:numPr>
        <w:tabs>
          <w:tab w:val="left" w:pos="389"/>
        </w:tabs>
        <w:spacing w:line="300" w:lineRule="exact"/>
        <w:ind w:hanging="361"/>
        <w:rPr>
          <w:rFonts w:ascii="Arial" w:hAnsi="Arial" w:cs="Arial"/>
          <w:szCs w:val="20"/>
          <w:shd w:val="clear" w:color="auto" w:fill="FFFF00"/>
        </w:rPr>
      </w:pPr>
      <w:r w:rsidRPr="00E843DF">
        <w:rPr>
          <w:rFonts w:ascii="Arial" w:hAnsi="Arial" w:cs="Arial"/>
          <w:szCs w:val="20"/>
        </w:rPr>
        <w:t xml:space="preserve">Fermo restando quanto stabilito al precedente comma, </w:t>
      </w:r>
      <w:r w:rsidRPr="00E843DF">
        <w:rPr>
          <w:rFonts w:ascii="Arial" w:hAnsi="Arial" w:cs="Arial"/>
          <w:szCs w:val="20"/>
          <w:shd w:val="clear" w:color="auto" w:fill="FFFFFF"/>
        </w:rPr>
        <w:t xml:space="preserve">in caso di </w:t>
      </w:r>
      <w:r w:rsidR="0092787C" w:rsidRPr="00E843DF">
        <w:rPr>
          <w:rFonts w:ascii="Arial" w:hAnsi="Arial" w:cs="Arial"/>
          <w:szCs w:val="20"/>
          <w:shd w:val="clear" w:color="auto" w:fill="FFFFFF"/>
        </w:rPr>
        <w:t xml:space="preserve">Ordinativi di Fornitura </w:t>
      </w:r>
      <w:r w:rsidRPr="00E843DF">
        <w:rPr>
          <w:rFonts w:ascii="Arial" w:hAnsi="Arial" w:cs="Arial"/>
          <w:szCs w:val="20"/>
          <w:shd w:val="clear" w:color="auto" w:fill="FFFFFF"/>
        </w:rPr>
        <w:t>effettuati da Amministrazioni verso le quali il Fornitore vanta un credito certo, liquido, esigibile e non più contestabile, maturato nella presente Convenzione ovvero in precedenti rapporti contrattuali</w:t>
      </w:r>
      <w:r w:rsidRPr="00E843DF">
        <w:rPr>
          <w:rFonts w:ascii="Arial" w:hAnsi="Arial" w:cs="Arial"/>
          <w:szCs w:val="20"/>
        </w:rPr>
        <w:t xml:space="preserve"> relativi alla fornitura di beni o servizi ricompresi nell’oggetto della </w:t>
      </w:r>
      <w:r w:rsidRPr="00E843DF">
        <w:rPr>
          <w:rFonts w:ascii="Arial" w:hAnsi="Arial" w:cs="Arial"/>
          <w:szCs w:val="20"/>
          <w:shd w:val="clear" w:color="auto" w:fill="FFFFFF"/>
        </w:rPr>
        <w:t xml:space="preserve">Convenzione, il Fornitore è legittimato a sospendere l’esecuzione del </w:t>
      </w:r>
      <w:r w:rsidR="00B90C96" w:rsidRPr="00E843DF">
        <w:rPr>
          <w:rFonts w:ascii="Arial" w:hAnsi="Arial" w:cs="Arial"/>
          <w:szCs w:val="20"/>
          <w:shd w:val="clear" w:color="auto" w:fill="FFFFFF"/>
        </w:rPr>
        <w:t xml:space="preserve">Contratto </w:t>
      </w:r>
      <w:r w:rsidR="009D5DAC" w:rsidRPr="00E843DF">
        <w:rPr>
          <w:rFonts w:ascii="Arial" w:hAnsi="Arial" w:cs="Arial"/>
          <w:szCs w:val="20"/>
        </w:rPr>
        <w:t>di fornitura</w:t>
      </w:r>
      <w:r w:rsidRPr="00E843DF">
        <w:rPr>
          <w:rFonts w:ascii="Arial" w:hAnsi="Arial" w:cs="Arial"/>
          <w:szCs w:val="20"/>
          <w:shd w:val="clear" w:color="auto" w:fill="FFFFFF"/>
        </w:rPr>
        <w:t xml:space="preserve"> fino ad avvenuta ricezione della comprova del pagamento/stanziamento di fondi per l’adempimento del debito pregresso. </w:t>
      </w:r>
      <w:r w:rsidRPr="00E843DF">
        <w:rPr>
          <w:rFonts w:ascii="Arial" w:hAnsi="Arial" w:cs="Arial"/>
          <w:szCs w:val="20"/>
        </w:rPr>
        <w:t>A tal fine il Fornitore dovrà fornire adeguata documentazione all’Amministrazione del credito vantato, ivi inclusa la specificazione delle fatture non pagate</w:t>
      </w:r>
      <w:r w:rsidRPr="00E843DF">
        <w:rPr>
          <w:rFonts w:ascii="Arial" w:hAnsi="Arial" w:cs="Arial"/>
          <w:szCs w:val="20"/>
          <w:shd w:val="clear" w:color="auto" w:fill="FFFFFF"/>
        </w:rPr>
        <w:t xml:space="preserve">. Resta salva la facoltà dell’Amministrazione di recedere dal </w:t>
      </w:r>
      <w:r w:rsidR="00B90C96" w:rsidRPr="00E843DF">
        <w:rPr>
          <w:rFonts w:ascii="Arial" w:hAnsi="Arial" w:cs="Arial"/>
          <w:szCs w:val="20"/>
          <w:shd w:val="clear" w:color="auto" w:fill="FFFFFF"/>
        </w:rPr>
        <w:t xml:space="preserve">Contratto </w:t>
      </w:r>
      <w:r w:rsidR="009D5DAC" w:rsidRPr="00E843DF">
        <w:rPr>
          <w:rFonts w:ascii="Arial" w:hAnsi="Arial" w:cs="Arial"/>
          <w:szCs w:val="20"/>
        </w:rPr>
        <w:t>di fornitura</w:t>
      </w:r>
      <w:r w:rsidRPr="00E843DF">
        <w:rPr>
          <w:rFonts w:ascii="Arial" w:hAnsi="Arial" w:cs="Arial"/>
          <w:szCs w:val="20"/>
          <w:shd w:val="clear" w:color="auto" w:fill="FFFFFF"/>
        </w:rPr>
        <w:t xml:space="preserve"> in caso di sospensione.</w:t>
      </w:r>
    </w:p>
    <w:p w14:paraId="128D8319" w14:textId="0A947BBB" w:rsidR="007E0287" w:rsidRPr="003B0735" w:rsidRDefault="007E0287">
      <w:pPr>
        <w:pStyle w:val="Numeroelenco2"/>
        <w:numPr>
          <w:ilvl w:val="0"/>
          <w:numId w:val="21"/>
        </w:numPr>
        <w:tabs>
          <w:tab w:val="left" w:pos="389"/>
        </w:tabs>
        <w:spacing w:line="300" w:lineRule="exact"/>
        <w:ind w:hanging="361"/>
        <w:rPr>
          <w:rFonts w:ascii="Arial" w:hAnsi="Arial" w:cs="Arial"/>
          <w:szCs w:val="20"/>
          <w:shd w:val="clear" w:color="auto" w:fill="FFFFFF"/>
        </w:rPr>
      </w:pPr>
      <w:r w:rsidRPr="00E843DF">
        <w:rPr>
          <w:rFonts w:ascii="Arial" w:hAnsi="Arial" w:cs="Arial"/>
          <w:szCs w:val="20"/>
          <w:shd w:val="clear" w:color="auto" w:fill="FFFFFF"/>
        </w:rPr>
        <w:t>Gli Organismi di diritto pubblico, di cui all’art. 1, comma 1, lett. e) dell’Allegato I.1. del Codice, nell’</w:t>
      </w:r>
      <w:r w:rsidR="0092787C" w:rsidRPr="00E843DF">
        <w:rPr>
          <w:rFonts w:ascii="Arial" w:hAnsi="Arial" w:cs="Arial"/>
          <w:szCs w:val="20"/>
          <w:shd w:val="clear" w:color="auto" w:fill="FFFFFF"/>
        </w:rPr>
        <w:t>Ordinativo di Fornitura</w:t>
      </w:r>
      <w:r w:rsidRPr="00E843DF">
        <w:rPr>
          <w:rFonts w:ascii="Arial" w:hAnsi="Arial" w:cs="Arial"/>
          <w:szCs w:val="20"/>
          <w:shd w:val="clear" w:color="auto" w:fill="FFFFFF"/>
        </w:rPr>
        <w:t xml:space="preserve">, accettano preventivamente la cessione dei crediti ai sensi e per gli effetti di cui </w:t>
      </w:r>
      <w:r w:rsidRPr="003B0735">
        <w:rPr>
          <w:rFonts w:ascii="Arial" w:hAnsi="Arial" w:cs="Arial"/>
          <w:szCs w:val="20"/>
          <w:shd w:val="clear" w:color="auto" w:fill="FFFFFF"/>
        </w:rPr>
        <w:t>all’art. 120, comma 12 del Codice.</w:t>
      </w:r>
    </w:p>
    <w:p w14:paraId="2AA3900F" w14:textId="69AA7967" w:rsidR="007E0287" w:rsidRPr="00191BCF" w:rsidRDefault="007E0287">
      <w:pPr>
        <w:pStyle w:val="Numeroelenco2"/>
        <w:numPr>
          <w:ilvl w:val="0"/>
          <w:numId w:val="21"/>
        </w:numPr>
        <w:tabs>
          <w:tab w:val="left" w:pos="389"/>
        </w:tabs>
        <w:spacing w:line="300" w:lineRule="exact"/>
        <w:ind w:hanging="361"/>
        <w:rPr>
          <w:rFonts w:ascii="Arial" w:hAnsi="Arial" w:cs="Arial"/>
          <w:szCs w:val="20"/>
          <w:shd w:val="clear" w:color="auto" w:fill="FFFF00"/>
        </w:rPr>
      </w:pPr>
      <w:r w:rsidRPr="00191BCF">
        <w:rPr>
          <w:rFonts w:ascii="Arial" w:hAnsi="Arial" w:cs="Arial"/>
          <w:szCs w:val="20"/>
          <w:shd w:val="clear" w:color="auto" w:fill="FFFFFF"/>
        </w:rPr>
        <w:t>Alle Amministrazioni Contraenti che effettueranno il pagamento dell</w:t>
      </w:r>
      <w:r w:rsidR="007244C8" w:rsidRPr="00191BCF">
        <w:rPr>
          <w:rFonts w:ascii="Arial" w:hAnsi="Arial" w:cs="Arial"/>
          <w:szCs w:val="20"/>
          <w:shd w:val="clear" w:color="auto" w:fill="FFFFFF"/>
        </w:rPr>
        <w:t>’</w:t>
      </w:r>
      <w:r w:rsidRPr="00191BCF">
        <w:rPr>
          <w:rFonts w:ascii="Arial" w:hAnsi="Arial" w:cs="Arial"/>
          <w:szCs w:val="20"/>
          <w:shd w:val="clear" w:color="auto" w:fill="FFFFFF"/>
        </w:rPr>
        <w:t xml:space="preserve">importo indicato in fattura in un termine inferiore rispetto a quello indicato al precedente comma </w:t>
      </w:r>
      <w:r w:rsidR="008E56BC" w:rsidRPr="00191BCF">
        <w:rPr>
          <w:rFonts w:ascii="Arial" w:hAnsi="Arial" w:cs="Arial"/>
          <w:szCs w:val="20"/>
          <w:shd w:val="clear" w:color="auto" w:fill="FFFFFF"/>
        </w:rPr>
        <w:t>7</w:t>
      </w:r>
      <w:r w:rsidRPr="00191BCF">
        <w:rPr>
          <w:rFonts w:ascii="Arial" w:hAnsi="Arial" w:cs="Arial"/>
          <w:szCs w:val="20"/>
          <w:shd w:val="clear" w:color="auto" w:fill="FFFFFF"/>
        </w:rPr>
        <w:t xml:space="preserve"> verrà riconosciuto </w:t>
      </w:r>
      <w:r w:rsidR="00E51DD0" w:rsidRPr="00191BCF">
        <w:rPr>
          <w:rFonts w:ascii="Arial" w:hAnsi="Arial" w:cs="Arial"/>
          <w:szCs w:val="20"/>
          <w:shd w:val="clear" w:color="auto" w:fill="FFFFFF"/>
        </w:rPr>
        <w:t>lo</w:t>
      </w:r>
      <w:r w:rsidRPr="00191BCF">
        <w:rPr>
          <w:rFonts w:ascii="Arial" w:hAnsi="Arial" w:cs="Arial"/>
          <w:szCs w:val="20"/>
          <w:shd w:val="clear" w:color="auto" w:fill="FFFFFF"/>
        </w:rPr>
        <w:t xml:space="preserve"> sconto </w:t>
      </w:r>
      <w:r w:rsidR="00E119B2" w:rsidRPr="00191BCF">
        <w:rPr>
          <w:rFonts w:ascii="Arial" w:hAnsi="Arial" w:cs="Arial"/>
          <w:szCs w:val="20"/>
          <w:shd w:val="clear" w:color="auto" w:fill="FFFFFF"/>
        </w:rPr>
        <w:t xml:space="preserve">fisso e invariabile S </w:t>
      </w:r>
      <w:r w:rsidR="00E51DD0" w:rsidRPr="00191BCF">
        <w:rPr>
          <w:rFonts w:ascii="Arial" w:hAnsi="Arial" w:cs="Arial"/>
          <w:szCs w:val="20"/>
          <w:shd w:val="clear" w:color="auto" w:fill="FFFFFF"/>
        </w:rPr>
        <w:t>offerto in sede di gara</w:t>
      </w:r>
      <w:r w:rsidR="00B14BB9" w:rsidRPr="00191BCF">
        <w:rPr>
          <w:rFonts w:ascii="Arial" w:hAnsi="Arial" w:cs="Arial"/>
          <w:szCs w:val="20"/>
          <w:shd w:val="clear" w:color="auto" w:fill="FFFFFF"/>
        </w:rPr>
        <w:t>.</w:t>
      </w:r>
    </w:p>
    <w:p w14:paraId="5FDA65C4" w14:textId="3EC9367C" w:rsidR="007E0287" w:rsidRPr="00191BCF" w:rsidRDefault="007E0287" w:rsidP="00375D68">
      <w:pPr>
        <w:pStyle w:val="Numeroelenco2"/>
        <w:numPr>
          <w:ilvl w:val="0"/>
          <w:numId w:val="0"/>
        </w:numPr>
        <w:shd w:val="clear" w:color="auto" w:fill="FFFFFF"/>
        <w:spacing w:line="300" w:lineRule="exact"/>
        <w:ind w:left="360"/>
        <w:rPr>
          <w:rFonts w:ascii="Arial" w:hAnsi="Arial" w:cs="Arial"/>
          <w:color w:val="000000"/>
          <w:szCs w:val="20"/>
          <w:shd w:val="clear" w:color="auto" w:fill="FFFF00"/>
        </w:rPr>
      </w:pPr>
      <w:r w:rsidRPr="00191BCF">
        <w:rPr>
          <w:rFonts w:ascii="Arial" w:hAnsi="Arial" w:cs="Arial"/>
          <w:szCs w:val="20"/>
          <w:shd w:val="clear" w:color="auto" w:fill="FFFFFF"/>
        </w:rPr>
        <w:t xml:space="preserve">Lo sconto verrà riconosciuto, fatto salvo diverso accordo tra le parti, previa verifica del Fornitore dei pagamenti </w:t>
      </w:r>
      <w:r w:rsidRPr="00191BCF">
        <w:rPr>
          <w:rFonts w:ascii="Arial" w:hAnsi="Arial" w:cs="Arial"/>
          <w:szCs w:val="20"/>
        </w:rPr>
        <w:t xml:space="preserve">effettuati in anticipo rispetto ai termini di cui al comma </w:t>
      </w:r>
      <w:r w:rsidR="008E56BC" w:rsidRPr="00191BCF">
        <w:rPr>
          <w:rFonts w:ascii="Arial" w:hAnsi="Arial" w:cs="Arial"/>
          <w:szCs w:val="20"/>
          <w:shd w:val="clear" w:color="auto" w:fill="FFFFFF"/>
        </w:rPr>
        <w:t>7</w:t>
      </w:r>
      <w:r w:rsidRPr="00191BCF">
        <w:rPr>
          <w:rFonts w:ascii="Arial" w:hAnsi="Arial" w:cs="Arial"/>
          <w:szCs w:val="20"/>
        </w:rPr>
        <w:t>.</w:t>
      </w:r>
    </w:p>
    <w:p w14:paraId="587EF3A2" w14:textId="1D7FDB72" w:rsidR="007E0287" w:rsidRPr="00191BCF" w:rsidRDefault="007E0287">
      <w:pPr>
        <w:pStyle w:val="Numeroelenco2"/>
        <w:numPr>
          <w:ilvl w:val="0"/>
          <w:numId w:val="21"/>
        </w:numPr>
        <w:tabs>
          <w:tab w:val="left" w:pos="389"/>
        </w:tabs>
        <w:spacing w:line="300" w:lineRule="exact"/>
        <w:ind w:hanging="361"/>
        <w:rPr>
          <w:rFonts w:ascii="Arial" w:hAnsi="Arial" w:cs="Arial"/>
          <w:szCs w:val="20"/>
          <w:shd w:val="clear" w:color="auto" w:fill="FFFF00"/>
        </w:rPr>
      </w:pPr>
      <w:r w:rsidRPr="00191BCF">
        <w:rPr>
          <w:rFonts w:ascii="Arial" w:hAnsi="Arial" w:cs="Arial"/>
          <w:color w:val="000000"/>
          <w:szCs w:val="20"/>
        </w:rPr>
        <w:t>Alle Amministrazioni Contraenti che all</w:t>
      </w:r>
      <w:r w:rsidR="008C7499" w:rsidRPr="00191BCF">
        <w:rPr>
          <w:rFonts w:ascii="Arial" w:hAnsi="Arial" w:cs="Arial"/>
          <w:color w:val="000000"/>
          <w:szCs w:val="20"/>
        </w:rPr>
        <w:t>’</w:t>
      </w:r>
      <w:r w:rsidRPr="00191BCF">
        <w:rPr>
          <w:rFonts w:ascii="Arial" w:hAnsi="Arial" w:cs="Arial"/>
          <w:color w:val="000000"/>
          <w:szCs w:val="20"/>
        </w:rPr>
        <w:t>atto dell</w:t>
      </w:r>
      <w:r w:rsidR="00EF5F4D" w:rsidRPr="00191BCF">
        <w:rPr>
          <w:rFonts w:ascii="Arial" w:hAnsi="Arial" w:cs="Arial"/>
          <w:color w:val="000000"/>
          <w:szCs w:val="20"/>
        </w:rPr>
        <w:t>’</w:t>
      </w:r>
      <w:r w:rsidRPr="00191BCF">
        <w:rPr>
          <w:rFonts w:ascii="Arial" w:hAnsi="Arial" w:cs="Arial"/>
          <w:color w:val="000000"/>
          <w:szCs w:val="20"/>
        </w:rPr>
        <w:t>invio dell'</w:t>
      </w:r>
      <w:r w:rsidR="0092787C" w:rsidRPr="00191BCF">
        <w:rPr>
          <w:rFonts w:ascii="Arial" w:hAnsi="Arial" w:cs="Arial"/>
          <w:color w:val="000000"/>
          <w:szCs w:val="20"/>
        </w:rPr>
        <w:t>Ordinativo di Fornitura</w:t>
      </w:r>
      <w:r w:rsidRPr="00191BCF">
        <w:rPr>
          <w:rFonts w:ascii="Arial" w:hAnsi="Arial" w:cs="Arial"/>
          <w:color w:val="000000"/>
          <w:szCs w:val="20"/>
        </w:rPr>
        <w:t xml:space="preserve"> di fornitura si impegnano a corrispondere l</w:t>
      </w:r>
      <w:r w:rsidR="00EF5F4D" w:rsidRPr="00191BCF">
        <w:rPr>
          <w:rFonts w:ascii="Arial" w:hAnsi="Arial" w:cs="Arial"/>
          <w:color w:val="000000"/>
          <w:szCs w:val="20"/>
        </w:rPr>
        <w:t>’</w:t>
      </w:r>
      <w:r w:rsidRPr="00191BCF">
        <w:rPr>
          <w:rFonts w:ascii="Arial" w:hAnsi="Arial" w:cs="Arial"/>
          <w:color w:val="000000"/>
          <w:szCs w:val="20"/>
        </w:rPr>
        <w:t xml:space="preserve">importo indicato in fattura mediante </w:t>
      </w:r>
      <w:r w:rsidRPr="00191BCF">
        <w:rPr>
          <w:rFonts w:ascii="Arial" w:hAnsi="Arial" w:cs="Arial"/>
          <w:szCs w:val="20"/>
          <w:lang w:eastAsia="en-US"/>
        </w:rPr>
        <w:t xml:space="preserve">addebito SEPA Direct </w:t>
      </w:r>
      <w:proofErr w:type="spellStart"/>
      <w:r w:rsidRPr="00191BCF">
        <w:rPr>
          <w:rFonts w:ascii="Arial" w:hAnsi="Arial" w:cs="Arial"/>
          <w:szCs w:val="20"/>
          <w:lang w:eastAsia="en-US"/>
        </w:rPr>
        <w:t>Debit</w:t>
      </w:r>
      <w:proofErr w:type="spellEnd"/>
      <w:r w:rsidRPr="00191BCF">
        <w:rPr>
          <w:rFonts w:ascii="Arial" w:hAnsi="Arial" w:cs="Arial"/>
          <w:szCs w:val="20"/>
          <w:lang w:eastAsia="en-US"/>
        </w:rPr>
        <w:t xml:space="preserve"> (SDD) </w:t>
      </w:r>
      <w:r w:rsidRPr="00191BCF">
        <w:rPr>
          <w:rFonts w:ascii="Arial" w:hAnsi="Arial" w:cs="Arial"/>
          <w:color w:val="000000"/>
          <w:szCs w:val="20"/>
        </w:rPr>
        <w:t>verrà riconosci</w:t>
      </w:r>
      <w:r w:rsidR="00B14BB9" w:rsidRPr="00191BCF">
        <w:rPr>
          <w:rFonts w:ascii="Arial" w:hAnsi="Arial" w:cs="Arial"/>
          <w:color w:val="000000"/>
          <w:szCs w:val="20"/>
        </w:rPr>
        <w:t xml:space="preserve">uto </w:t>
      </w:r>
      <w:r w:rsidR="009334F0" w:rsidRPr="00191BCF">
        <w:rPr>
          <w:rFonts w:ascii="Arial" w:hAnsi="Arial" w:cs="Arial"/>
          <w:color w:val="000000"/>
          <w:szCs w:val="20"/>
        </w:rPr>
        <w:t xml:space="preserve">il suddetto sconto </w:t>
      </w:r>
      <w:r w:rsidR="009334F0" w:rsidRPr="00191BCF">
        <w:rPr>
          <w:rFonts w:ascii="Arial" w:hAnsi="Arial" w:cs="Arial"/>
          <w:szCs w:val="20"/>
          <w:shd w:val="clear" w:color="auto" w:fill="FFFFFF"/>
        </w:rPr>
        <w:t>S</w:t>
      </w:r>
      <w:r w:rsidR="00E51DD0" w:rsidRPr="00191BCF">
        <w:rPr>
          <w:rFonts w:ascii="Arial" w:hAnsi="Arial" w:cs="Arial"/>
          <w:szCs w:val="20"/>
          <w:shd w:val="clear" w:color="auto" w:fill="FFFFFF"/>
        </w:rPr>
        <w:t>.</w:t>
      </w:r>
    </w:p>
    <w:p w14:paraId="1955691E" w14:textId="16AFAA4C" w:rsidR="007E0287" w:rsidRPr="00E843DF" w:rsidRDefault="00EC2EF6" w:rsidP="003B0735">
      <w:pPr>
        <w:pStyle w:val="Numeroelenco2"/>
        <w:numPr>
          <w:ilvl w:val="0"/>
          <w:numId w:val="21"/>
        </w:numPr>
        <w:tabs>
          <w:tab w:val="left" w:pos="389"/>
        </w:tabs>
        <w:spacing w:line="300" w:lineRule="exact"/>
        <w:ind w:hanging="361"/>
        <w:rPr>
          <w:rFonts w:ascii="Arial" w:hAnsi="Arial" w:cs="Arial"/>
          <w:shd w:val="clear" w:color="auto" w:fill="FFFF00"/>
        </w:rPr>
      </w:pPr>
      <w:r>
        <w:rPr>
          <w:rFonts w:ascii="Arial" w:hAnsi="Arial" w:cs="Arial"/>
          <w:i/>
          <w:szCs w:val="20"/>
        </w:rPr>
        <w:t>[</w:t>
      </w:r>
      <w:r w:rsidR="003765EF" w:rsidRPr="00EC2EF6">
        <w:rPr>
          <w:rFonts w:ascii="Arial" w:hAnsi="Arial" w:cs="Arial"/>
          <w:i/>
          <w:szCs w:val="20"/>
        </w:rPr>
        <w:t>eventuale, se offerto in fase di stipula:</w:t>
      </w:r>
      <w:r w:rsidR="003765EF" w:rsidRPr="00EC2EF6">
        <w:rPr>
          <w:rFonts w:ascii="Arial" w:hAnsi="Arial" w:cs="Arial"/>
        </w:rPr>
        <w:t xml:space="preserve"> </w:t>
      </w:r>
      <w:r w:rsidR="007E0287" w:rsidRPr="00EC2EF6">
        <w:rPr>
          <w:rFonts w:ascii="Arial" w:hAnsi="Arial" w:cs="Arial"/>
        </w:rPr>
        <w:t xml:space="preserve">Alle Amministrazioni Contraenti diverse da quelle di cui al precedente comma </w:t>
      </w:r>
      <w:r w:rsidR="00756F94" w:rsidRPr="00EC2EF6">
        <w:rPr>
          <w:rFonts w:ascii="Arial" w:hAnsi="Arial" w:cs="Arial"/>
        </w:rPr>
        <w:t>1</w:t>
      </w:r>
      <w:r w:rsidR="5E32A0E8" w:rsidRPr="00EC2EF6">
        <w:rPr>
          <w:rFonts w:ascii="Arial" w:hAnsi="Arial" w:cs="Arial"/>
        </w:rPr>
        <w:t>4</w:t>
      </w:r>
      <w:r w:rsidR="007E0287" w:rsidRPr="00EC2EF6">
        <w:rPr>
          <w:rFonts w:ascii="Arial" w:hAnsi="Arial" w:cs="Arial"/>
        </w:rPr>
        <w:t xml:space="preserve"> che</w:t>
      </w:r>
      <w:r w:rsidR="007E0287" w:rsidRPr="00EC2EF6">
        <w:rPr>
          <w:rFonts w:ascii="Arial" w:hAnsi="Arial" w:cs="Arial"/>
          <w:shd w:val="clear" w:color="auto" w:fill="FFFFFF"/>
        </w:rPr>
        <w:t xml:space="preserve">, all’atto </w:t>
      </w:r>
      <w:r w:rsidR="007E0287" w:rsidRPr="435F0044">
        <w:rPr>
          <w:rFonts w:ascii="Arial" w:hAnsi="Arial" w:cs="Arial"/>
          <w:color w:val="000000"/>
          <w:shd w:val="clear" w:color="auto" w:fill="FFFFFF"/>
        </w:rPr>
        <w:t xml:space="preserve">dell’invio dell’Ordinativo di Fornitura avranno preventivamente riconosciuto – ai sensi dell’art. 120, comma 12, del Codice - al Fornitore la facoltà di cedere in tutto o in parte i crediti derivanti dalla regolare esecuzione del contratto di fornitura, nelle modalità e nei termini di cui ai successivi </w:t>
      </w:r>
      <w:r w:rsidR="007E0287" w:rsidRPr="435F0044">
        <w:rPr>
          <w:rFonts w:ascii="Arial" w:hAnsi="Arial" w:cs="Arial"/>
          <w:color w:val="000000"/>
          <w:shd w:val="clear" w:color="auto" w:fill="FFFFFF"/>
        </w:rPr>
        <w:lastRenderedPageBreak/>
        <w:t>commi, il Fornitore applicherà uno sconto pari a ____, fatto salvo quanto previsto alle Condizioni Generali e quanto stabilito al medesimo art. 120, comma 12, del Codice. Qualora, l’Amministrazione Contraente riconosca successivamente la possibilità di cessione, il Fornitore avrà facoltà di applicare il medesimo scont</w:t>
      </w:r>
      <w:r w:rsidR="007E0287" w:rsidRPr="00EC2EF6">
        <w:rPr>
          <w:rFonts w:ascii="Arial" w:hAnsi="Arial" w:cs="Arial"/>
          <w:shd w:val="clear" w:color="auto" w:fill="FFFFFF"/>
        </w:rPr>
        <w:t>o</w:t>
      </w:r>
      <w:r w:rsidR="007E0287" w:rsidRPr="00EC2EF6">
        <w:rPr>
          <w:rFonts w:ascii="Arial" w:hAnsi="Arial" w:cs="Arial"/>
        </w:rPr>
        <w:t>.</w:t>
      </w:r>
      <w:r w:rsidRPr="00EC2EF6">
        <w:rPr>
          <w:rFonts w:ascii="Arial" w:hAnsi="Arial" w:cs="Arial"/>
          <w:i/>
          <w:szCs w:val="20"/>
        </w:rPr>
        <w:t>]</w:t>
      </w:r>
    </w:p>
    <w:p w14:paraId="36AC60E6" w14:textId="54A07E83" w:rsidR="007E0287" w:rsidRPr="00CD49C3" w:rsidRDefault="00AA5E0F">
      <w:pPr>
        <w:pStyle w:val="Numeroelenco2"/>
        <w:numPr>
          <w:ilvl w:val="0"/>
          <w:numId w:val="21"/>
        </w:numPr>
        <w:tabs>
          <w:tab w:val="left" w:pos="389"/>
        </w:tabs>
        <w:spacing w:line="300" w:lineRule="exact"/>
        <w:ind w:hanging="361"/>
        <w:rPr>
          <w:rFonts w:ascii="Arial" w:hAnsi="Arial" w:cs="Arial"/>
          <w:b/>
          <w:i/>
          <w:iCs/>
          <w:color w:val="000000" w:themeColor="text1"/>
          <w:szCs w:val="20"/>
        </w:rPr>
      </w:pPr>
      <w:r w:rsidRPr="00E843DF">
        <w:rPr>
          <w:rFonts w:ascii="Arial" w:hAnsi="Arial" w:cs="Arial"/>
          <w:szCs w:val="20"/>
        </w:rPr>
        <w:t>G</w:t>
      </w:r>
      <w:r w:rsidR="007E0287" w:rsidRPr="00E843DF">
        <w:rPr>
          <w:rFonts w:ascii="Arial" w:hAnsi="Arial" w:cs="Arial"/>
          <w:szCs w:val="20"/>
        </w:rPr>
        <w:t xml:space="preserve">li </w:t>
      </w:r>
      <w:r w:rsidR="0092787C" w:rsidRPr="00E843DF">
        <w:rPr>
          <w:rFonts w:ascii="Arial" w:hAnsi="Arial" w:cs="Arial"/>
          <w:szCs w:val="20"/>
        </w:rPr>
        <w:t>O</w:t>
      </w:r>
      <w:r w:rsidR="0092787C" w:rsidRPr="00EA5100">
        <w:rPr>
          <w:rFonts w:ascii="Arial" w:hAnsi="Arial" w:cs="Arial"/>
          <w:szCs w:val="20"/>
        </w:rPr>
        <w:t>rdinativi di Fornitura</w:t>
      </w:r>
      <w:r w:rsidR="007E0287" w:rsidRPr="00EA5100">
        <w:rPr>
          <w:rFonts w:ascii="Arial" w:hAnsi="Arial" w:cs="Arial"/>
          <w:szCs w:val="20"/>
        </w:rPr>
        <w:t xml:space="preserve"> </w:t>
      </w:r>
      <w:r w:rsidR="00FF3FAE" w:rsidRPr="00EA5100">
        <w:rPr>
          <w:rFonts w:ascii="Arial" w:hAnsi="Arial" w:cs="Arial"/>
          <w:szCs w:val="20"/>
        </w:rPr>
        <w:t>non rientrano ne</w:t>
      </w:r>
      <w:r w:rsidRPr="00EA5100">
        <w:rPr>
          <w:rFonts w:ascii="Arial" w:hAnsi="Arial" w:cs="Arial"/>
          <w:szCs w:val="20"/>
        </w:rPr>
        <w:t>ll’</w:t>
      </w:r>
      <w:r w:rsidR="00FF3FAE" w:rsidRPr="00EA5100">
        <w:rPr>
          <w:rFonts w:ascii="Arial" w:hAnsi="Arial" w:cs="Arial"/>
          <w:szCs w:val="20"/>
        </w:rPr>
        <w:t xml:space="preserve">ambito di </w:t>
      </w:r>
      <w:r w:rsidRPr="00EA5100">
        <w:rPr>
          <w:rFonts w:ascii="Arial" w:hAnsi="Arial" w:cs="Arial"/>
          <w:szCs w:val="20"/>
        </w:rPr>
        <w:t xml:space="preserve">applicazione dell’art. 125, comma </w:t>
      </w:r>
      <w:r w:rsidRPr="00CD49C3">
        <w:rPr>
          <w:rFonts w:ascii="Arial" w:hAnsi="Arial" w:cs="Arial"/>
          <w:szCs w:val="20"/>
        </w:rPr>
        <w:t>1, del Codice</w:t>
      </w:r>
      <w:r w:rsidR="00FF3FAE" w:rsidRPr="00CD49C3">
        <w:rPr>
          <w:rFonts w:ascii="Arial" w:hAnsi="Arial" w:cs="Arial"/>
          <w:szCs w:val="20"/>
        </w:rPr>
        <w:t xml:space="preserve"> e, pertanto, non si darà luogo</w:t>
      </w:r>
      <w:r w:rsidR="00805DE4" w:rsidRPr="00CD49C3">
        <w:rPr>
          <w:rFonts w:ascii="Arial" w:hAnsi="Arial" w:cs="Arial"/>
          <w:szCs w:val="20"/>
        </w:rPr>
        <w:t xml:space="preserve"> </w:t>
      </w:r>
      <w:r w:rsidR="00FF3FAE" w:rsidRPr="00CD49C3">
        <w:rPr>
          <w:rFonts w:ascii="Arial" w:hAnsi="Arial" w:cs="Arial"/>
          <w:szCs w:val="20"/>
        </w:rPr>
        <w:t>a</w:t>
      </w:r>
      <w:r w:rsidRPr="00CD49C3">
        <w:rPr>
          <w:rFonts w:ascii="Arial" w:hAnsi="Arial" w:cs="Arial"/>
          <w:szCs w:val="20"/>
        </w:rPr>
        <w:t xml:space="preserve">ll’anticipazione del </w:t>
      </w:r>
      <w:r w:rsidRPr="00CD49C3">
        <w:rPr>
          <w:rFonts w:ascii="Arial" w:hAnsi="Arial" w:cs="Arial"/>
          <w:color w:val="000000" w:themeColor="text1"/>
          <w:szCs w:val="20"/>
        </w:rPr>
        <w:t>prezzo</w:t>
      </w:r>
      <w:r w:rsidR="007E0287" w:rsidRPr="00CD49C3">
        <w:rPr>
          <w:rFonts w:ascii="Arial" w:hAnsi="Arial" w:cs="Arial"/>
          <w:color w:val="000000" w:themeColor="text1"/>
          <w:szCs w:val="20"/>
        </w:rPr>
        <w:t>.</w:t>
      </w:r>
    </w:p>
    <w:p w14:paraId="108C6C22" w14:textId="77777777" w:rsidR="007E43D3" w:rsidRPr="00CD49C3" w:rsidRDefault="007E43D3" w:rsidP="007E43D3">
      <w:pPr>
        <w:pStyle w:val="Numeroelenco2"/>
        <w:numPr>
          <w:ilvl w:val="0"/>
          <w:numId w:val="0"/>
        </w:numPr>
        <w:tabs>
          <w:tab w:val="left" w:pos="389"/>
        </w:tabs>
        <w:spacing w:line="300" w:lineRule="exact"/>
        <w:ind w:left="360"/>
        <w:rPr>
          <w:rFonts w:ascii="Arial" w:hAnsi="Arial" w:cs="Arial"/>
          <w:b/>
          <w:i/>
          <w:iCs/>
          <w:color w:val="000000" w:themeColor="text1"/>
          <w:szCs w:val="20"/>
        </w:rPr>
      </w:pPr>
    </w:p>
    <w:p w14:paraId="4A9A8910" w14:textId="303F052C" w:rsidR="008656A1" w:rsidRPr="00CD49C3" w:rsidRDefault="008656A1" w:rsidP="006F6F09">
      <w:pPr>
        <w:pStyle w:val="Titolo2"/>
        <w:ind w:left="0" w:firstLine="0"/>
        <w:rPr>
          <w:rFonts w:ascii="Arial" w:hAnsi="Arial" w:cs="Arial"/>
          <w:i/>
          <w:color w:val="000000" w:themeColor="text1"/>
        </w:rPr>
      </w:pPr>
      <w:bookmarkStart w:id="2" w:name="_Hlk135759925"/>
      <w:r w:rsidRPr="00CD49C3">
        <w:rPr>
          <w:rFonts w:ascii="Arial" w:hAnsi="Arial" w:cs="Arial"/>
          <w:color w:val="000000" w:themeColor="text1"/>
        </w:rPr>
        <w:t xml:space="preserve">ARTICOLO </w:t>
      </w:r>
      <w:r w:rsidRPr="0044604F">
        <w:rPr>
          <w:rFonts w:ascii="Arial" w:hAnsi="Arial" w:cs="Arial"/>
          <w:color w:val="000000" w:themeColor="text1"/>
        </w:rPr>
        <w:t>1</w:t>
      </w:r>
      <w:r w:rsidR="002F1132" w:rsidRPr="0044604F">
        <w:rPr>
          <w:rFonts w:ascii="Arial" w:hAnsi="Arial" w:cs="Arial"/>
          <w:color w:val="000000" w:themeColor="text1"/>
        </w:rPr>
        <w:t>1</w:t>
      </w:r>
      <w:r w:rsidRPr="0044604F">
        <w:rPr>
          <w:rFonts w:ascii="Arial" w:hAnsi="Arial" w:cs="Arial"/>
          <w:color w:val="000000" w:themeColor="text1"/>
        </w:rPr>
        <w:t xml:space="preserve"> - PENALI</w:t>
      </w:r>
      <w:bookmarkEnd w:id="2"/>
    </w:p>
    <w:p w14:paraId="6E60265F" w14:textId="06C57647" w:rsidR="008656A1" w:rsidRPr="00CD49C3" w:rsidRDefault="008656A1">
      <w:pPr>
        <w:pStyle w:val="Numeroelenco2"/>
        <w:numPr>
          <w:ilvl w:val="0"/>
          <w:numId w:val="17"/>
        </w:numPr>
        <w:spacing w:line="300" w:lineRule="exact"/>
        <w:rPr>
          <w:rFonts w:ascii="Arial" w:hAnsi="Arial" w:cs="Arial"/>
          <w:szCs w:val="20"/>
        </w:rPr>
      </w:pPr>
      <w:r w:rsidRPr="00CD49C3">
        <w:rPr>
          <w:rFonts w:ascii="Arial" w:hAnsi="Arial" w:cs="Arial"/>
          <w:color w:val="000000" w:themeColor="text1"/>
          <w:szCs w:val="20"/>
        </w:rPr>
        <w:t xml:space="preserve">Fermo restando quanto previsto all’art. 12 delle Condizioni Generali, per ogni giorno lavorativo di ritardo, non imputabile all’Amministrazione, a forza maggiore </w:t>
      </w:r>
      <w:r w:rsidRPr="00CD49C3">
        <w:rPr>
          <w:rFonts w:ascii="Arial" w:hAnsi="Arial" w:cs="Arial"/>
          <w:szCs w:val="20"/>
        </w:rPr>
        <w:t xml:space="preserve">o a caso fortuito, rispetto </w:t>
      </w:r>
      <w:r w:rsidR="006F47BA" w:rsidRPr="00CD49C3">
        <w:rPr>
          <w:rFonts w:ascii="Arial" w:hAnsi="Arial" w:cs="Arial"/>
          <w:szCs w:val="20"/>
        </w:rPr>
        <w:t>alla Data di Consegna e/o al termine per la sostituzione della fornitura di Prodotto non conforme ai requisiti del Capitolato Tecnico e al precedente art. 8 commi 8 e 9</w:t>
      </w:r>
      <w:r w:rsidR="0085248F" w:rsidRPr="00CD49C3">
        <w:rPr>
          <w:rFonts w:ascii="Arial" w:hAnsi="Arial" w:cs="Arial"/>
          <w:szCs w:val="20"/>
        </w:rPr>
        <w:t xml:space="preserve">, </w:t>
      </w:r>
      <w:r w:rsidRPr="00CD49C3">
        <w:rPr>
          <w:rFonts w:ascii="Arial" w:hAnsi="Arial" w:cs="Arial"/>
          <w:szCs w:val="20"/>
        </w:rPr>
        <w:t xml:space="preserve">il Fornitore è tenuto a corrispondere all’Amministrazione Contraente una penale pari </w:t>
      </w:r>
      <w:r w:rsidR="008E2727" w:rsidRPr="00CD49C3">
        <w:rPr>
          <w:rFonts w:ascii="Arial" w:hAnsi="Arial" w:cs="Arial"/>
          <w:szCs w:val="20"/>
        </w:rPr>
        <w:t>all’1</w:t>
      </w:r>
      <w:r w:rsidR="00387D4B" w:rsidRPr="00CD49C3">
        <w:rPr>
          <w:rFonts w:ascii="Arial" w:hAnsi="Arial" w:cs="Arial"/>
          <w:szCs w:val="20"/>
        </w:rPr>
        <w:t xml:space="preserve"> per mille</w:t>
      </w:r>
      <w:r w:rsidR="00AD1082" w:rsidRPr="00CD49C3">
        <w:rPr>
          <w:rFonts w:ascii="Arial" w:hAnsi="Arial" w:cs="Arial"/>
          <w:szCs w:val="20"/>
        </w:rPr>
        <w:t xml:space="preserve"> del valore del Prodotto non consegnato nel termine, al netto delle accise</w:t>
      </w:r>
      <w:r w:rsidR="00D87F7F" w:rsidRPr="00CD49C3">
        <w:rPr>
          <w:rFonts w:ascii="Arial" w:hAnsi="Arial" w:cs="Arial"/>
          <w:szCs w:val="20"/>
        </w:rPr>
        <w:t>.</w:t>
      </w:r>
    </w:p>
    <w:p w14:paraId="79ACFD13" w14:textId="3A8B3975" w:rsidR="008656A1" w:rsidRPr="00CD49C3" w:rsidRDefault="008656A1">
      <w:pPr>
        <w:pStyle w:val="Numeroelenco2"/>
        <w:numPr>
          <w:ilvl w:val="0"/>
          <w:numId w:val="17"/>
        </w:numPr>
        <w:spacing w:line="300" w:lineRule="exact"/>
        <w:rPr>
          <w:rFonts w:ascii="Arial" w:hAnsi="Arial" w:cs="Arial"/>
          <w:szCs w:val="20"/>
        </w:rPr>
      </w:pPr>
      <w:r w:rsidRPr="0017572D">
        <w:rPr>
          <w:rFonts w:ascii="Arial" w:hAnsi="Arial" w:cs="Arial"/>
          <w:szCs w:val="20"/>
        </w:rPr>
        <w:t>Deve considerarsi ritardo anche il caso in cui il Fornitore esegua la fornitura in oggetto in modo anche solo parzialmente difforme dalle disposizioni di cui alla presente Convenzione, al Capitolato tecnico e agli Ordinativi di Fornitura. In tal caso le Amministrazioni applicheranno al Fornitore la suddetta penale sino alla data in cui il la</w:t>
      </w:r>
      <w:r w:rsidRPr="0017572D">
        <w:rPr>
          <w:rFonts w:ascii="Arial" w:hAnsi="Arial" w:cs="Arial"/>
          <w:i/>
          <w:iCs/>
          <w:color w:val="0000FF"/>
          <w:szCs w:val="20"/>
        </w:rPr>
        <w:t xml:space="preserve"> </w:t>
      </w:r>
      <w:r w:rsidRPr="0017572D">
        <w:rPr>
          <w:rFonts w:ascii="Arial" w:hAnsi="Arial" w:cs="Arial"/>
          <w:szCs w:val="20"/>
        </w:rPr>
        <w:t xml:space="preserve">fornitura inizierà ad </w:t>
      </w:r>
      <w:r w:rsidRPr="00CD49C3">
        <w:rPr>
          <w:rFonts w:ascii="Arial" w:hAnsi="Arial" w:cs="Arial"/>
          <w:szCs w:val="20"/>
        </w:rPr>
        <w:t>essere eseguit</w:t>
      </w:r>
      <w:r w:rsidR="00B0101C" w:rsidRPr="00CD49C3">
        <w:rPr>
          <w:rFonts w:ascii="Arial" w:hAnsi="Arial" w:cs="Arial"/>
          <w:szCs w:val="20"/>
        </w:rPr>
        <w:t>a</w:t>
      </w:r>
      <w:r w:rsidRPr="00CD49C3">
        <w:rPr>
          <w:rFonts w:ascii="Arial" w:hAnsi="Arial" w:cs="Arial"/>
          <w:szCs w:val="20"/>
        </w:rPr>
        <w:t xml:space="preserve"> in modo effettivamente conforme alla presente Convenzione, al Capitolato tecnico e agli Ordinativi di Fornitura.</w:t>
      </w:r>
    </w:p>
    <w:p w14:paraId="7C75B7C3" w14:textId="66DF9B3F" w:rsidR="008656A1" w:rsidRPr="00CD49C3" w:rsidRDefault="008656A1" w:rsidP="008A63DF">
      <w:pPr>
        <w:pStyle w:val="Numeroelenco2"/>
        <w:numPr>
          <w:ilvl w:val="0"/>
          <w:numId w:val="17"/>
        </w:numPr>
        <w:spacing w:line="300" w:lineRule="exact"/>
        <w:rPr>
          <w:rFonts w:ascii="Arial" w:hAnsi="Arial" w:cs="Arial"/>
        </w:rPr>
      </w:pPr>
      <w:r w:rsidRPr="00CD49C3">
        <w:rPr>
          <w:rFonts w:ascii="Arial" w:hAnsi="Arial" w:cs="Arial"/>
        </w:rPr>
        <w:t xml:space="preserve">Qualora al termine di ciascun ciclo di verifiche ispettive, così come disciplinate nel paragrafo </w:t>
      </w:r>
      <w:r w:rsidR="001D0293" w:rsidRPr="00CD49C3">
        <w:rPr>
          <w:rFonts w:ascii="Arial" w:hAnsi="Arial" w:cs="Arial"/>
        </w:rPr>
        <w:t>10</w:t>
      </w:r>
      <w:r w:rsidRPr="00CD49C3">
        <w:rPr>
          <w:rFonts w:ascii="Arial" w:hAnsi="Arial" w:cs="Arial"/>
        </w:rPr>
        <w:t xml:space="preserve"> del Capitolato Tecnico e all’art. 7 delle Condizioni Generali, risulti che:</w:t>
      </w:r>
    </w:p>
    <w:p w14:paraId="4B17A967" w14:textId="77777777" w:rsidR="008656A1" w:rsidRPr="0017572D" w:rsidRDefault="008656A1">
      <w:pPr>
        <w:pStyle w:val="Numeroelenco2"/>
        <w:numPr>
          <w:ilvl w:val="0"/>
          <w:numId w:val="4"/>
        </w:numPr>
        <w:tabs>
          <w:tab w:val="clear" w:pos="1440"/>
          <w:tab w:val="num" w:pos="709"/>
        </w:tabs>
        <w:spacing w:line="300" w:lineRule="exact"/>
        <w:ind w:left="720"/>
        <w:rPr>
          <w:rFonts w:ascii="Arial" w:hAnsi="Arial" w:cs="Arial"/>
          <w:szCs w:val="20"/>
        </w:rPr>
      </w:pPr>
      <w:r w:rsidRPr="00CD49C3">
        <w:rPr>
          <w:rFonts w:ascii="Arial" w:hAnsi="Arial" w:cs="Arial"/>
          <w:szCs w:val="20"/>
        </w:rPr>
        <w:t>su più del 30% degli Ordinativi di Fornitura verificati è stata riscontrata una non conformità grave, secondo quanto definito nel suddetto Capitolato Tecnico, anche</w:t>
      </w:r>
      <w:r w:rsidRPr="0017572D">
        <w:rPr>
          <w:rFonts w:ascii="Arial" w:hAnsi="Arial" w:cs="Arial"/>
          <w:szCs w:val="20"/>
        </w:rPr>
        <w:t xml:space="preserve"> relativamente ad uno solo dei requisiti verificati per ciascun Ordinativo di Fornitura, il Fornitore è tenuto a corrispondere a Consip una penale pari allo 0,25% (zero virgola venticinque per cento) del valore complessivo degli Ordinativi di Fornitura per i quali è stata rilevata una non conformità grave;</w:t>
      </w:r>
    </w:p>
    <w:p w14:paraId="65CAAE1B" w14:textId="77777777" w:rsidR="008656A1" w:rsidRPr="0017572D" w:rsidRDefault="008656A1">
      <w:pPr>
        <w:pStyle w:val="Numeroelenco2"/>
        <w:numPr>
          <w:ilvl w:val="0"/>
          <w:numId w:val="4"/>
        </w:numPr>
        <w:tabs>
          <w:tab w:val="clear" w:pos="1440"/>
          <w:tab w:val="num" w:pos="709"/>
        </w:tabs>
        <w:spacing w:line="300" w:lineRule="exact"/>
        <w:ind w:left="720"/>
        <w:rPr>
          <w:rFonts w:ascii="Arial" w:hAnsi="Arial" w:cs="Arial"/>
          <w:szCs w:val="20"/>
        </w:rPr>
      </w:pPr>
      <w:r w:rsidRPr="0017572D">
        <w:rPr>
          <w:rFonts w:ascii="Arial" w:hAnsi="Arial" w:cs="Arial"/>
          <w:szCs w:val="20"/>
        </w:rPr>
        <w:t>su più del 50%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una penale pari allo 0,50% (zero virgola cinquanta per cento) del valore complessivo degli Ordinativi di Fornitura per i quali è stata rilevata una non conformità grave;</w:t>
      </w:r>
    </w:p>
    <w:p w14:paraId="2B862BE9" w14:textId="77777777" w:rsidR="008656A1" w:rsidRPr="001854F2" w:rsidRDefault="008656A1">
      <w:pPr>
        <w:pStyle w:val="Numeroelenco2"/>
        <w:numPr>
          <w:ilvl w:val="0"/>
          <w:numId w:val="4"/>
        </w:numPr>
        <w:tabs>
          <w:tab w:val="clear" w:pos="1440"/>
          <w:tab w:val="num" w:pos="709"/>
        </w:tabs>
        <w:spacing w:line="300" w:lineRule="exact"/>
        <w:ind w:left="720"/>
        <w:rPr>
          <w:rFonts w:ascii="Arial" w:hAnsi="Arial" w:cs="Arial"/>
          <w:color w:val="000000" w:themeColor="text1"/>
          <w:szCs w:val="20"/>
        </w:rPr>
      </w:pPr>
      <w:r w:rsidRPr="0017572D">
        <w:rPr>
          <w:rFonts w:ascii="Arial" w:hAnsi="Arial" w:cs="Arial"/>
          <w:szCs w:val="20"/>
        </w:rPr>
        <w:t xml:space="preserve">su più del 75%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una penale pari allo 0,75% (zero virgola settantacinque per cento) del valore complessivo </w:t>
      </w:r>
      <w:r w:rsidRPr="001854F2">
        <w:rPr>
          <w:rFonts w:ascii="Arial" w:hAnsi="Arial" w:cs="Arial"/>
          <w:color w:val="000000" w:themeColor="text1"/>
          <w:szCs w:val="20"/>
        </w:rPr>
        <w:t>degli Ordinativi di Fornitura per i quali è stata rilevata una non conformità grave.</w:t>
      </w:r>
    </w:p>
    <w:p w14:paraId="554F44E9" w14:textId="372A9A55" w:rsidR="008656A1" w:rsidRPr="0017572D" w:rsidRDefault="008656A1" w:rsidP="008656A1">
      <w:pPr>
        <w:pStyle w:val="Numeroelenco2"/>
        <w:numPr>
          <w:ilvl w:val="0"/>
          <w:numId w:val="0"/>
        </w:numPr>
        <w:spacing w:line="300" w:lineRule="exact"/>
        <w:ind w:left="360"/>
        <w:rPr>
          <w:rFonts w:ascii="Arial" w:hAnsi="Arial" w:cs="Arial"/>
          <w:szCs w:val="20"/>
        </w:rPr>
      </w:pPr>
      <w:r w:rsidRPr="001854F2">
        <w:rPr>
          <w:rFonts w:ascii="Arial" w:hAnsi="Arial" w:cs="Arial"/>
          <w:color w:val="000000" w:themeColor="text1"/>
          <w:szCs w:val="20"/>
        </w:rPr>
        <w:t>Le penali, come sopra calcolate, saranno applicate fino al raggiung</w:t>
      </w:r>
      <w:r w:rsidRPr="0017572D">
        <w:rPr>
          <w:rFonts w:ascii="Arial" w:hAnsi="Arial" w:cs="Arial"/>
          <w:szCs w:val="20"/>
        </w:rPr>
        <w:t xml:space="preserve">imento del valore massimo del valore dello 0,5% </w:t>
      </w:r>
      <w:r w:rsidR="006D2FAA">
        <w:rPr>
          <w:rFonts w:ascii="Arial" w:hAnsi="Arial" w:cs="Arial"/>
          <w:szCs w:val="20"/>
        </w:rPr>
        <w:t>del Lotto</w:t>
      </w:r>
      <w:r w:rsidRPr="0017572D">
        <w:rPr>
          <w:rFonts w:ascii="Arial" w:hAnsi="Arial" w:cs="Arial"/>
          <w:szCs w:val="20"/>
        </w:rPr>
        <w:t>, comprese eventuali estensioni.</w:t>
      </w:r>
    </w:p>
    <w:p w14:paraId="4778F6F2" w14:textId="170CCBB6" w:rsidR="00F60AAC" w:rsidRPr="009E1873" w:rsidRDefault="00F60AAC" w:rsidP="008A63DF">
      <w:pPr>
        <w:pStyle w:val="Numeroelenco2"/>
        <w:numPr>
          <w:ilvl w:val="0"/>
          <w:numId w:val="17"/>
        </w:numPr>
        <w:spacing w:line="300" w:lineRule="exact"/>
        <w:rPr>
          <w:rFonts w:ascii="Arial" w:hAnsi="Arial" w:cs="Arial"/>
          <w:szCs w:val="20"/>
        </w:rPr>
      </w:pPr>
      <w:bookmarkStart w:id="3" w:name="_Hlk202967131"/>
      <w:r w:rsidRPr="009E1873">
        <w:rPr>
          <w:rFonts w:ascii="Arial" w:hAnsi="Arial" w:cs="Arial"/>
          <w:szCs w:val="20"/>
        </w:rPr>
        <w:t>In caso di mancato</w:t>
      </w:r>
      <w:r w:rsidR="00C27716" w:rsidRPr="009E1873">
        <w:rPr>
          <w:rFonts w:ascii="Arial" w:hAnsi="Arial" w:cs="Arial"/>
          <w:szCs w:val="20"/>
        </w:rPr>
        <w:t xml:space="preserve"> adempimento</w:t>
      </w:r>
      <w:r w:rsidRPr="009E1873">
        <w:rPr>
          <w:rFonts w:ascii="Arial" w:hAnsi="Arial" w:cs="Arial"/>
          <w:szCs w:val="20"/>
        </w:rPr>
        <w:t xml:space="preserve"> all’obbligo di cui all’art. 5, comma 16, secondo </w:t>
      </w:r>
      <w:r w:rsidRPr="009E1873">
        <w:rPr>
          <w:rFonts w:ascii="Arial" w:hAnsi="Arial" w:cs="Arial"/>
          <w:szCs w:val="20"/>
        </w:rPr>
        <w:lastRenderedPageBreak/>
        <w:t>periodo, delle Condizioni Generali, il Fornitore sarà tenuto a corrispondere a Consip una penale pari a € 500,00, fermo restando in capo a Consip il diritto di tutelare i propri interessi in ogni altro modo e sede.</w:t>
      </w:r>
    </w:p>
    <w:p w14:paraId="06A684F9" w14:textId="18F0B9FF" w:rsidR="00F60AAC" w:rsidRPr="0017572D" w:rsidRDefault="00F60AAC" w:rsidP="008A63DF">
      <w:pPr>
        <w:pStyle w:val="Numeroelenco2"/>
        <w:numPr>
          <w:ilvl w:val="0"/>
          <w:numId w:val="17"/>
        </w:numPr>
        <w:spacing w:line="300" w:lineRule="exact"/>
        <w:rPr>
          <w:rFonts w:ascii="Arial" w:hAnsi="Arial" w:cs="Arial"/>
          <w:szCs w:val="20"/>
        </w:rPr>
      </w:pPr>
      <w:r w:rsidRPr="0017572D">
        <w:rPr>
          <w:rFonts w:ascii="Arial" w:hAnsi="Arial" w:cs="Arial"/>
          <w:szCs w:val="20"/>
        </w:rPr>
        <w:t xml:space="preserve">In caso di mancato rispetto </w:t>
      </w:r>
      <w:bookmarkStart w:id="4" w:name="_Hlk202960111"/>
      <w:r w:rsidRPr="0017572D">
        <w:rPr>
          <w:rFonts w:ascii="Arial" w:hAnsi="Arial" w:cs="Arial"/>
          <w:szCs w:val="20"/>
        </w:rPr>
        <w:t xml:space="preserve">del termine assegnato </w:t>
      </w:r>
      <w:bookmarkEnd w:id="4"/>
      <w:r w:rsidRPr="0017572D">
        <w:rPr>
          <w:rFonts w:ascii="Arial" w:hAnsi="Arial" w:cs="Arial"/>
          <w:szCs w:val="20"/>
        </w:rPr>
        <w:t>ai sensi dell’art. 7 bis “Controlli e verifiche da parte di Consip S.p.A.”, comma 2, delle Condizioni Generali, Consip potrà applicare una penale pari a</w:t>
      </w:r>
      <w:r w:rsidR="00500E3B">
        <w:rPr>
          <w:rFonts w:ascii="Arial" w:hAnsi="Arial" w:cs="Arial"/>
          <w:szCs w:val="20"/>
        </w:rPr>
        <w:t xml:space="preserve"> €</w:t>
      </w:r>
      <w:r w:rsidRPr="0017572D">
        <w:rPr>
          <w:rFonts w:ascii="Arial" w:hAnsi="Arial" w:cs="Arial"/>
          <w:szCs w:val="20"/>
        </w:rPr>
        <w:t xml:space="preserve"> 3.000,00. </w:t>
      </w:r>
    </w:p>
    <w:bookmarkEnd w:id="3"/>
    <w:p w14:paraId="3D47FCE1" w14:textId="16E9D4C0" w:rsidR="00F60AAC" w:rsidRPr="0017572D" w:rsidRDefault="00F60AAC" w:rsidP="008A63DF">
      <w:pPr>
        <w:pStyle w:val="Numeroelenco2"/>
        <w:numPr>
          <w:ilvl w:val="0"/>
          <w:numId w:val="17"/>
        </w:numPr>
        <w:spacing w:line="300" w:lineRule="exact"/>
        <w:rPr>
          <w:rFonts w:ascii="Arial" w:hAnsi="Arial" w:cs="Arial"/>
          <w:szCs w:val="20"/>
        </w:rPr>
      </w:pPr>
      <w:r w:rsidRPr="0017572D">
        <w:rPr>
          <w:rFonts w:ascii="Arial" w:hAnsi="Arial" w:cs="Arial"/>
          <w:szCs w:val="20"/>
        </w:rPr>
        <w:t xml:space="preserve">Nel caso in cui Consip accertasse inadempimenti o irregolarità contrattuali o un uso distorto dello strumento, di cui all’art. 7 bis “Controlli e verifiche da parte di Consip S.p.A.”, comma 3, delle Condizioni Generali, Consip S.p.A. potrà applicare una penale pari a </w:t>
      </w:r>
      <w:r w:rsidR="00DA1486" w:rsidRPr="0017572D">
        <w:rPr>
          <w:rFonts w:ascii="Arial" w:hAnsi="Arial" w:cs="Arial"/>
          <w:szCs w:val="20"/>
        </w:rPr>
        <w:t>€ 500,00</w:t>
      </w:r>
      <w:r w:rsidR="00DA1486">
        <w:rPr>
          <w:rFonts w:ascii="Arial" w:hAnsi="Arial" w:cs="Arial"/>
          <w:szCs w:val="20"/>
        </w:rPr>
        <w:t>.</w:t>
      </w:r>
    </w:p>
    <w:p w14:paraId="4B80587D" w14:textId="41F25BDC" w:rsidR="00F60AAC" w:rsidRPr="0017572D" w:rsidRDefault="00F60AAC" w:rsidP="008A63DF">
      <w:pPr>
        <w:pStyle w:val="Numeroelenco2"/>
        <w:numPr>
          <w:ilvl w:val="0"/>
          <w:numId w:val="17"/>
        </w:numPr>
        <w:spacing w:line="300" w:lineRule="exact"/>
        <w:rPr>
          <w:rStyle w:val="Grassettocorsivo"/>
          <w:rFonts w:ascii="Arial" w:hAnsi="Arial" w:cs="Arial"/>
          <w:b w:val="0"/>
          <w:i w:val="0"/>
          <w:strike/>
          <w:szCs w:val="20"/>
        </w:rPr>
      </w:pPr>
      <w:r w:rsidRPr="0017572D">
        <w:rPr>
          <w:rStyle w:val="Grassettocorsivo"/>
          <w:rFonts w:ascii="Arial" w:hAnsi="Arial" w:cs="Arial"/>
          <w:b w:val="0"/>
          <w:i w:val="0"/>
          <w:szCs w:val="20"/>
        </w:rPr>
        <w:t xml:space="preserve">In caso di invio delle informazioni di cui </w:t>
      </w:r>
      <w:r w:rsidR="00194FC1">
        <w:rPr>
          <w:rStyle w:val="Grassettocorsivo"/>
          <w:rFonts w:ascii="Arial" w:hAnsi="Arial" w:cs="Arial"/>
          <w:b w:val="0"/>
          <w:i w:val="0"/>
          <w:szCs w:val="20"/>
        </w:rPr>
        <w:t>al documento</w:t>
      </w:r>
      <w:r w:rsidR="00194FC1" w:rsidRPr="0017572D">
        <w:rPr>
          <w:rStyle w:val="Grassettocorsivo"/>
          <w:rFonts w:ascii="Arial" w:hAnsi="Arial" w:cs="Arial"/>
          <w:b w:val="0"/>
          <w:i w:val="0"/>
          <w:szCs w:val="20"/>
        </w:rPr>
        <w:t xml:space="preserve"> </w:t>
      </w:r>
      <w:r w:rsidRPr="0017572D">
        <w:rPr>
          <w:rStyle w:val="Grassettocorsivo"/>
          <w:rFonts w:ascii="Arial" w:hAnsi="Arial" w:cs="Arial"/>
          <w:b w:val="0"/>
          <w:i w:val="0"/>
          <w:szCs w:val="20"/>
        </w:rPr>
        <w:t xml:space="preserve">“Flussi dati per il sistema di monitoraggio delle Convenzioni” oltre il giorno 15 del mese successivo a quello di pertinenza, il </w:t>
      </w:r>
      <w:r w:rsidR="00B444EF">
        <w:rPr>
          <w:rStyle w:val="Grassettocorsivo"/>
          <w:rFonts w:ascii="Arial" w:hAnsi="Arial" w:cs="Arial"/>
          <w:b w:val="0"/>
          <w:i w:val="0"/>
          <w:szCs w:val="20"/>
        </w:rPr>
        <w:t>F</w:t>
      </w:r>
      <w:r w:rsidRPr="0017572D">
        <w:rPr>
          <w:rStyle w:val="Grassettocorsivo"/>
          <w:rFonts w:ascii="Arial" w:hAnsi="Arial" w:cs="Arial"/>
          <w:b w:val="0"/>
          <w:i w:val="0"/>
          <w:szCs w:val="20"/>
        </w:rPr>
        <w:t xml:space="preserve">ornitore sarà tenuto a corrispondere a Consip S.p.A. una penale pari a </w:t>
      </w:r>
      <w:r w:rsidR="00B444EF">
        <w:rPr>
          <w:rStyle w:val="Grassettocorsivo"/>
          <w:rFonts w:ascii="Arial" w:hAnsi="Arial" w:cs="Arial"/>
          <w:b w:val="0"/>
          <w:i w:val="0"/>
          <w:szCs w:val="20"/>
        </w:rPr>
        <w:t xml:space="preserve">€ </w:t>
      </w:r>
      <w:r w:rsidRPr="0017572D">
        <w:rPr>
          <w:rStyle w:val="Grassettocorsivo"/>
          <w:rFonts w:ascii="Arial" w:hAnsi="Arial" w:cs="Arial"/>
          <w:b w:val="0"/>
          <w:i w:val="0"/>
          <w:szCs w:val="20"/>
        </w:rPr>
        <w:t>1</w:t>
      </w:r>
      <w:r w:rsidR="00B35933" w:rsidRPr="0017572D">
        <w:rPr>
          <w:rStyle w:val="Grassettocorsivo"/>
          <w:rFonts w:ascii="Arial" w:hAnsi="Arial" w:cs="Arial"/>
          <w:b w:val="0"/>
          <w:i w:val="0"/>
          <w:szCs w:val="20"/>
        </w:rPr>
        <w:t>.</w:t>
      </w:r>
      <w:r w:rsidRPr="0017572D">
        <w:rPr>
          <w:rStyle w:val="Grassettocorsivo"/>
          <w:rFonts w:ascii="Arial" w:hAnsi="Arial" w:cs="Arial"/>
          <w:b w:val="0"/>
          <w:i w:val="0"/>
          <w:szCs w:val="20"/>
        </w:rPr>
        <w:t xml:space="preserve">000. Resta inteso che, l’invio con scarti, pari al 100%, come </w:t>
      </w:r>
      <w:r w:rsidR="00194FC1">
        <w:rPr>
          <w:rStyle w:val="Grassettocorsivo"/>
          <w:rFonts w:ascii="Arial" w:hAnsi="Arial" w:cs="Arial"/>
          <w:b w:val="0"/>
          <w:i w:val="0"/>
          <w:szCs w:val="20"/>
        </w:rPr>
        <w:t>nel documento</w:t>
      </w:r>
      <w:r w:rsidR="00194FC1" w:rsidRPr="0017572D">
        <w:rPr>
          <w:rStyle w:val="Grassettocorsivo"/>
          <w:rFonts w:ascii="Arial" w:hAnsi="Arial" w:cs="Arial"/>
          <w:b w:val="0"/>
          <w:i w:val="0"/>
          <w:szCs w:val="20"/>
        </w:rPr>
        <w:t xml:space="preserve"> </w:t>
      </w:r>
      <w:r w:rsidRPr="0017572D">
        <w:rPr>
          <w:rStyle w:val="Grassettocorsivo"/>
          <w:rFonts w:ascii="Arial" w:hAnsi="Arial" w:cs="Arial"/>
          <w:b w:val="0"/>
          <w:i w:val="0"/>
          <w:szCs w:val="20"/>
        </w:rPr>
        <w:t>“Flussi dati per il sistema di monitoraggio delle Convenzioni” deve intendersi, ai fini dell’applicazione della penale di cui sopra, come mancato invio</w:t>
      </w:r>
      <w:r w:rsidRPr="0017572D">
        <w:rPr>
          <w:rFonts w:ascii="Arial" w:hAnsi="Arial" w:cs="Arial"/>
          <w:bCs/>
          <w:i/>
          <w:color w:val="0000FF"/>
          <w:szCs w:val="20"/>
        </w:rPr>
        <w:t>.</w:t>
      </w:r>
    </w:p>
    <w:p w14:paraId="52E771D8" w14:textId="375223B9" w:rsidR="008656A1" w:rsidRPr="0017572D" w:rsidRDefault="008656A1" w:rsidP="008A63DF">
      <w:pPr>
        <w:pStyle w:val="Numeroelenco2"/>
        <w:numPr>
          <w:ilvl w:val="0"/>
          <w:numId w:val="17"/>
        </w:numPr>
        <w:spacing w:line="300" w:lineRule="exact"/>
        <w:rPr>
          <w:rFonts w:ascii="Arial" w:hAnsi="Arial" w:cs="Arial"/>
          <w:szCs w:val="20"/>
        </w:rPr>
      </w:pPr>
      <w:r w:rsidRPr="0017572D">
        <w:rPr>
          <w:rStyle w:val="Grassettocorsivo"/>
          <w:rFonts w:ascii="Arial" w:hAnsi="Arial" w:cs="Arial"/>
          <w:b w:val="0"/>
          <w:i w:val="0"/>
          <w:szCs w:val="20"/>
        </w:rPr>
        <w:t>Nel caso in cui il Fornitore dovesse inviare la reportistica</w:t>
      </w:r>
      <w:r w:rsidR="00F60AAC" w:rsidRPr="0017572D">
        <w:rPr>
          <w:rStyle w:val="Grassettocorsivo"/>
          <w:rFonts w:ascii="Arial" w:hAnsi="Arial" w:cs="Arial"/>
          <w:b w:val="0"/>
          <w:i w:val="0"/>
          <w:szCs w:val="20"/>
        </w:rPr>
        <w:t xml:space="preserve"> richiesta da Consip</w:t>
      </w:r>
      <w:r w:rsidRPr="0017572D">
        <w:rPr>
          <w:rStyle w:val="Grassettocorsivo"/>
          <w:rFonts w:ascii="Arial" w:hAnsi="Arial" w:cs="Arial"/>
          <w:b w:val="0"/>
          <w:i w:val="0"/>
          <w:szCs w:val="20"/>
        </w:rPr>
        <w:t xml:space="preserve"> </w:t>
      </w:r>
      <w:r w:rsidR="00F60AAC" w:rsidRPr="0017572D">
        <w:rPr>
          <w:rStyle w:val="Grassettocorsivo"/>
          <w:rFonts w:ascii="Arial" w:hAnsi="Arial" w:cs="Arial"/>
          <w:b w:val="0"/>
          <w:i w:val="0"/>
          <w:szCs w:val="20"/>
        </w:rPr>
        <w:t>ai sensi dell’art. 7 bis, comma 4 delle Condizioni generali,</w:t>
      </w:r>
      <w:r w:rsidRPr="0017572D">
        <w:rPr>
          <w:rStyle w:val="Grassettocorsivo"/>
          <w:rFonts w:ascii="Arial" w:hAnsi="Arial" w:cs="Arial"/>
          <w:b w:val="0"/>
          <w:i w:val="0"/>
          <w:szCs w:val="20"/>
        </w:rPr>
        <w:t xml:space="preserve"> e/o le informazioni di cui al precedente art. 9, comma </w:t>
      </w:r>
      <w:r w:rsidR="002F067F">
        <w:rPr>
          <w:rStyle w:val="Grassettocorsivo"/>
          <w:rFonts w:ascii="Arial" w:hAnsi="Arial" w:cs="Arial"/>
          <w:b w:val="0"/>
          <w:i w:val="0"/>
          <w:szCs w:val="20"/>
        </w:rPr>
        <w:t xml:space="preserve">4 in </w:t>
      </w:r>
      <w:r w:rsidRPr="0017572D">
        <w:rPr>
          <w:rStyle w:val="Grassettocorsivo"/>
          <w:rFonts w:ascii="Arial" w:hAnsi="Arial" w:cs="Arial"/>
          <w:b w:val="0"/>
          <w:i w:val="0"/>
          <w:szCs w:val="20"/>
        </w:rPr>
        <w:t>ritardo rispetto a</w:t>
      </w:r>
      <w:r w:rsidR="002F067F">
        <w:rPr>
          <w:rStyle w:val="Grassettocorsivo"/>
          <w:rFonts w:ascii="Arial" w:hAnsi="Arial" w:cs="Arial"/>
          <w:b w:val="0"/>
          <w:i w:val="0"/>
          <w:szCs w:val="20"/>
        </w:rPr>
        <w:t>i</w:t>
      </w:r>
      <w:r w:rsidRPr="0017572D">
        <w:rPr>
          <w:rStyle w:val="Grassettocorsivo"/>
          <w:rFonts w:ascii="Arial" w:hAnsi="Arial" w:cs="Arial"/>
          <w:b w:val="0"/>
          <w:i w:val="0"/>
          <w:szCs w:val="20"/>
        </w:rPr>
        <w:t xml:space="preserve"> t</w:t>
      </w:r>
      <w:r w:rsidRPr="002F067F">
        <w:rPr>
          <w:rStyle w:val="Grassettocorsivo"/>
          <w:rFonts w:ascii="Arial" w:hAnsi="Arial" w:cs="Arial"/>
          <w:b w:val="0"/>
          <w:i w:val="0"/>
          <w:color w:val="000000" w:themeColor="text1"/>
          <w:szCs w:val="20"/>
        </w:rPr>
        <w:t>ermin</w:t>
      </w:r>
      <w:r w:rsidR="002F067F" w:rsidRPr="002F067F">
        <w:rPr>
          <w:rFonts w:ascii="Arial" w:hAnsi="Arial" w:cs="Arial"/>
          <w:bCs/>
          <w:color w:val="000000" w:themeColor="text1"/>
          <w:szCs w:val="20"/>
        </w:rPr>
        <w:t>i</w:t>
      </w:r>
      <w:r w:rsidRPr="002F067F">
        <w:rPr>
          <w:rStyle w:val="Grassettocorsivo"/>
          <w:rFonts w:ascii="Arial" w:hAnsi="Arial" w:cs="Arial"/>
          <w:b w:val="0"/>
          <w:i w:val="0"/>
          <w:color w:val="000000" w:themeColor="text1"/>
          <w:szCs w:val="20"/>
        </w:rPr>
        <w:t xml:space="preserve"> ivi previst</w:t>
      </w:r>
      <w:r w:rsidR="002F067F" w:rsidRPr="002F067F">
        <w:rPr>
          <w:rFonts w:ascii="Arial" w:hAnsi="Arial" w:cs="Arial"/>
          <w:bCs/>
          <w:color w:val="000000" w:themeColor="text1"/>
          <w:szCs w:val="20"/>
        </w:rPr>
        <w:t>i</w:t>
      </w:r>
      <w:r w:rsidRPr="002F067F">
        <w:rPr>
          <w:rStyle w:val="Grassettocorsivo"/>
          <w:rFonts w:ascii="Arial" w:hAnsi="Arial" w:cs="Arial"/>
          <w:b w:val="0"/>
          <w:i w:val="0"/>
          <w:color w:val="000000" w:themeColor="text1"/>
          <w:szCs w:val="20"/>
        </w:rPr>
        <w:t xml:space="preserve">, e per </w:t>
      </w:r>
      <w:r w:rsidRPr="0017572D">
        <w:rPr>
          <w:rStyle w:val="Grassettocorsivo"/>
          <w:rFonts w:ascii="Arial" w:hAnsi="Arial" w:cs="Arial"/>
          <w:b w:val="0"/>
          <w:i w:val="0"/>
          <w:szCs w:val="20"/>
        </w:rPr>
        <w:t xml:space="preserve">cause che non siano imputabili a Consip né riconducibili a forza maggiore o caso fortuito, si procederà all’applicazione di una penale pari a </w:t>
      </w:r>
      <w:r w:rsidR="00787BAA">
        <w:rPr>
          <w:rStyle w:val="Grassettocorsivo"/>
          <w:rFonts w:ascii="Arial" w:hAnsi="Arial" w:cs="Arial"/>
          <w:b w:val="0"/>
          <w:i w:val="0"/>
          <w:szCs w:val="20"/>
        </w:rPr>
        <w:t xml:space="preserve">€ </w:t>
      </w:r>
      <w:r w:rsidRPr="0017572D">
        <w:rPr>
          <w:rStyle w:val="Grassettocorsivo"/>
          <w:rFonts w:ascii="Arial" w:hAnsi="Arial" w:cs="Arial"/>
          <w:b w:val="0"/>
          <w:i w:val="0"/>
          <w:szCs w:val="20"/>
        </w:rPr>
        <w:t>2.000</w:t>
      </w:r>
      <w:r w:rsidR="0044713F">
        <w:rPr>
          <w:rStyle w:val="Grassettocorsivo"/>
          <w:rFonts w:ascii="Arial" w:hAnsi="Arial" w:cs="Arial"/>
          <w:b w:val="0"/>
          <w:i w:val="0"/>
          <w:szCs w:val="20"/>
        </w:rPr>
        <w:t>,00</w:t>
      </w:r>
      <w:r w:rsidRPr="0017572D">
        <w:rPr>
          <w:rStyle w:val="Grassettocorsivo"/>
          <w:rFonts w:ascii="Arial" w:hAnsi="Arial" w:cs="Arial"/>
          <w:b w:val="0"/>
          <w:i w:val="0"/>
          <w:szCs w:val="20"/>
        </w:rPr>
        <w:t xml:space="preserve">. </w:t>
      </w:r>
      <w:r w:rsidRPr="0017572D">
        <w:rPr>
          <w:rFonts w:ascii="Arial" w:hAnsi="Arial" w:cs="Arial"/>
          <w:szCs w:val="20"/>
          <w:shd w:val="clear" w:color="auto" w:fill="FFFFFF"/>
        </w:rPr>
        <w:t xml:space="preserve">Anche in caso di applicazione della penale, resta fermo l’obbligo di adempiere all’invio delle informazioni richieste, entro l’ultimo giorno del mese successivo a quello di applicazione della sanzione, pena l’applicazione di una ulteriore penale del medesimo importo, </w:t>
      </w:r>
      <w:r w:rsidRPr="0017572D">
        <w:rPr>
          <w:rFonts w:ascii="Arial" w:hAnsi="Arial" w:cs="Arial"/>
          <w:szCs w:val="20"/>
          <w:lang w:eastAsia="it-IT"/>
        </w:rPr>
        <w:t>fino all’avvenuto adempimento.</w:t>
      </w:r>
    </w:p>
    <w:p w14:paraId="14073A4C" w14:textId="674D7360" w:rsidR="008656A1" w:rsidRPr="007252EF" w:rsidRDefault="008656A1" w:rsidP="00BE403F">
      <w:pPr>
        <w:spacing w:line="300" w:lineRule="exact"/>
        <w:rPr>
          <w:rStyle w:val="Grassettocorsivo"/>
          <w:rFonts w:ascii="Arial" w:hAnsi="Arial" w:cs="Arial"/>
          <w:b w:val="0"/>
          <w:i w:val="0"/>
          <w:szCs w:val="20"/>
        </w:rPr>
      </w:pPr>
      <w:r w:rsidRPr="0017572D">
        <w:rPr>
          <w:rStyle w:val="Grassettocorsivo"/>
          <w:rFonts w:ascii="Arial" w:hAnsi="Arial" w:cs="Arial"/>
          <w:b w:val="0"/>
          <w:i w:val="0"/>
          <w:szCs w:val="20"/>
        </w:rPr>
        <w:t xml:space="preserve">Solo con riferimento alla reportistica relativa </w:t>
      </w:r>
      <w:r w:rsidRPr="0017572D">
        <w:rPr>
          <w:rFonts w:ascii="Arial" w:hAnsi="Arial" w:cs="Arial"/>
          <w:szCs w:val="20"/>
        </w:rPr>
        <w:t>alle penali eventualmente applicate dalle Amministrazioni contraenti,</w:t>
      </w:r>
      <w:r w:rsidRPr="0017572D">
        <w:rPr>
          <w:rStyle w:val="Grassettocorsivo"/>
          <w:rFonts w:ascii="Arial" w:hAnsi="Arial" w:cs="Arial"/>
          <w:b w:val="0"/>
          <w:i w:val="0"/>
          <w:szCs w:val="20"/>
        </w:rPr>
        <w:t xml:space="preserve"> </w:t>
      </w:r>
      <w:r w:rsidR="00F60AAC" w:rsidRPr="0017572D">
        <w:rPr>
          <w:rStyle w:val="Grassettocorsivo"/>
          <w:rFonts w:ascii="Arial" w:hAnsi="Arial" w:cs="Arial"/>
          <w:b w:val="0"/>
          <w:i w:val="0"/>
          <w:szCs w:val="20"/>
        </w:rPr>
        <w:t>di cui al</w:t>
      </w:r>
      <w:r w:rsidR="00C27716" w:rsidRPr="0017572D">
        <w:rPr>
          <w:rStyle w:val="Grassettocorsivo"/>
          <w:rFonts w:ascii="Arial" w:hAnsi="Arial" w:cs="Arial"/>
          <w:b w:val="0"/>
          <w:i w:val="0"/>
          <w:szCs w:val="20"/>
        </w:rPr>
        <w:t>l’</w:t>
      </w:r>
      <w:r w:rsidR="00F60AAC" w:rsidRPr="0017572D">
        <w:rPr>
          <w:rStyle w:val="Grassettocorsivo"/>
          <w:rFonts w:ascii="Arial" w:hAnsi="Arial" w:cs="Arial"/>
          <w:b w:val="0"/>
          <w:i w:val="0"/>
          <w:szCs w:val="20"/>
        </w:rPr>
        <w:t>art. 7 bis</w:t>
      </w:r>
      <w:r w:rsidR="00051ED7">
        <w:rPr>
          <w:rStyle w:val="Grassettocorsivo"/>
          <w:rFonts w:ascii="Arial" w:hAnsi="Arial" w:cs="Arial"/>
          <w:b w:val="0"/>
          <w:i w:val="0"/>
          <w:szCs w:val="20"/>
        </w:rPr>
        <w:t>,</w:t>
      </w:r>
      <w:r w:rsidR="00F60AAC" w:rsidRPr="0017572D">
        <w:rPr>
          <w:rStyle w:val="Grassettocorsivo"/>
          <w:rFonts w:ascii="Arial" w:hAnsi="Arial" w:cs="Arial"/>
          <w:b w:val="0"/>
          <w:i w:val="0"/>
          <w:szCs w:val="20"/>
        </w:rPr>
        <w:t xml:space="preserve"> comma 4 delle Condizioni Generali</w:t>
      </w:r>
      <w:r w:rsidRPr="0017572D">
        <w:rPr>
          <w:rStyle w:val="Grassettocorsivo"/>
          <w:rFonts w:ascii="Arial" w:hAnsi="Arial" w:cs="Arial"/>
          <w:b w:val="0"/>
          <w:i w:val="0"/>
          <w:szCs w:val="20"/>
        </w:rPr>
        <w:t xml:space="preserve">, il ritardo nell’invio del report </w:t>
      </w:r>
      <w:bookmarkStart w:id="5" w:name="_Hlk160011491"/>
      <w:r w:rsidRPr="0017572D">
        <w:rPr>
          <w:rStyle w:val="Grassettocorsivo"/>
          <w:rFonts w:ascii="Arial" w:hAnsi="Arial" w:cs="Arial"/>
          <w:b w:val="0"/>
          <w:i w:val="0"/>
          <w:szCs w:val="20"/>
        </w:rPr>
        <w:t>rispetto al termine ivi previsto</w:t>
      </w:r>
      <w:bookmarkEnd w:id="5"/>
      <w:r w:rsidRPr="0017572D">
        <w:rPr>
          <w:rStyle w:val="Grassettocorsivo"/>
          <w:rFonts w:ascii="Arial" w:hAnsi="Arial" w:cs="Arial"/>
          <w:b w:val="0"/>
          <w:i w:val="0"/>
          <w:szCs w:val="20"/>
        </w:rPr>
        <w:t>, per cause non imputabili a Consip né riconducibili a forza maggiore o caso fortuito</w:t>
      </w:r>
      <w:r w:rsidR="00BE403F">
        <w:rPr>
          <w:rStyle w:val="Grassettocorsivo"/>
          <w:rFonts w:ascii="Arial" w:hAnsi="Arial" w:cs="Arial"/>
          <w:b w:val="0"/>
          <w:i w:val="0"/>
          <w:szCs w:val="20"/>
        </w:rPr>
        <w:t>,</w:t>
      </w:r>
      <w:r w:rsidRPr="0017572D">
        <w:rPr>
          <w:rStyle w:val="Grassettocorsivo"/>
          <w:rFonts w:ascii="Arial" w:hAnsi="Arial" w:cs="Arial"/>
          <w:b w:val="0"/>
          <w:i w:val="0"/>
          <w:szCs w:val="20"/>
        </w:rPr>
        <w:t xml:space="preserve"> comporta l’applicazione di una </w:t>
      </w:r>
      <w:r w:rsidRPr="007252EF">
        <w:rPr>
          <w:rStyle w:val="Grassettocorsivo"/>
          <w:rFonts w:ascii="Arial" w:hAnsi="Arial" w:cs="Arial"/>
          <w:b w:val="0"/>
          <w:i w:val="0"/>
          <w:szCs w:val="20"/>
        </w:rPr>
        <w:t xml:space="preserve">penale pari a </w:t>
      </w:r>
      <w:r w:rsidR="007367A0" w:rsidRPr="007252EF">
        <w:rPr>
          <w:rStyle w:val="Grassettocorsivo"/>
          <w:rFonts w:ascii="Arial" w:hAnsi="Arial" w:cs="Arial"/>
          <w:b w:val="0"/>
          <w:i w:val="0"/>
          <w:szCs w:val="20"/>
        </w:rPr>
        <w:t xml:space="preserve">€ </w:t>
      </w:r>
      <w:r w:rsidRPr="007252EF">
        <w:rPr>
          <w:rStyle w:val="Grassettocorsivo"/>
          <w:rFonts w:ascii="Arial" w:hAnsi="Arial" w:cs="Arial"/>
          <w:b w:val="0"/>
          <w:i w:val="0"/>
          <w:szCs w:val="20"/>
        </w:rPr>
        <w:t>2.000</w:t>
      </w:r>
      <w:r w:rsidR="0044713F" w:rsidRPr="007252EF">
        <w:rPr>
          <w:rStyle w:val="Grassettocorsivo"/>
          <w:rFonts w:ascii="Arial" w:hAnsi="Arial" w:cs="Arial"/>
          <w:b w:val="0"/>
          <w:i w:val="0"/>
          <w:szCs w:val="20"/>
        </w:rPr>
        <w:t>,00</w:t>
      </w:r>
      <w:r w:rsidRPr="007252EF">
        <w:rPr>
          <w:rStyle w:val="Grassettocorsivo"/>
          <w:rFonts w:ascii="Arial" w:hAnsi="Arial" w:cs="Arial"/>
          <w:b w:val="0"/>
          <w:i w:val="0"/>
          <w:szCs w:val="20"/>
        </w:rPr>
        <w:t xml:space="preserve">. </w:t>
      </w:r>
    </w:p>
    <w:p w14:paraId="5ED55049" w14:textId="1912CA5A" w:rsidR="00F60AAC" w:rsidRPr="00E95086" w:rsidRDefault="00F60AAC" w:rsidP="008A63DF">
      <w:pPr>
        <w:pStyle w:val="Numeroelenco2"/>
        <w:numPr>
          <w:ilvl w:val="0"/>
          <w:numId w:val="17"/>
        </w:numPr>
        <w:spacing w:line="300" w:lineRule="exact"/>
        <w:rPr>
          <w:rFonts w:ascii="Arial" w:hAnsi="Arial" w:cs="Arial"/>
          <w:szCs w:val="20"/>
        </w:rPr>
      </w:pPr>
      <w:bookmarkStart w:id="6" w:name="_Hlk202960580"/>
      <w:r w:rsidRPr="00E95086">
        <w:rPr>
          <w:rFonts w:ascii="Arial" w:hAnsi="Arial" w:cs="Arial"/>
          <w:szCs w:val="20"/>
        </w:rPr>
        <w:t>In caso di mancato rispetto di uno dei termini assegnati ai sensi dell’art. 7 bis “Controlli e verifiche da parte di Consip S.p.A.”, comma 4, per casi diversi da quelli del precedente comma, Consip potrà applicare una penale pari a</w:t>
      </w:r>
      <w:r w:rsidR="007367A0" w:rsidRPr="00E95086">
        <w:rPr>
          <w:rFonts w:ascii="Arial" w:hAnsi="Arial" w:cs="Arial"/>
          <w:szCs w:val="20"/>
        </w:rPr>
        <w:t xml:space="preserve"> €</w:t>
      </w:r>
      <w:r w:rsidRPr="00E95086">
        <w:rPr>
          <w:rFonts w:ascii="Arial" w:hAnsi="Arial" w:cs="Arial"/>
          <w:szCs w:val="20"/>
        </w:rPr>
        <w:t xml:space="preserve"> 3.000</w:t>
      </w:r>
      <w:r w:rsidR="0044713F" w:rsidRPr="00E95086">
        <w:rPr>
          <w:rFonts w:ascii="Arial" w:hAnsi="Arial" w:cs="Arial"/>
          <w:szCs w:val="20"/>
        </w:rPr>
        <w:t>,00</w:t>
      </w:r>
      <w:r w:rsidRPr="00E95086">
        <w:rPr>
          <w:rFonts w:ascii="Arial" w:hAnsi="Arial" w:cs="Arial"/>
          <w:szCs w:val="20"/>
        </w:rPr>
        <w:t xml:space="preserve">. </w:t>
      </w:r>
      <w:bookmarkEnd w:id="6"/>
    </w:p>
    <w:p w14:paraId="17D356C8" w14:textId="5DB0AD0E" w:rsidR="009E497B" w:rsidRPr="00E95086" w:rsidRDefault="009E497B" w:rsidP="008A63DF">
      <w:pPr>
        <w:pStyle w:val="Numeroelenco2"/>
        <w:numPr>
          <w:ilvl w:val="0"/>
          <w:numId w:val="17"/>
        </w:numPr>
        <w:spacing w:line="300" w:lineRule="exact"/>
        <w:rPr>
          <w:rFonts w:ascii="Arial" w:hAnsi="Arial" w:cs="Arial"/>
        </w:rPr>
      </w:pPr>
      <w:r w:rsidRPr="00E95086">
        <w:rPr>
          <w:rFonts w:ascii="Arial" w:hAnsi="Arial" w:cs="Arial"/>
        </w:rPr>
        <w:t>Qualora a seguito dell’accertamento di cui al paragrafo 6 del Capitolato Tecnico il Prodotto</w:t>
      </w:r>
      <w:r w:rsidR="00C81B3F" w:rsidRPr="00E95086">
        <w:rPr>
          <w:rFonts w:ascii="Arial" w:hAnsi="Arial" w:cs="Arial"/>
        </w:rPr>
        <w:t xml:space="preserve"> </w:t>
      </w:r>
      <w:r w:rsidRPr="00E95086">
        <w:rPr>
          <w:rFonts w:ascii="Arial" w:hAnsi="Arial" w:cs="Arial"/>
        </w:rPr>
        <w:t>consegnato risulti non conforme ai requisiti indicati nel paragrafo 3 dello stesso e/o qualora</w:t>
      </w:r>
      <w:r w:rsidR="00C81B3F" w:rsidRPr="00E95086">
        <w:rPr>
          <w:rFonts w:ascii="Arial" w:hAnsi="Arial" w:cs="Arial"/>
        </w:rPr>
        <w:t xml:space="preserve"> </w:t>
      </w:r>
      <w:r w:rsidRPr="00E95086">
        <w:rPr>
          <w:rFonts w:ascii="Arial" w:hAnsi="Arial" w:cs="Arial"/>
        </w:rPr>
        <w:t>risulti uno scostamento della densità rispetto a quella riportata sul Documento di</w:t>
      </w:r>
      <w:r w:rsidR="00C81B3F" w:rsidRPr="00E95086">
        <w:rPr>
          <w:rFonts w:ascii="Arial" w:hAnsi="Arial" w:cs="Arial"/>
        </w:rPr>
        <w:t xml:space="preserve"> </w:t>
      </w:r>
      <w:r w:rsidRPr="00E95086">
        <w:rPr>
          <w:rFonts w:ascii="Arial" w:hAnsi="Arial" w:cs="Arial"/>
        </w:rPr>
        <w:t>Accompagnamento (DAS, copia cartacea DAS elettronico e/o similari) superiore al nove per</w:t>
      </w:r>
      <w:r w:rsidR="00C81B3F" w:rsidRPr="00E95086">
        <w:rPr>
          <w:rFonts w:ascii="Arial" w:hAnsi="Arial" w:cs="Arial"/>
        </w:rPr>
        <w:t xml:space="preserve"> </w:t>
      </w:r>
      <w:r w:rsidRPr="00E95086">
        <w:rPr>
          <w:rFonts w:ascii="Arial" w:hAnsi="Arial" w:cs="Arial"/>
        </w:rPr>
        <w:t>mille di cui al precedente art. 8, comma 7, il Fornitore sarà tenuto a corrispondere</w:t>
      </w:r>
      <w:r w:rsidR="00C81B3F" w:rsidRPr="00E95086">
        <w:rPr>
          <w:rFonts w:ascii="Arial" w:hAnsi="Arial" w:cs="Arial"/>
        </w:rPr>
        <w:t xml:space="preserve"> </w:t>
      </w:r>
      <w:r w:rsidRPr="00E95086">
        <w:rPr>
          <w:rFonts w:ascii="Arial" w:hAnsi="Arial" w:cs="Arial"/>
        </w:rPr>
        <w:t>all’Amministrazione Contraente una penale pari al 10% (dieci per cento) del valore del</w:t>
      </w:r>
      <w:r w:rsidR="00C81B3F" w:rsidRPr="00E95086">
        <w:rPr>
          <w:rFonts w:ascii="Arial" w:hAnsi="Arial" w:cs="Arial"/>
        </w:rPr>
        <w:t xml:space="preserve"> </w:t>
      </w:r>
      <w:r w:rsidRPr="00E95086">
        <w:rPr>
          <w:rFonts w:ascii="Arial" w:hAnsi="Arial" w:cs="Arial"/>
        </w:rPr>
        <w:t>Prodotto consegnato al netto delle accise.</w:t>
      </w:r>
    </w:p>
    <w:p w14:paraId="2DD92533" w14:textId="4FBB1522" w:rsidR="009E497B" w:rsidRPr="00E95086" w:rsidRDefault="009E497B" w:rsidP="008A63DF">
      <w:pPr>
        <w:pStyle w:val="Numeroelenco2"/>
        <w:numPr>
          <w:ilvl w:val="0"/>
          <w:numId w:val="17"/>
        </w:numPr>
        <w:spacing w:line="300" w:lineRule="exact"/>
        <w:rPr>
          <w:rFonts w:ascii="Arial" w:hAnsi="Arial" w:cs="Arial"/>
        </w:rPr>
      </w:pPr>
      <w:r w:rsidRPr="00E95086">
        <w:rPr>
          <w:rFonts w:ascii="Arial" w:hAnsi="Arial" w:cs="Arial"/>
        </w:rPr>
        <w:t>Qualora a seguito dell’accertamento di cui al paragrafo 7 del Capitolato Tecnico e di cui al</w:t>
      </w:r>
      <w:r w:rsidR="00C81B3F" w:rsidRPr="00E95086">
        <w:rPr>
          <w:rFonts w:ascii="Arial" w:hAnsi="Arial" w:cs="Arial"/>
        </w:rPr>
        <w:t xml:space="preserve"> </w:t>
      </w:r>
      <w:r w:rsidRPr="00E95086">
        <w:rPr>
          <w:rFonts w:ascii="Arial" w:hAnsi="Arial" w:cs="Arial"/>
        </w:rPr>
        <w:t>precedente art. 8, comma 8, risulti una differenza tra numero di litri ordinati o richiesti</w:t>
      </w:r>
      <w:r w:rsidR="00C81B3F" w:rsidRPr="00E95086">
        <w:rPr>
          <w:rFonts w:ascii="Arial" w:hAnsi="Arial" w:cs="Arial"/>
        </w:rPr>
        <w:t xml:space="preserve"> </w:t>
      </w:r>
      <w:r w:rsidRPr="00E95086">
        <w:rPr>
          <w:rFonts w:ascii="Arial" w:hAnsi="Arial" w:cs="Arial"/>
        </w:rPr>
        <w:t>mediante Richiesta di Approvvigionamento (a temperatura ambiente) e numero di litri</w:t>
      </w:r>
      <w:r w:rsidR="00C81B3F" w:rsidRPr="00E95086">
        <w:rPr>
          <w:rFonts w:ascii="Arial" w:hAnsi="Arial" w:cs="Arial"/>
        </w:rPr>
        <w:t xml:space="preserve"> </w:t>
      </w:r>
      <w:r w:rsidRPr="00E95086">
        <w:rPr>
          <w:rFonts w:ascii="Arial" w:hAnsi="Arial" w:cs="Arial"/>
        </w:rPr>
        <w:t xml:space="preserve">effettivamente consegnati (a temperatura ambiente), sulle quantità </w:t>
      </w:r>
      <w:r w:rsidRPr="00E95086">
        <w:rPr>
          <w:rFonts w:ascii="Arial" w:hAnsi="Arial" w:cs="Arial"/>
        </w:rPr>
        <w:lastRenderedPageBreak/>
        <w:t>consegnate in meno</w:t>
      </w:r>
      <w:r w:rsidR="00C81B3F" w:rsidRPr="00E95086">
        <w:rPr>
          <w:rFonts w:ascii="Arial" w:hAnsi="Arial" w:cs="Arial"/>
        </w:rPr>
        <w:t xml:space="preserve"> </w:t>
      </w:r>
      <w:r w:rsidRPr="00E95086">
        <w:rPr>
          <w:rFonts w:ascii="Arial" w:hAnsi="Arial" w:cs="Arial"/>
        </w:rPr>
        <w:t>oltre la percentuale del 3% (tre per cento)</w:t>
      </w:r>
      <w:r w:rsidR="001B2D89" w:rsidRPr="00E95086">
        <w:rPr>
          <w:rFonts w:ascii="Arial" w:hAnsi="Arial" w:cs="Arial"/>
        </w:rPr>
        <w:t>,</w:t>
      </w:r>
      <w:r w:rsidRPr="00E95086">
        <w:rPr>
          <w:rFonts w:ascii="Arial" w:hAnsi="Arial" w:cs="Arial"/>
        </w:rPr>
        <w:t xml:space="preserve"> il Fornitore sarà tenuto a corrispondere</w:t>
      </w:r>
      <w:r w:rsidR="00C81B3F" w:rsidRPr="00E95086">
        <w:rPr>
          <w:rFonts w:ascii="Arial" w:hAnsi="Arial" w:cs="Arial"/>
        </w:rPr>
        <w:t xml:space="preserve"> </w:t>
      </w:r>
      <w:r w:rsidRPr="00E95086">
        <w:rPr>
          <w:rFonts w:ascii="Arial" w:hAnsi="Arial" w:cs="Arial"/>
        </w:rPr>
        <w:t>all’Amministrazione Contraente una penale pari al 10% (dieci per cento) del valore della</w:t>
      </w:r>
      <w:r w:rsidR="00C81B3F" w:rsidRPr="00E95086">
        <w:rPr>
          <w:rFonts w:ascii="Arial" w:hAnsi="Arial" w:cs="Arial"/>
        </w:rPr>
        <w:t xml:space="preserve"> </w:t>
      </w:r>
      <w:r w:rsidRPr="00E95086">
        <w:rPr>
          <w:rFonts w:ascii="Arial" w:hAnsi="Arial" w:cs="Arial"/>
        </w:rPr>
        <w:t>suddetta quantità di Prodotto al netto delle accise.</w:t>
      </w:r>
    </w:p>
    <w:p w14:paraId="0B7857E8" w14:textId="1EB6125A" w:rsidR="009E497B" w:rsidRPr="00E95086" w:rsidRDefault="009E497B" w:rsidP="008A63DF">
      <w:pPr>
        <w:pStyle w:val="Numeroelenco2"/>
        <w:numPr>
          <w:ilvl w:val="0"/>
          <w:numId w:val="17"/>
        </w:numPr>
        <w:spacing w:line="300" w:lineRule="exact"/>
        <w:rPr>
          <w:rFonts w:ascii="Arial" w:hAnsi="Arial" w:cs="Arial"/>
        </w:rPr>
      </w:pPr>
      <w:r w:rsidRPr="00E95086">
        <w:rPr>
          <w:rFonts w:ascii="Arial" w:hAnsi="Arial" w:cs="Arial"/>
        </w:rPr>
        <w:t>Qualora a seguito dell’accertamento di cui al paragrafo 7 del Capitolato Tecnico e di cui al</w:t>
      </w:r>
      <w:r w:rsidR="00C81B3F" w:rsidRPr="00E95086">
        <w:rPr>
          <w:rFonts w:ascii="Arial" w:hAnsi="Arial" w:cs="Arial"/>
        </w:rPr>
        <w:t xml:space="preserve"> </w:t>
      </w:r>
      <w:r w:rsidRPr="00E95086">
        <w:rPr>
          <w:rFonts w:ascii="Arial" w:hAnsi="Arial" w:cs="Arial"/>
        </w:rPr>
        <w:t xml:space="preserve">precedente art. 8, comma 9, nel caso di consegna con autocisterne </w:t>
      </w:r>
      <w:proofErr w:type="spellStart"/>
      <w:r w:rsidRPr="00E95086">
        <w:rPr>
          <w:rFonts w:ascii="Arial" w:hAnsi="Arial" w:cs="Arial"/>
        </w:rPr>
        <w:t>chilolitriche</w:t>
      </w:r>
      <w:proofErr w:type="spellEnd"/>
      <w:r w:rsidRPr="00E95086">
        <w:rPr>
          <w:rFonts w:ascii="Arial" w:hAnsi="Arial" w:cs="Arial"/>
        </w:rPr>
        <w:t xml:space="preserve"> il livello del</w:t>
      </w:r>
      <w:r w:rsidR="00C81B3F" w:rsidRPr="00E95086">
        <w:rPr>
          <w:rFonts w:ascii="Arial" w:hAnsi="Arial" w:cs="Arial"/>
        </w:rPr>
        <w:t xml:space="preserve"> </w:t>
      </w:r>
      <w:r w:rsidRPr="00E95086">
        <w:rPr>
          <w:rFonts w:ascii="Arial" w:hAnsi="Arial" w:cs="Arial"/>
        </w:rPr>
        <w:t>liquido sia inferiore al minimo misurabile - fuori scala - per almeno uno scomparto in</w:t>
      </w:r>
      <w:r w:rsidR="00C81B3F" w:rsidRPr="00E95086">
        <w:rPr>
          <w:rFonts w:ascii="Arial" w:hAnsi="Arial" w:cs="Arial"/>
        </w:rPr>
        <w:t xml:space="preserve"> </w:t>
      </w:r>
      <w:r w:rsidRPr="00E95086">
        <w:rPr>
          <w:rFonts w:ascii="Arial" w:hAnsi="Arial" w:cs="Arial"/>
        </w:rPr>
        <w:t>consegna, la partita sarà rifiutata e l’Amministrazione Contraente applicherà una penale pari</w:t>
      </w:r>
      <w:r w:rsidR="00C81B3F" w:rsidRPr="00E95086">
        <w:rPr>
          <w:rFonts w:ascii="Arial" w:hAnsi="Arial" w:cs="Arial"/>
        </w:rPr>
        <w:t xml:space="preserve"> </w:t>
      </w:r>
      <w:r w:rsidRPr="00E95086">
        <w:rPr>
          <w:rFonts w:ascii="Arial" w:hAnsi="Arial" w:cs="Arial"/>
        </w:rPr>
        <w:t>al 10% (dieci per cento) del valore del Prodotto non consegnato al netto delle accise.</w:t>
      </w:r>
    </w:p>
    <w:p w14:paraId="49B6EA9A" w14:textId="7156DBE6" w:rsidR="009E497B" w:rsidRPr="00370007" w:rsidRDefault="009E497B" w:rsidP="008A63DF">
      <w:pPr>
        <w:pStyle w:val="Numeroelenco2"/>
        <w:numPr>
          <w:ilvl w:val="0"/>
          <w:numId w:val="17"/>
        </w:numPr>
        <w:spacing w:line="300" w:lineRule="exact"/>
        <w:rPr>
          <w:rFonts w:ascii="Arial" w:hAnsi="Arial" w:cs="Arial"/>
        </w:rPr>
      </w:pPr>
      <w:r w:rsidRPr="00E95086">
        <w:rPr>
          <w:rFonts w:ascii="Arial" w:hAnsi="Arial" w:cs="Arial"/>
        </w:rPr>
        <w:t>Nel caso in cui il Documento di Accompagnamento (DAS, copia cartacea DAS elettronico e/o</w:t>
      </w:r>
      <w:r w:rsidR="00C81B3F" w:rsidRPr="00E95086">
        <w:rPr>
          <w:rFonts w:ascii="Arial" w:hAnsi="Arial" w:cs="Arial"/>
        </w:rPr>
        <w:t xml:space="preserve"> </w:t>
      </w:r>
      <w:r w:rsidRPr="00E95086">
        <w:rPr>
          <w:rFonts w:ascii="Arial" w:hAnsi="Arial" w:cs="Arial"/>
        </w:rPr>
        <w:t>similari) fosse incompleto, secondo quanto riportato al paragrafo 7 del Capitolato Tecnico e</w:t>
      </w:r>
      <w:r w:rsidR="00C81B3F" w:rsidRPr="00E95086">
        <w:rPr>
          <w:rFonts w:ascii="Arial" w:hAnsi="Arial" w:cs="Arial"/>
        </w:rPr>
        <w:t xml:space="preserve"> </w:t>
      </w:r>
      <w:r w:rsidRPr="00E95086">
        <w:rPr>
          <w:rFonts w:ascii="Arial" w:hAnsi="Arial" w:cs="Arial"/>
        </w:rPr>
        <w:t>al precedente art. 8, comma 10, la consegna potrà essere respinta e l’Amministrazione</w:t>
      </w:r>
      <w:r w:rsidR="00C81B3F" w:rsidRPr="00E95086">
        <w:rPr>
          <w:rFonts w:ascii="Arial" w:hAnsi="Arial" w:cs="Arial"/>
        </w:rPr>
        <w:t xml:space="preserve"> </w:t>
      </w:r>
      <w:r w:rsidRPr="00E95086">
        <w:rPr>
          <w:rFonts w:ascii="Arial" w:hAnsi="Arial" w:cs="Arial"/>
        </w:rPr>
        <w:t>Contraente applicherà una penale pari al 10</w:t>
      </w:r>
      <w:r w:rsidRPr="00370007">
        <w:rPr>
          <w:rFonts w:ascii="Arial" w:hAnsi="Arial" w:cs="Arial"/>
        </w:rPr>
        <w:t>% (dieci per cento) del valore del Prodotto</w:t>
      </w:r>
      <w:r w:rsidR="00C81B3F" w:rsidRPr="00370007">
        <w:rPr>
          <w:rFonts w:ascii="Arial" w:hAnsi="Arial" w:cs="Arial"/>
        </w:rPr>
        <w:t xml:space="preserve"> </w:t>
      </w:r>
      <w:r w:rsidRPr="00370007">
        <w:rPr>
          <w:rFonts w:ascii="Arial" w:hAnsi="Arial" w:cs="Arial"/>
        </w:rPr>
        <w:t>consegnato al netto delle accise.</w:t>
      </w:r>
    </w:p>
    <w:p w14:paraId="508C8794" w14:textId="4BF08A9F" w:rsidR="008656A1" w:rsidRPr="00E843DF" w:rsidRDefault="008656A1" w:rsidP="008A63DF">
      <w:pPr>
        <w:pStyle w:val="Numeroelenco2"/>
        <w:numPr>
          <w:ilvl w:val="0"/>
          <w:numId w:val="17"/>
        </w:numPr>
        <w:spacing w:line="300" w:lineRule="exact"/>
        <w:rPr>
          <w:rFonts w:ascii="Arial" w:hAnsi="Arial" w:cs="Arial"/>
        </w:rPr>
      </w:pPr>
      <w:r w:rsidRPr="22F20F1D">
        <w:rPr>
          <w:rFonts w:ascii="Arial" w:hAnsi="Arial" w:cs="Arial"/>
          <w:shd w:val="clear" w:color="auto" w:fill="FFFFFF"/>
        </w:rPr>
        <w:t xml:space="preserve">In caso di invio delle informazioni richieste al comma 2 del </w:t>
      </w:r>
      <w:r w:rsidRPr="00E95086">
        <w:rPr>
          <w:rFonts w:ascii="Arial" w:hAnsi="Arial" w:cs="Arial"/>
          <w:shd w:val="clear" w:color="auto" w:fill="FFFFFF"/>
        </w:rPr>
        <w:t xml:space="preserve">successivo art. </w:t>
      </w:r>
      <w:r w:rsidR="00E037EC" w:rsidRPr="00E95086">
        <w:rPr>
          <w:rFonts w:ascii="Arial" w:hAnsi="Arial" w:cs="Arial"/>
          <w:shd w:val="clear" w:color="auto" w:fill="FFFFFF"/>
        </w:rPr>
        <w:t>17</w:t>
      </w:r>
      <w:r w:rsidRPr="00E95086">
        <w:rPr>
          <w:rFonts w:ascii="Arial" w:hAnsi="Arial" w:cs="Arial"/>
          <w:shd w:val="clear" w:color="auto" w:fill="FFFFFF"/>
        </w:rPr>
        <w:t>,</w:t>
      </w:r>
      <w:r w:rsidRPr="22F20F1D">
        <w:rPr>
          <w:rFonts w:ascii="Arial" w:hAnsi="Arial" w:cs="Arial"/>
          <w:shd w:val="clear" w:color="auto" w:fill="FFFFFF"/>
        </w:rPr>
        <w:t xml:space="preserve"> oltre l’ultimo giorno del mese successivo al semestre di pertinenza, il </w:t>
      </w:r>
      <w:r w:rsidR="00730E2D" w:rsidRPr="22F20F1D">
        <w:rPr>
          <w:rFonts w:ascii="Arial" w:hAnsi="Arial" w:cs="Arial"/>
          <w:shd w:val="clear" w:color="auto" w:fill="FFFFFF"/>
        </w:rPr>
        <w:t>F</w:t>
      </w:r>
      <w:r w:rsidRPr="22F20F1D">
        <w:rPr>
          <w:rFonts w:ascii="Arial" w:hAnsi="Arial" w:cs="Arial"/>
          <w:shd w:val="clear" w:color="auto" w:fill="FFFFFF"/>
        </w:rPr>
        <w:t xml:space="preserve">ornitore sarà tenuto a corrispondere a Consip una penale pari a </w:t>
      </w:r>
      <w:r w:rsidR="00761AE4" w:rsidRPr="22F20F1D">
        <w:rPr>
          <w:rFonts w:ascii="Arial" w:hAnsi="Arial" w:cs="Arial"/>
          <w:shd w:val="clear" w:color="auto" w:fill="FFFFFF"/>
        </w:rPr>
        <w:t xml:space="preserve">€ </w:t>
      </w:r>
      <w:r w:rsidRPr="22F20F1D">
        <w:rPr>
          <w:rFonts w:ascii="Arial" w:hAnsi="Arial" w:cs="Arial"/>
          <w:shd w:val="clear" w:color="auto" w:fill="FFFFFF"/>
        </w:rPr>
        <w:t>5.000</w:t>
      </w:r>
      <w:r w:rsidR="00761AE4" w:rsidRPr="22F20F1D">
        <w:rPr>
          <w:rFonts w:ascii="Arial" w:hAnsi="Arial" w:cs="Arial"/>
          <w:shd w:val="clear" w:color="auto" w:fill="FFFFFF"/>
        </w:rPr>
        <w:t xml:space="preserve">,00 </w:t>
      </w:r>
      <w:r w:rsidRPr="22F20F1D">
        <w:rPr>
          <w:rFonts w:ascii="Arial" w:hAnsi="Arial" w:cs="Arial"/>
          <w:shd w:val="clear" w:color="auto" w:fill="FFFFFF"/>
        </w:rPr>
        <w:t xml:space="preserve">per ogni mese di ritardo. Anche in caso di applicazione delle penali, resta fermo l’obbligo di adempiere all’invio delle informazioni richieste, entro l’ultimo giorno del mese successivo a quello di applicazione della sanzione, pena l’applicazione di un’ulteriore penale del medesimo importo, </w:t>
      </w:r>
      <w:r w:rsidRPr="22F20F1D">
        <w:rPr>
          <w:rFonts w:ascii="Arial" w:hAnsi="Arial" w:cs="Arial"/>
          <w:lang w:eastAsia="it-IT"/>
        </w:rPr>
        <w:t>fino all’avvenuto adempimento.</w:t>
      </w:r>
    </w:p>
    <w:p w14:paraId="609AF978" w14:textId="44745F4F" w:rsidR="008656A1" w:rsidRPr="00E843DF" w:rsidRDefault="008656A1" w:rsidP="00D44D37">
      <w:pPr>
        <w:spacing w:line="300" w:lineRule="exact"/>
        <w:rPr>
          <w:rFonts w:ascii="Arial" w:hAnsi="Arial" w:cs="Arial"/>
          <w:szCs w:val="20"/>
          <w:shd w:val="clear" w:color="auto" w:fill="FFFFFF"/>
        </w:rPr>
      </w:pPr>
      <w:r w:rsidRPr="00E843DF">
        <w:rPr>
          <w:rFonts w:ascii="Arial" w:hAnsi="Arial" w:cs="Arial"/>
          <w:szCs w:val="20"/>
          <w:shd w:val="clear" w:color="auto" w:fill="FFFFFF"/>
        </w:rPr>
        <w:t xml:space="preserve">Il Fornitore è tenuto a segnalare tempestivamente – entro i termini previsti per l’invio di dette informazioni – eventuali problemi tecnici o malfunzionamenti della piattaforma che dovessero impedire la puntuale trasmissione delle informazioni richieste dal successivo articolo </w:t>
      </w:r>
      <w:r w:rsidR="00730E2D">
        <w:rPr>
          <w:rFonts w:ascii="Arial" w:hAnsi="Arial" w:cs="Arial"/>
          <w:szCs w:val="20"/>
          <w:shd w:val="clear" w:color="auto" w:fill="FFFFFF"/>
        </w:rPr>
        <w:t>17</w:t>
      </w:r>
      <w:r w:rsidRPr="00E843DF">
        <w:rPr>
          <w:rFonts w:ascii="Arial" w:hAnsi="Arial" w:cs="Arial"/>
          <w:szCs w:val="20"/>
          <w:shd w:val="clear" w:color="auto" w:fill="FFFFFF"/>
        </w:rPr>
        <w:t>, comma 2, mediante l’apertura di apposito ticket al Contact Center Consip.</w:t>
      </w:r>
    </w:p>
    <w:p w14:paraId="188D3B28" w14:textId="04A5423B" w:rsidR="008656A1" w:rsidRPr="00E843DF" w:rsidRDefault="008656A1" w:rsidP="008A63DF">
      <w:pPr>
        <w:pStyle w:val="Numeroelenco2"/>
        <w:numPr>
          <w:ilvl w:val="0"/>
          <w:numId w:val="17"/>
        </w:numPr>
        <w:spacing w:line="300" w:lineRule="exact"/>
        <w:rPr>
          <w:rFonts w:ascii="Arial" w:hAnsi="Arial" w:cs="Arial"/>
          <w:szCs w:val="20"/>
        </w:rPr>
      </w:pPr>
      <w:bookmarkStart w:id="7" w:name="_Hlk160114586"/>
      <w:r w:rsidRPr="00E843DF">
        <w:rPr>
          <w:rFonts w:ascii="Arial" w:hAnsi="Arial" w:cs="Arial"/>
          <w:szCs w:val="20"/>
        </w:rPr>
        <w:t>Relativamente a tutte le penali previste dalla Convenzione, dalle Condizioni Generali e dal Capitolato Tecnico</w:t>
      </w:r>
      <w:r w:rsidR="00D44D37">
        <w:rPr>
          <w:rFonts w:ascii="Arial" w:hAnsi="Arial" w:cs="Arial"/>
          <w:szCs w:val="20"/>
        </w:rPr>
        <w:t xml:space="preserve">, </w:t>
      </w:r>
      <w:r w:rsidRPr="00E843DF">
        <w:rPr>
          <w:rFonts w:ascii="Arial" w:hAnsi="Arial" w:cs="Arial"/>
          <w:szCs w:val="20"/>
        </w:rPr>
        <w:t>è fatto salvo il diritto di Consip e delle Amministrazioni Contraenti al risarcimento del maggior danno.</w:t>
      </w:r>
      <w:bookmarkEnd w:id="7"/>
    </w:p>
    <w:p w14:paraId="25A06D42" w14:textId="77777777" w:rsidR="008656A1" w:rsidRPr="00E843DF" w:rsidRDefault="008656A1" w:rsidP="008656A1">
      <w:pPr>
        <w:spacing w:line="300" w:lineRule="exact"/>
        <w:ind w:left="0"/>
        <w:rPr>
          <w:rFonts w:ascii="Arial" w:hAnsi="Arial" w:cs="Arial"/>
          <w:szCs w:val="20"/>
        </w:rPr>
      </w:pPr>
    </w:p>
    <w:p w14:paraId="6A8ED29F" w14:textId="04F15F95" w:rsidR="00487A55" w:rsidRPr="00E843DF" w:rsidRDefault="00487A55" w:rsidP="00487A55">
      <w:pPr>
        <w:pStyle w:val="Titolo2"/>
        <w:rPr>
          <w:rFonts w:ascii="Arial" w:hAnsi="Arial" w:cs="Arial"/>
        </w:rPr>
      </w:pPr>
      <w:r w:rsidRPr="00E843DF">
        <w:rPr>
          <w:rFonts w:ascii="Arial" w:hAnsi="Arial" w:cs="Arial"/>
        </w:rPr>
        <w:t>ARTICOLO 1</w:t>
      </w:r>
      <w:r w:rsidR="002F1132">
        <w:rPr>
          <w:rFonts w:ascii="Arial" w:hAnsi="Arial" w:cs="Arial"/>
        </w:rPr>
        <w:t>2 -</w:t>
      </w:r>
      <w:r w:rsidRPr="00E843DF">
        <w:rPr>
          <w:rFonts w:ascii="Arial" w:hAnsi="Arial" w:cs="Arial"/>
        </w:rPr>
        <w:t xml:space="preserve"> COSTI DELLA SICUREZZA</w:t>
      </w:r>
    </w:p>
    <w:p w14:paraId="27D9E6DE" w14:textId="7ED2A577" w:rsidR="0005325A" w:rsidRPr="00E843DF" w:rsidRDefault="0005325A">
      <w:pPr>
        <w:pStyle w:val="Numeroelenco2"/>
        <w:numPr>
          <w:ilvl w:val="0"/>
          <w:numId w:val="12"/>
        </w:numPr>
        <w:spacing w:line="300" w:lineRule="exact"/>
        <w:rPr>
          <w:rFonts w:ascii="Arial" w:hAnsi="Arial" w:cs="Arial"/>
          <w:szCs w:val="20"/>
        </w:rPr>
      </w:pPr>
      <w:r w:rsidRPr="00E843DF">
        <w:rPr>
          <w:rFonts w:ascii="Arial" w:hAnsi="Arial" w:cs="Arial"/>
          <w:szCs w:val="20"/>
        </w:rPr>
        <w:t>Le Amministrazioni Contraenti, ai sensi dell’art. 26 del D.</w:t>
      </w:r>
      <w:r w:rsidR="009327CA">
        <w:rPr>
          <w:rFonts w:ascii="Arial" w:hAnsi="Arial" w:cs="Arial"/>
          <w:szCs w:val="20"/>
        </w:rPr>
        <w:t>l</w:t>
      </w:r>
      <w:r w:rsidRPr="00E843DF">
        <w:rPr>
          <w:rFonts w:ascii="Arial" w:hAnsi="Arial" w:cs="Arial"/>
          <w:szCs w:val="20"/>
        </w:rPr>
        <w:t>gs. 81/2008, provvederanno, prima dell’emissione dell’Ordinativo di Fornitura, ad integrare il “Documento di valutazione dei rischi standard da interferenze” allegato ai documenti di gara, riferendolo ai rischi specifici da interferenza presenti nei luoghi in cui verrà espletato l’appalto. In tale sede</w:t>
      </w:r>
      <w:r w:rsidR="0056723F">
        <w:rPr>
          <w:rFonts w:ascii="Arial" w:hAnsi="Arial" w:cs="Arial"/>
          <w:szCs w:val="20"/>
        </w:rPr>
        <w:t>,</w:t>
      </w:r>
      <w:r w:rsidRPr="00E843DF">
        <w:rPr>
          <w:rFonts w:ascii="Arial" w:hAnsi="Arial" w:cs="Arial"/>
          <w:szCs w:val="20"/>
        </w:rPr>
        <w:t xml:space="preserve"> le Amministrazioni Contraenti indicheranno i costi relativi alla sicurezza (anche nel caso in cui essi siano pari a zero).</w:t>
      </w:r>
    </w:p>
    <w:p w14:paraId="1CC77559" w14:textId="77777777" w:rsidR="00421281" w:rsidRPr="00E843DF" w:rsidRDefault="0005325A">
      <w:pPr>
        <w:pStyle w:val="Numeroelenco2"/>
        <w:numPr>
          <w:ilvl w:val="0"/>
          <w:numId w:val="12"/>
        </w:numPr>
        <w:spacing w:line="300" w:lineRule="exact"/>
        <w:rPr>
          <w:rFonts w:ascii="Arial" w:hAnsi="Arial" w:cs="Arial"/>
          <w:szCs w:val="20"/>
        </w:rPr>
      </w:pPr>
      <w:r w:rsidRPr="00E843DF">
        <w:rPr>
          <w:rFonts w:ascii="Arial" w:hAnsi="Arial" w:cs="Arial"/>
          <w:szCs w:val="20"/>
        </w:rPr>
        <w:t xml:space="preserve">Il Fornitore dovrà sottoscrivere per accettazione l’integrazione di cui al precedente comma. La </w:t>
      </w:r>
      <w:proofErr w:type="gramStart"/>
      <w:r w:rsidRPr="00E843DF">
        <w:rPr>
          <w:rFonts w:ascii="Arial" w:hAnsi="Arial" w:cs="Arial"/>
          <w:szCs w:val="20"/>
        </w:rPr>
        <w:t>predetta</w:t>
      </w:r>
      <w:proofErr w:type="gramEnd"/>
      <w:r w:rsidRPr="00E843DF">
        <w:rPr>
          <w:rFonts w:ascii="Arial" w:hAnsi="Arial" w:cs="Arial"/>
          <w:szCs w:val="20"/>
        </w:rPr>
        <w:t xml:space="preserve"> integrazione costituisce parte integrante e sostanziale dei documenti contrattuali.</w:t>
      </w:r>
    </w:p>
    <w:p w14:paraId="7B2B95B4" w14:textId="77777777" w:rsidR="00BE5570" w:rsidRPr="00E843DF" w:rsidRDefault="00BE5570">
      <w:pPr>
        <w:pStyle w:val="Numeroelenco2"/>
        <w:numPr>
          <w:ilvl w:val="0"/>
          <w:numId w:val="0"/>
        </w:numPr>
        <w:spacing w:line="300" w:lineRule="exact"/>
        <w:rPr>
          <w:rFonts w:ascii="Arial" w:hAnsi="Arial" w:cs="Arial"/>
          <w:szCs w:val="20"/>
        </w:rPr>
      </w:pPr>
    </w:p>
    <w:p w14:paraId="42D8C7A5" w14:textId="07FC0305" w:rsidR="0005325A" w:rsidRPr="00E843DF" w:rsidRDefault="0005325A" w:rsidP="00487A55">
      <w:pPr>
        <w:pStyle w:val="Titolo2"/>
        <w:ind w:left="0" w:firstLine="0"/>
        <w:rPr>
          <w:rFonts w:ascii="Arial" w:hAnsi="Arial" w:cs="Arial"/>
        </w:rPr>
      </w:pPr>
      <w:r w:rsidRPr="00E843DF">
        <w:rPr>
          <w:rFonts w:ascii="Arial" w:hAnsi="Arial" w:cs="Arial"/>
        </w:rPr>
        <w:t>ARTICOLO 1</w:t>
      </w:r>
      <w:r w:rsidR="002F1132">
        <w:rPr>
          <w:rFonts w:ascii="Arial" w:hAnsi="Arial" w:cs="Arial"/>
        </w:rPr>
        <w:t>3</w:t>
      </w:r>
      <w:r w:rsidR="009871CA" w:rsidRPr="00E843DF">
        <w:rPr>
          <w:rFonts w:ascii="Arial" w:hAnsi="Arial" w:cs="Arial"/>
        </w:rPr>
        <w:t xml:space="preserve"> </w:t>
      </w:r>
      <w:r w:rsidR="000460D8">
        <w:rPr>
          <w:rFonts w:ascii="Arial" w:hAnsi="Arial" w:cs="Arial"/>
        </w:rPr>
        <w:t>-</w:t>
      </w:r>
      <w:r w:rsidR="009871CA" w:rsidRPr="00E843DF">
        <w:rPr>
          <w:rFonts w:ascii="Arial" w:hAnsi="Arial" w:cs="Arial"/>
        </w:rPr>
        <w:t xml:space="preserve"> </w:t>
      </w:r>
      <w:r w:rsidRPr="00E843DF">
        <w:rPr>
          <w:rFonts w:ascii="Arial" w:hAnsi="Arial" w:cs="Arial"/>
        </w:rPr>
        <w:t>GARANZIE</w:t>
      </w:r>
      <w:r w:rsidR="00487A55" w:rsidRPr="00E843DF">
        <w:rPr>
          <w:rFonts w:ascii="Arial" w:hAnsi="Arial" w:cs="Arial"/>
        </w:rPr>
        <w:t xml:space="preserve"> </w:t>
      </w:r>
    </w:p>
    <w:p w14:paraId="116FD45E" w14:textId="5E026703" w:rsidR="0005325A" w:rsidRPr="00E843DF" w:rsidRDefault="0005325A">
      <w:pPr>
        <w:numPr>
          <w:ilvl w:val="1"/>
          <w:numId w:val="24"/>
        </w:numPr>
        <w:tabs>
          <w:tab w:val="clear" w:pos="1440"/>
          <w:tab w:val="num" w:pos="426"/>
        </w:tabs>
        <w:spacing w:line="300" w:lineRule="exact"/>
        <w:ind w:left="426" w:hanging="426"/>
        <w:rPr>
          <w:rFonts w:ascii="Arial" w:hAnsi="Arial" w:cs="Arial"/>
          <w:szCs w:val="20"/>
          <w:shd w:val="clear" w:color="auto" w:fill="FFFFFF"/>
        </w:rPr>
      </w:pPr>
      <w:r w:rsidRPr="00E843DF">
        <w:rPr>
          <w:rFonts w:ascii="Arial" w:hAnsi="Arial" w:cs="Arial"/>
          <w:szCs w:val="20"/>
          <w:shd w:val="clear" w:color="auto" w:fill="FFFFFF"/>
        </w:rPr>
        <w:t>A garanzia delle obbligazioni contrattuali assunte nei confronti d</w:t>
      </w:r>
      <w:r w:rsidR="00AA51B8" w:rsidRPr="00E843DF">
        <w:rPr>
          <w:rFonts w:ascii="Arial" w:hAnsi="Arial" w:cs="Arial"/>
          <w:szCs w:val="20"/>
          <w:shd w:val="clear" w:color="auto" w:fill="FFFFFF"/>
        </w:rPr>
        <w:t>i</w:t>
      </w:r>
      <w:r w:rsidRPr="00E843DF">
        <w:rPr>
          <w:rFonts w:ascii="Arial" w:hAnsi="Arial" w:cs="Arial"/>
          <w:szCs w:val="20"/>
          <w:shd w:val="clear" w:color="auto" w:fill="FFFFFF"/>
        </w:rPr>
        <w:t xml:space="preserve"> Consip dal Fornitore con la stipula della Convenzione, il Fornitore medesimo ha prestato</w:t>
      </w:r>
      <w:r w:rsidR="009C243F" w:rsidRPr="00E843DF">
        <w:rPr>
          <w:rFonts w:ascii="Arial" w:hAnsi="Arial" w:cs="Arial"/>
          <w:szCs w:val="20"/>
          <w:shd w:val="clear" w:color="auto" w:fill="FFFFFF"/>
        </w:rPr>
        <w:t xml:space="preserve">, ai sensi dell’art. </w:t>
      </w:r>
      <w:r w:rsidR="009C243F" w:rsidRPr="00E843DF">
        <w:rPr>
          <w:rFonts w:ascii="Arial" w:hAnsi="Arial" w:cs="Arial"/>
          <w:szCs w:val="20"/>
          <w:shd w:val="clear" w:color="auto" w:fill="FFFFFF"/>
        </w:rPr>
        <w:lastRenderedPageBreak/>
        <w:t>117, comma 1, del Codice, una</w:t>
      </w:r>
      <w:r w:rsidRPr="00E843DF">
        <w:rPr>
          <w:rFonts w:ascii="Arial" w:hAnsi="Arial" w:cs="Arial"/>
          <w:szCs w:val="20"/>
          <w:shd w:val="clear" w:color="auto" w:fill="FFFFFF"/>
        </w:rPr>
        <w:t xml:space="preserve"> garanzia definitiva rilasciata in data _____ dalla _____ avente n. _____ di importo pari ad </w:t>
      </w:r>
      <w:r w:rsidR="00972836">
        <w:rPr>
          <w:rFonts w:ascii="Arial" w:hAnsi="Arial" w:cs="Arial"/>
          <w:szCs w:val="20"/>
          <w:shd w:val="clear" w:color="auto" w:fill="FFFFFF"/>
        </w:rPr>
        <w:t>euro</w:t>
      </w:r>
      <w:r w:rsidRPr="00E843DF">
        <w:rPr>
          <w:rFonts w:ascii="Arial" w:hAnsi="Arial" w:cs="Arial"/>
          <w:szCs w:val="20"/>
          <w:shd w:val="clear" w:color="auto" w:fill="FFFFFF"/>
        </w:rPr>
        <w:t xml:space="preserve"> _________ = (_________/00). </w:t>
      </w:r>
    </w:p>
    <w:p w14:paraId="0A32E24F" w14:textId="15D7F5A1" w:rsidR="0005325A" w:rsidRPr="00E843DF" w:rsidRDefault="0005325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La garanzia rilasciata copre tutte le obbligazioni e gli impegni assunti dal Fornitore con la Convenzione ed i suoi allegati, ivi compreso il Patto di integrità, nei confronti d</w:t>
      </w:r>
      <w:r w:rsidR="00AA51B8" w:rsidRPr="00E843DF">
        <w:rPr>
          <w:rFonts w:ascii="Arial" w:hAnsi="Arial" w:cs="Arial"/>
          <w:szCs w:val="20"/>
        </w:rPr>
        <w:t>i</w:t>
      </w:r>
      <w:r w:rsidRPr="00E843DF">
        <w:rPr>
          <w:rFonts w:ascii="Arial" w:hAnsi="Arial" w:cs="Arial"/>
          <w:szCs w:val="20"/>
        </w:rPr>
        <w:t xml:space="preserve"> Consip, anche quelli a fronte dei quali è prevista </w:t>
      </w:r>
      <w:r w:rsidRPr="00E95086">
        <w:rPr>
          <w:rFonts w:ascii="Arial" w:hAnsi="Arial" w:cs="Arial"/>
          <w:szCs w:val="20"/>
        </w:rPr>
        <w:t>l’applicazione di penali e, pertanto, resta espressamente inteso che Consip, fermo restando quanto previsto nell’art</w:t>
      </w:r>
      <w:r w:rsidR="00975FC7" w:rsidRPr="00E95086">
        <w:rPr>
          <w:rFonts w:ascii="Arial" w:hAnsi="Arial" w:cs="Arial"/>
          <w:szCs w:val="20"/>
        </w:rPr>
        <w:t>.</w:t>
      </w:r>
      <w:r w:rsidRPr="00E95086">
        <w:rPr>
          <w:rFonts w:ascii="Arial" w:hAnsi="Arial" w:cs="Arial"/>
          <w:szCs w:val="20"/>
        </w:rPr>
        <w:t xml:space="preserve"> 12 delle Condizioni Generali, ha diritto di rivalersi direttamente sulla garanzia </w:t>
      </w:r>
      <w:r w:rsidR="00F83E67" w:rsidRPr="00E95086">
        <w:rPr>
          <w:rFonts w:ascii="Arial" w:hAnsi="Arial" w:cs="Arial"/>
          <w:szCs w:val="20"/>
        </w:rPr>
        <w:t>per l’applicazione delle penali</w:t>
      </w:r>
      <w:r w:rsidR="00F83E67" w:rsidRPr="00E95086">
        <w:rPr>
          <w:rFonts w:ascii="Arial" w:hAnsi="Arial" w:cs="Arial"/>
          <w:bCs/>
          <w:szCs w:val="20"/>
        </w:rPr>
        <w:t>; la garanzia copre anche</w:t>
      </w:r>
      <w:r w:rsidR="00F83E67" w:rsidRPr="00E843DF">
        <w:rPr>
          <w:rFonts w:ascii="Arial" w:hAnsi="Arial" w:cs="Arial"/>
          <w:bCs/>
          <w:szCs w:val="20"/>
        </w:rPr>
        <w:t xml:space="preserve"> il mancato o inesatto adempimento dell’obbligo di pagamento dei costi delle verifiche ispettive che Consip potrà effettuare – anche avvalendosi di Organismi di Ispezione accreditati secondo le norme UNI CEI EN ISO/IEC 17020:2012</w:t>
      </w:r>
      <w:r w:rsidR="00F83E67" w:rsidRPr="00E843DF">
        <w:rPr>
          <w:rFonts w:ascii="Arial" w:hAnsi="Arial" w:cs="Arial"/>
          <w:szCs w:val="20"/>
        </w:rPr>
        <w:t>.</w:t>
      </w:r>
      <w:r w:rsidRPr="00E843DF">
        <w:rPr>
          <w:rFonts w:ascii="Arial" w:hAnsi="Arial" w:cs="Arial"/>
          <w:szCs w:val="20"/>
        </w:rPr>
        <w:t xml:space="preserve"> </w:t>
      </w:r>
    </w:p>
    <w:p w14:paraId="5D20A11A" w14:textId="2CE7E507" w:rsidR="0005325A" w:rsidRPr="00E843DF" w:rsidRDefault="0005325A">
      <w:pPr>
        <w:numPr>
          <w:ilvl w:val="1"/>
          <w:numId w:val="24"/>
        </w:numPr>
        <w:tabs>
          <w:tab w:val="clear" w:pos="1440"/>
          <w:tab w:val="num" w:pos="426"/>
        </w:tabs>
        <w:spacing w:line="300" w:lineRule="exact"/>
        <w:ind w:left="426" w:hanging="426"/>
        <w:rPr>
          <w:rFonts w:ascii="Arial" w:hAnsi="Arial" w:cs="Arial"/>
          <w:szCs w:val="20"/>
          <w:shd w:val="clear" w:color="auto" w:fill="FFFFFF"/>
        </w:rPr>
      </w:pPr>
      <w:r w:rsidRPr="00E843DF">
        <w:rPr>
          <w:rFonts w:ascii="Arial" w:hAnsi="Arial" w:cs="Arial"/>
          <w:szCs w:val="20"/>
        </w:rPr>
        <w:t>La garanzia prestata in favore della Consip opera a far data dalla sottoscrizione della Convenzione e per tutta la durata della Convenzione</w:t>
      </w:r>
      <w:r w:rsidR="006E63D6" w:rsidRPr="00E843DF">
        <w:rPr>
          <w:rFonts w:ascii="Arial" w:hAnsi="Arial" w:cs="Arial"/>
          <w:szCs w:val="20"/>
        </w:rPr>
        <w:t>, anche eventualmente prorogata,</w:t>
      </w:r>
      <w:r w:rsidR="001D5E29" w:rsidRPr="00E843DF">
        <w:rPr>
          <w:rFonts w:ascii="Arial" w:hAnsi="Arial" w:cs="Arial"/>
          <w:szCs w:val="20"/>
        </w:rPr>
        <w:t xml:space="preserve"> </w:t>
      </w:r>
      <w:r w:rsidRPr="00E843DF">
        <w:rPr>
          <w:rFonts w:ascii="Arial" w:hAnsi="Arial" w:cs="Arial"/>
          <w:szCs w:val="20"/>
        </w:rPr>
        <w:t xml:space="preserve">e dei contratti </w:t>
      </w:r>
      <w:r w:rsidR="002F6A52" w:rsidRPr="00E843DF">
        <w:rPr>
          <w:rFonts w:ascii="Arial" w:hAnsi="Arial" w:cs="Arial"/>
          <w:szCs w:val="20"/>
        </w:rPr>
        <w:t>di Fornitura</w:t>
      </w:r>
      <w:r w:rsidRPr="00E843DF">
        <w:rPr>
          <w:rFonts w:ascii="Arial" w:hAnsi="Arial" w:cs="Arial"/>
          <w:szCs w:val="20"/>
        </w:rPr>
        <w:t>, e, comunque, sino alla completa ed esatta esecuzione delle</w:t>
      </w:r>
      <w:r w:rsidR="00F83E67" w:rsidRPr="00E843DF">
        <w:rPr>
          <w:rFonts w:ascii="Arial" w:hAnsi="Arial" w:cs="Arial"/>
          <w:szCs w:val="20"/>
        </w:rPr>
        <w:t xml:space="preserve"> obbligazioni nascenti dalla Convenzione e dai</w:t>
      </w:r>
      <w:r w:rsidRPr="00E843DF">
        <w:rPr>
          <w:rFonts w:ascii="Arial" w:hAnsi="Arial" w:cs="Arial"/>
          <w:szCs w:val="20"/>
        </w:rPr>
        <w:t xml:space="preserve"> </w:t>
      </w:r>
      <w:proofErr w:type="gramStart"/>
      <w:r w:rsidRPr="00E843DF">
        <w:rPr>
          <w:rFonts w:ascii="Arial" w:hAnsi="Arial" w:cs="Arial"/>
          <w:szCs w:val="20"/>
        </w:rPr>
        <w:t>predetti</w:t>
      </w:r>
      <w:proofErr w:type="gramEnd"/>
      <w:r w:rsidRPr="00E843DF">
        <w:rPr>
          <w:rFonts w:ascii="Arial" w:hAnsi="Arial" w:cs="Arial"/>
          <w:szCs w:val="20"/>
        </w:rPr>
        <w:t xml:space="preserve"> contratti </w:t>
      </w:r>
      <w:r w:rsidR="002F6A52" w:rsidRPr="00E843DF">
        <w:rPr>
          <w:rFonts w:ascii="Arial" w:hAnsi="Arial" w:cs="Arial"/>
          <w:szCs w:val="20"/>
        </w:rPr>
        <w:t>di Fornitura</w:t>
      </w:r>
      <w:r w:rsidRPr="00E843DF">
        <w:rPr>
          <w:rFonts w:ascii="Arial" w:hAnsi="Arial" w:cs="Arial"/>
          <w:szCs w:val="20"/>
        </w:rPr>
        <w:t xml:space="preserve">. </w:t>
      </w:r>
    </w:p>
    <w:p w14:paraId="47D14952" w14:textId="5A3A749A" w:rsidR="0005325A" w:rsidRPr="00E843DF" w:rsidRDefault="0005325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 xml:space="preserve">A garanzia delle obbligazioni contrattuali assunte dal Fornitore con la stipula della Convenzione e dei relativi </w:t>
      </w:r>
      <w:r w:rsidR="001B5B86" w:rsidRPr="00E843DF">
        <w:rPr>
          <w:rFonts w:ascii="Arial" w:hAnsi="Arial" w:cs="Arial"/>
          <w:szCs w:val="20"/>
        </w:rPr>
        <w:t>C</w:t>
      </w:r>
      <w:r w:rsidRPr="00E843DF">
        <w:rPr>
          <w:rFonts w:ascii="Arial" w:hAnsi="Arial" w:cs="Arial"/>
          <w:szCs w:val="20"/>
        </w:rPr>
        <w:t xml:space="preserve">ontratti di </w:t>
      </w:r>
      <w:r w:rsidR="009C5225" w:rsidRPr="00E843DF">
        <w:rPr>
          <w:rFonts w:ascii="Arial" w:hAnsi="Arial" w:cs="Arial"/>
          <w:szCs w:val="20"/>
        </w:rPr>
        <w:t>F</w:t>
      </w:r>
      <w:r w:rsidRPr="00E843DF">
        <w:rPr>
          <w:rFonts w:ascii="Arial" w:hAnsi="Arial" w:cs="Arial"/>
          <w:szCs w:val="20"/>
        </w:rPr>
        <w:t>ornitura, il Fornitore medesimo ha prestato</w:t>
      </w:r>
      <w:r w:rsidR="009C243F" w:rsidRPr="00E843DF">
        <w:rPr>
          <w:rFonts w:ascii="Arial" w:hAnsi="Arial" w:cs="Arial"/>
          <w:szCs w:val="20"/>
        </w:rPr>
        <w:t xml:space="preserve">, </w:t>
      </w:r>
      <w:r w:rsidR="009C243F" w:rsidRPr="00E843DF">
        <w:rPr>
          <w:rFonts w:ascii="Arial" w:hAnsi="Arial" w:cs="Arial"/>
          <w:szCs w:val="20"/>
          <w:shd w:val="clear" w:color="auto" w:fill="FFFFFF"/>
        </w:rPr>
        <w:t>ai sensi dell’art. 117, comma 1, del Codice, una</w:t>
      </w:r>
      <w:r w:rsidRPr="00E843DF">
        <w:rPr>
          <w:rFonts w:ascii="Arial" w:hAnsi="Arial" w:cs="Arial"/>
          <w:szCs w:val="20"/>
        </w:rPr>
        <w:t xml:space="preserve"> garanzia definitiva rilasciata in data ________ dalla _________ avente n. _______ di importo pari ad </w:t>
      </w:r>
      <w:r w:rsidR="00972836">
        <w:rPr>
          <w:rFonts w:ascii="Arial" w:hAnsi="Arial" w:cs="Arial"/>
          <w:szCs w:val="20"/>
        </w:rPr>
        <w:t>euro</w:t>
      </w:r>
      <w:r w:rsidRPr="00E843DF">
        <w:rPr>
          <w:rFonts w:ascii="Arial" w:hAnsi="Arial" w:cs="Arial"/>
          <w:szCs w:val="20"/>
        </w:rPr>
        <w:t xml:space="preserve"> ____________= (_________/00) in favore delle Amministrazioni Contraenti. </w:t>
      </w:r>
    </w:p>
    <w:p w14:paraId="42F6B7B0" w14:textId="7DF403A4" w:rsidR="0005325A" w:rsidRPr="00523DA5" w:rsidRDefault="0005325A" w:rsidP="00523DA5">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 xml:space="preserve">La garanzia copre tutti gli obblighi specifici assunti dal Fornitore con i </w:t>
      </w:r>
      <w:r w:rsidR="00E70C08" w:rsidRPr="00E843DF">
        <w:rPr>
          <w:rFonts w:ascii="Arial" w:hAnsi="Arial" w:cs="Arial"/>
          <w:szCs w:val="20"/>
        </w:rPr>
        <w:t>C</w:t>
      </w:r>
      <w:r w:rsidRPr="00E843DF">
        <w:rPr>
          <w:rFonts w:ascii="Arial" w:hAnsi="Arial" w:cs="Arial"/>
          <w:szCs w:val="20"/>
        </w:rPr>
        <w:t xml:space="preserve">ontratti </w:t>
      </w:r>
      <w:r w:rsidR="001B5B86" w:rsidRPr="00E843DF">
        <w:rPr>
          <w:rFonts w:ascii="Arial" w:hAnsi="Arial" w:cs="Arial"/>
          <w:szCs w:val="20"/>
        </w:rPr>
        <w:t>a</w:t>
      </w:r>
      <w:r w:rsidRPr="00E843DF">
        <w:rPr>
          <w:rFonts w:ascii="Arial" w:hAnsi="Arial" w:cs="Arial"/>
          <w:szCs w:val="20"/>
        </w:rPr>
        <w:t>ttuativi nei confronti delle Amministrazioni, anche quelli a fronte dei quali è prevista l’applicazione di penali da parte delle stesse e, pertanto</w:t>
      </w:r>
      <w:r w:rsidRPr="00E95086">
        <w:rPr>
          <w:rFonts w:ascii="Arial" w:hAnsi="Arial" w:cs="Arial"/>
          <w:szCs w:val="20"/>
        </w:rPr>
        <w:t>, resta espressamente inteso che le Amministrazioni, fermo restando quanto previsto nell’art</w:t>
      </w:r>
      <w:r w:rsidR="00975FC7" w:rsidRPr="00E95086">
        <w:rPr>
          <w:rFonts w:ascii="Arial" w:hAnsi="Arial" w:cs="Arial"/>
          <w:szCs w:val="20"/>
        </w:rPr>
        <w:t>.</w:t>
      </w:r>
      <w:r w:rsidRPr="00E95086">
        <w:rPr>
          <w:rFonts w:ascii="Arial" w:hAnsi="Arial" w:cs="Arial"/>
          <w:szCs w:val="20"/>
        </w:rPr>
        <w:t xml:space="preserve"> 12 delle Condizioni Generali, hanno diritto di rivalersi direttamente sulla garanzia per l’applicazione delle penali</w:t>
      </w:r>
      <w:r w:rsidR="001D5E29" w:rsidRPr="00E95086">
        <w:rPr>
          <w:rFonts w:ascii="Arial" w:hAnsi="Arial" w:cs="Arial"/>
          <w:szCs w:val="20"/>
        </w:rPr>
        <w:t xml:space="preserve"> ove il Fornitore non abbia provveduto a pagare le penali</w:t>
      </w:r>
      <w:r w:rsidR="001D5E29" w:rsidRPr="00E843DF">
        <w:rPr>
          <w:rFonts w:ascii="Arial" w:hAnsi="Arial" w:cs="Arial"/>
          <w:szCs w:val="20"/>
        </w:rPr>
        <w:t xml:space="preserve"> stesse</w:t>
      </w:r>
      <w:r w:rsidRPr="00E843DF">
        <w:rPr>
          <w:rFonts w:ascii="Arial" w:hAnsi="Arial" w:cs="Arial"/>
          <w:szCs w:val="20"/>
        </w:rPr>
        <w:t xml:space="preserve">. La garanzia copre il risarcimento dei danni derivanti dall'eventuale inadempimento delle obbligazioni stesse,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dei contratti attuativi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r w:rsidR="00523DA5" w:rsidRPr="00523DA5">
        <w:rPr>
          <w:rFonts w:ascii="Arial" w:hAnsi="Arial" w:cs="Arial"/>
          <w:szCs w:val="20"/>
        </w:rPr>
        <w:t xml:space="preserve">Tale garanzia copre, altresì, l’eventuale aumento delle prestazioni ai sensi dell’art. 120, comma 1, </w:t>
      </w:r>
      <w:proofErr w:type="spellStart"/>
      <w:r w:rsidR="00523DA5" w:rsidRPr="00523DA5">
        <w:rPr>
          <w:rFonts w:ascii="Arial" w:hAnsi="Arial" w:cs="Arial"/>
          <w:szCs w:val="20"/>
        </w:rPr>
        <w:t>lett</w:t>
      </w:r>
      <w:proofErr w:type="spellEnd"/>
      <w:r w:rsidR="00523DA5" w:rsidRPr="00523DA5">
        <w:rPr>
          <w:rFonts w:ascii="Arial" w:hAnsi="Arial" w:cs="Arial"/>
          <w:szCs w:val="20"/>
        </w:rPr>
        <w:t xml:space="preserve"> a) del Codice e del precedente articolo 5, in tal caso, Consip chiederà l’integrazione del valore della </w:t>
      </w:r>
      <w:proofErr w:type="gramStart"/>
      <w:r w:rsidR="00523DA5" w:rsidRPr="00523DA5">
        <w:rPr>
          <w:rFonts w:ascii="Arial" w:hAnsi="Arial" w:cs="Arial"/>
          <w:szCs w:val="20"/>
        </w:rPr>
        <w:t>predetta</w:t>
      </w:r>
      <w:proofErr w:type="gramEnd"/>
      <w:r w:rsidR="00523DA5" w:rsidRPr="00523DA5">
        <w:rPr>
          <w:rFonts w:ascii="Arial" w:hAnsi="Arial" w:cs="Arial"/>
          <w:szCs w:val="20"/>
        </w:rPr>
        <w:t xml:space="preserve"> garanzia con le medesime modalità sopra descritte.</w:t>
      </w:r>
    </w:p>
    <w:p w14:paraId="2802E572" w14:textId="1F10BF0C" w:rsidR="001B5B86"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La garanzia prestata in favore delle Amministrazioni decorre dalla data di stipula della Convenzione</w:t>
      </w:r>
      <w:r w:rsidR="001D5E29" w:rsidRPr="00E843DF">
        <w:rPr>
          <w:rFonts w:ascii="Arial" w:hAnsi="Arial" w:cs="Arial"/>
          <w:szCs w:val="20"/>
        </w:rPr>
        <w:t xml:space="preserve">, anche eventualmente prorogata, </w:t>
      </w:r>
      <w:r w:rsidRPr="00E843DF">
        <w:rPr>
          <w:rFonts w:ascii="Arial" w:hAnsi="Arial" w:cs="Arial"/>
          <w:szCs w:val="20"/>
        </w:rPr>
        <w:t xml:space="preserve"> e cessa alla data di emissione del certificato di verifica di conformità o dell'attestazione di regolare esecuzione delle prestazioni emessi alla conclusione dell’esecuzione dell’ultimo Contratto </w:t>
      </w:r>
      <w:r w:rsidR="00F67AFF" w:rsidRPr="00E843DF">
        <w:rPr>
          <w:rFonts w:ascii="Arial" w:hAnsi="Arial" w:cs="Arial"/>
          <w:szCs w:val="20"/>
        </w:rPr>
        <w:t xml:space="preserve">di fornitura </w:t>
      </w:r>
      <w:r w:rsidRPr="00E843DF">
        <w:rPr>
          <w:rFonts w:ascii="Arial" w:hAnsi="Arial" w:cs="Arial"/>
          <w:szCs w:val="20"/>
        </w:rPr>
        <w:t xml:space="preserve">e </w:t>
      </w:r>
      <w:r w:rsidRPr="00E843DF">
        <w:rPr>
          <w:rFonts w:ascii="Arial" w:hAnsi="Arial" w:cs="Arial"/>
          <w:szCs w:val="20"/>
        </w:rPr>
        <w:lastRenderedPageBreak/>
        <w:t xml:space="preserve">comunque decorsi 12 mesi dalla data di ultimazione delle prestazioni contrattuali risultante dal relativo certificato dell’ultimo Contratto </w:t>
      </w:r>
      <w:r w:rsidR="00F67AFF" w:rsidRPr="00E843DF">
        <w:rPr>
          <w:rFonts w:ascii="Arial" w:hAnsi="Arial" w:cs="Arial"/>
          <w:szCs w:val="20"/>
        </w:rPr>
        <w:t>di fornitura</w:t>
      </w:r>
      <w:r w:rsidRPr="00E843DF">
        <w:rPr>
          <w:rFonts w:ascii="Arial" w:hAnsi="Arial" w:cs="Arial"/>
          <w:szCs w:val="20"/>
        </w:rPr>
        <w:t>, allorché si estingue automaticamente ad ogni effetto ai sensi dell’art. 117, comma 8, del Codice. Resta fermo quanto previsto nello schema tipo del D.M. 193/2022, come derogato dal Disciplinare.</w:t>
      </w:r>
      <w:r w:rsidR="001B5B86" w:rsidRPr="00E843DF">
        <w:rPr>
          <w:rFonts w:ascii="Arial" w:hAnsi="Arial" w:cs="Arial"/>
          <w:szCs w:val="20"/>
        </w:rPr>
        <w:t xml:space="preserve"> </w:t>
      </w:r>
    </w:p>
    <w:p w14:paraId="456C2110" w14:textId="47679619"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 xml:space="preserve">Le garanzie di cui ai precedenti commi prevedono espressamente la rinuncia al beneficio della preventiva escussione del debitore principale, la rinuncia all'eccezione di cui all'art. 1957, comma 2, del </w:t>
      </w:r>
      <w:r w:rsidR="009327CA" w:rsidRPr="00E843DF">
        <w:rPr>
          <w:rFonts w:ascii="Arial" w:hAnsi="Arial" w:cs="Arial"/>
          <w:szCs w:val="20"/>
        </w:rPr>
        <w:t>Codice civile</w:t>
      </w:r>
      <w:r w:rsidRPr="00E843DF">
        <w:rPr>
          <w:rFonts w:ascii="Arial" w:hAnsi="Arial" w:cs="Arial"/>
          <w:szCs w:val="20"/>
        </w:rPr>
        <w:t>, nonché l'operatività della garanzia medesima – anche per il recupero delle penali contrattuali - entro quindici giorni, a semplice richiesta scritta del rispettivo beneficiario.</w:t>
      </w:r>
    </w:p>
    <w:p w14:paraId="68944AA7" w14:textId="2FC804B6"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È onere della singola Amministrazione comunicare a Consip l’importo delle somme percepite dal Garante.</w:t>
      </w:r>
    </w:p>
    <w:p w14:paraId="1807B38F" w14:textId="1D0542E4"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 xml:space="preserve">Le garanzie di cui ai commi precedenti sono progressivamente svincolate in ragione e a misura dell'avanzamento dell'esecuzione, nel limite massimo dell’80 per cento dell'iniziale importo garantito secondo quanto stabilito all’art. 117, comma 8, del Codice. Lo svincolo avviene subordinatamente alla preventiva consegna al Garante ed alla Consip S.p.A., da parte del Fornitore, in relazione ai contratti stipulati nell’arco temporale di riferimento, di: </w:t>
      </w:r>
      <w:r w:rsidRPr="00E843DF">
        <w:rPr>
          <w:rFonts w:ascii="Arial" w:hAnsi="Arial" w:cs="Arial"/>
          <w:i/>
          <w:szCs w:val="20"/>
        </w:rPr>
        <w:t xml:space="preserve">(i) </w:t>
      </w:r>
      <w:r w:rsidRPr="00E843DF">
        <w:rPr>
          <w:rFonts w:ascii="Arial" w:hAnsi="Arial" w:cs="Arial"/>
          <w:szCs w:val="20"/>
        </w:rPr>
        <w:t xml:space="preserve">documenti delle Amministrazioni, in originale o in copia autentica, attestanti la corretta esecuzione delle prestazioni, ai sensi dell’art. 116 del Codice e dell’art. 36 dell’Allegato II.14; e/o </w:t>
      </w:r>
      <w:r w:rsidRPr="00E843DF">
        <w:rPr>
          <w:rFonts w:ascii="Arial" w:hAnsi="Arial" w:cs="Arial"/>
          <w:i/>
          <w:szCs w:val="20"/>
        </w:rPr>
        <w:t>(ii)</w:t>
      </w:r>
      <w:r w:rsidRPr="00E843DF">
        <w:rPr>
          <w:rFonts w:ascii="Arial" w:hAnsi="Arial" w:cs="Arial"/>
          <w:szCs w:val="20"/>
        </w:rPr>
        <w:t xml:space="preserve"> documentazione comprovante l’avvenuta ricezione del rimborso della ritenuta di legge dello 0,5%, di </w:t>
      </w:r>
      <w:r w:rsidRPr="00E95086">
        <w:rPr>
          <w:rFonts w:ascii="Arial" w:hAnsi="Arial" w:cs="Arial"/>
          <w:szCs w:val="20"/>
        </w:rPr>
        <w:t xml:space="preserve">cui all’art. 9, comma </w:t>
      </w:r>
      <w:r w:rsidRPr="00E95086">
        <w:rPr>
          <w:rFonts w:ascii="Arial" w:hAnsi="Arial" w:cs="Arial"/>
          <w:iCs/>
          <w:szCs w:val="20"/>
          <w:shd w:val="clear" w:color="auto" w:fill="FFFFFF"/>
        </w:rPr>
        <w:t>11</w:t>
      </w:r>
      <w:r w:rsidRPr="00E95086">
        <w:rPr>
          <w:rFonts w:ascii="Arial" w:hAnsi="Arial" w:cs="Arial"/>
          <w:i/>
          <w:szCs w:val="20"/>
          <w:shd w:val="clear" w:color="auto" w:fill="FFFFFF"/>
        </w:rPr>
        <w:t xml:space="preserve"> </w:t>
      </w:r>
      <w:r w:rsidRPr="00E95086">
        <w:rPr>
          <w:rFonts w:ascii="Arial" w:hAnsi="Arial" w:cs="Arial"/>
          <w:szCs w:val="20"/>
        </w:rPr>
        <w:t>delle Condizioni Generali. Il Garante dovrà comunicare alla Consip il valore dello svincolo. La Consip S.p.a. si riserva di verificare la correttezza degli importi</w:t>
      </w:r>
      <w:r w:rsidRPr="00E843DF">
        <w:rPr>
          <w:rFonts w:ascii="Arial" w:hAnsi="Arial" w:cs="Arial"/>
          <w:szCs w:val="20"/>
        </w:rPr>
        <w:t xml:space="preserve"> svincolati e di chiedere al Fornitore ed al Garante in caso di errore un’integrazione.</w:t>
      </w:r>
    </w:p>
    <w:p w14:paraId="1C8A07F6" w14:textId="63D97F03"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shd w:val="clear" w:color="auto" w:fill="FFFFFF"/>
        </w:rPr>
        <w:t xml:space="preserve">In alternativa a quanto sopra, il Fornitore potrà consegnare a Consip un prospetto contenente l’elenco delle Amministrazioni Contraenti con l’ammontare delle fatture emesse nel relativo arco temporale e regolarmente saldate, unitamente al dettaglio </w:t>
      </w:r>
      <w:r w:rsidRPr="00E843DF">
        <w:rPr>
          <w:rFonts w:ascii="Arial" w:hAnsi="Arial" w:cs="Arial"/>
          <w:szCs w:val="20"/>
        </w:rPr>
        <w:t>specifico</w:t>
      </w:r>
      <w:r w:rsidRPr="00E843DF">
        <w:rPr>
          <w:rFonts w:ascii="Arial" w:hAnsi="Arial" w:cs="Arial"/>
          <w:szCs w:val="20"/>
          <w:shd w:val="clear" w:color="auto" w:fill="FFFFFF"/>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Consip procederà ad autorizzare lo svincolo comunicandolo al Garante e al Fornitore.</w:t>
      </w:r>
    </w:p>
    <w:p w14:paraId="4994332B" w14:textId="078C8F0D"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 xml:space="preserve">Anche ai fini dello svincolo dell’ammontare residuo delle garanzie (20%), il Fornitore dovrà produrre, in relazione ai rimanenti Contratti Attuativi: </w:t>
      </w:r>
      <w:r w:rsidRPr="00E843DF">
        <w:rPr>
          <w:rFonts w:ascii="Arial" w:hAnsi="Arial" w:cs="Arial"/>
          <w:i/>
          <w:szCs w:val="20"/>
        </w:rPr>
        <w:t>(i)</w:t>
      </w:r>
      <w:r w:rsidRPr="00E843DF">
        <w:rPr>
          <w:rFonts w:ascii="Arial" w:hAnsi="Arial" w:cs="Arial"/>
          <w:szCs w:val="20"/>
        </w:rPr>
        <w:t xml:space="preserve"> i certificati di verifica di conformità o le attestazioni di regolare esecuzione delle prestazioni emessi alla conclusione dell’esecuzione dei contratti attuativi; e/o </w:t>
      </w:r>
      <w:r w:rsidRPr="00E843DF">
        <w:rPr>
          <w:rFonts w:ascii="Arial" w:hAnsi="Arial" w:cs="Arial"/>
          <w:i/>
          <w:szCs w:val="20"/>
        </w:rPr>
        <w:t xml:space="preserve">(ii) </w:t>
      </w:r>
      <w:r w:rsidRPr="00E843DF">
        <w:rPr>
          <w:rFonts w:ascii="Arial" w:hAnsi="Arial" w:cs="Arial"/>
          <w:szCs w:val="20"/>
        </w:rPr>
        <w:t xml:space="preserve">documentazione comprovante il rimborso della ritenuta </w:t>
      </w:r>
      <w:r w:rsidRPr="00E95086">
        <w:rPr>
          <w:rFonts w:ascii="Arial" w:hAnsi="Arial" w:cs="Arial"/>
          <w:szCs w:val="20"/>
        </w:rPr>
        <w:t>di legge dello 0,5%, di cui all’articolo 9, comma 11 delle Condizioni Generali.</w:t>
      </w:r>
    </w:p>
    <w:p w14:paraId="09D9692B" w14:textId="7822D86C"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In alternativa a quanto</w:t>
      </w:r>
      <w:r w:rsidR="007653FD" w:rsidRPr="00E843DF">
        <w:rPr>
          <w:rFonts w:ascii="Arial" w:hAnsi="Arial" w:cs="Arial"/>
          <w:szCs w:val="20"/>
        </w:rPr>
        <w:t xml:space="preserve"> previsto al precedente comma 11,</w:t>
      </w:r>
      <w:r w:rsidRPr="00E843DF">
        <w:rPr>
          <w:rFonts w:ascii="Arial" w:hAnsi="Arial" w:cs="Arial"/>
          <w:szCs w:val="20"/>
        </w:rPr>
        <w:t xml:space="preserve"> il Fornitore potrà produrre il prospetto e la dichiarazione, rilasciati nei modi e nelle forme di cui al precedente comma 10, accompagnati da copia dell’ultima fattura di ogni Contratto </w:t>
      </w:r>
      <w:r w:rsidR="002A3286" w:rsidRPr="00E843DF">
        <w:rPr>
          <w:rFonts w:ascii="Arial" w:hAnsi="Arial" w:cs="Arial"/>
          <w:szCs w:val="20"/>
        </w:rPr>
        <w:t xml:space="preserve">di Fornitura </w:t>
      </w:r>
      <w:r w:rsidRPr="00E843DF">
        <w:rPr>
          <w:rFonts w:ascii="Arial" w:hAnsi="Arial" w:cs="Arial"/>
          <w:szCs w:val="20"/>
        </w:rPr>
        <w:t xml:space="preserve">vigente nel relativo arco temporale di riferimento, e dalla documentazione attestante </w:t>
      </w:r>
      <w:r w:rsidRPr="00E843DF">
        <w:rPr>
          <w:rFonts w:ascii="Arial" w:hAnsi="Arial" w:cs="Arial"/>
          <w:szCs w:val="20"/>
        </w:rPr>
        <w:lastRenderedPageBreak/>
        <w:t>l’avvenuto pagamento da parte delle Amministrazioni dell’ultima fattura di ogni Contratto di fornitura. In questo caso la garanzia sarà svincolata decorso il termine di 12 mesi dal pagamento dell’ultima fattura dell’ultimo Contratto di fornitura. Consip si riserva la possibilità di un controllo a campione sulla veridicità della dichiarazione di cui sopra.</w:t>
      </w:r>
    </w:p>
    <w:p w14:paraId="5A7A8F1E" w14:textId="6054BC4D"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Qualora l’ammontare delle garanzie prestate dovesse ridursi per effetto dell’applicazione di penali, o per qualsiasi altra causa, il Fornitore dovrà provvedere al reintegro entro il termine di 10 (dieci) giorni lavorativi dal ricevimento della relativa richiesta effettuata da Consip, pena la risoluzione della Convenzione e/o dei singoli contratti attuativi.</w:t>
      </w:r>
    </w:p>
    <w:p w14:paraId="7565925A" w14:textId="3C965B0A" w:rsidR="00F60AAC" w:rsidRPr="00E843DF" w:rsidRDefault="00F60AAC">
      <w:pPr>
        <w:numPr>
          <w:ilvl w:val="1"/>
          <w:numId w:val="24"/>
        </w:numPr>
        <w:tabs>
          <w:tab w:val="clear" w:pos="1440"/>
          <w:tab w:val="num" w:pos="426"/>
        </w:tabs>
        <w:spacing w:line="300" w:lineRule="exact"/>
        <w:ind w:left="426" w:hanging="426"/>
        <w:rPr>
          <w:rFonts w:ascii="Arial" w:hAnsi="Arial" w:cs="Arial"/>
          <w:strike/>
          <w:szCs w:val="20"/>
        </w:rPr>
      </w:pPr>
      <w:bookmarkStart w:id="8" w:name="_Hlk194421196"/>
      <w:r w:rsidRPr="00E843DF">
        <w:rPr>
          <w:rFonts w:ascii="Arial" w:hAnsi="Arial" w:cs="Arial"/>
          <w:szCs w:val="20"/>
        </w:rPr>
        <w:t>Nel caso in cui alla scadenza della Convenzione non sia stato raggiunto il massimale della Convenzione stessa, la garanzia definitiva presentata in favore delle Amministrazioni e detenuta da Consip, viene parzialmente svincolata, anche su istanza del Fornitore e proporzionalmente ridotta</w:t>
      </w:r>
      <w:r w:rsidR="001E01BC" w:rsidRPr="00E843DF">
        <w:rPr>
          <w:rFonts w:ascii="Arial" w:hAnsi="Arial" w:cs="Arial"/>
          <w:szCs w:val="20"/>
        </w:rPr>
        <w:t>.</w:t>
      </w:r>
    </w:p>
    <w:bookmarkEnd w:id="8"/>
    <w:p w14:paraId="07528D22" w14:textId="01E48201" w:rsidR="009871C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 xml:space="preserve">In caso di inadempimento alle obbligazioni previste nel presente articolo Consip ha facoltà di dichiarare risolta la Convenzione e, del pari, le singole Amministrazioni Contraenti hanno facoltà di dichiarare risolto il contratto </w:t>
      </w:r>
      <w:r w:rsidR="005603A2" w:rsidRPr="00E843DF">
        <w:rPr>
          <w:rFonts w:ascii="Arial" w:hAnsi="Arial" w:cs="Arial"/>
          <w:szCs w:val="20"/>
        </w:rPr>
        <w:t>di Fornitura</w:t>
      </w:r>
      <w:r w:rsidRPr="00E843DF">
        <w:rPr>
          <w:rFonts w:ascii="Arial" w:hAnsi="Arial" w:cs="Arial"/>
          <w:szCs w:val="20"/>
        </w:rPr>
        <w:t>, fermo restando il risarcimento del danno.</w:t>
      </w:r>
    </w:p>
    <w:p w14:paraId="73C82A1A" w14:textId="3FE11632" w:rsidR="0005325A" w:rsidRPr="00E843DF" w:rsidRDefault="009871CA">
      <w:pPr>
        <w:numPr>
          <w:ilvl w:val="1"/>
          <w:numId w:val="24"/>
        </w:numPr>
        <w:tabs>
          <w:tab w:val="clear" w:pos="1440"/>
          <w:tab w:val="num" w:pos="426"/>
        </w:tabs>
        <w:spacing w:line="300" w:lineRule="exact"/>
        <w:ind w:left="426" w:hanging="426"/>
        <w:rPr>
          <w:rFonts w:ascii="Arial" w:hAnsi="Arial" w:cs="Arial"/>
          <w:szCs w:val="20"/>
        </w:rPr>
      </w:pPr>
      <w:r w:rsidRPr="00E843DF">
        <w:rPr>
          <w:rFonts w:ascii="Arial" w:hAnsi="Arial" w:cs="Arial"/>
          <w:szCs w:val="20"/>
        </w:rPr>
        <w:t>In ogni caso il garante sarà liberato dalle garanzie prestate di cui ai commi precedenti solo previo consenso espresso in forma scritta da Consip.</w:t>
      </w:r>
    </w:p>
    <w:p w14:paraId="68854847" w14:textId="77777777" w:rsidR="00BE5570" w:rsidRPr="00E843DF" w:rsidRDefault="00BE5570" w:rsidP="00375D68">
      <w:pPr>
        <w:pStyle w:val="Corpotesto"/>
        <w:widowControl w:val="0"/>
        <w:shd w:val="clear" w:color="auto" w:fill="FFFFFF"/>
        <w:spacing w:line="300" w:lineRule="exact"/>
        <w:ind w:left="426"/>
        <w:jc w:val="both"/>
        <w:rPr>
          <w:rFonts w:ascii="Arial" w:hAnsi="Arial" w:cs="Arial"/>
          <w:color w:val="0F243E"/>
          <w:sz w:val="20"/>
          <w:shd w:val="clear" w:color="auto" w:fill="FFFFFF"/>
        </w:rPr>
      </w:pPr>
    </w:p>
    <w:p w14:paraId="0B753342" w14:textId="11304380" w:rsidR="0005325A" w:rsidRPr="00E843DF" w:rsidRDefault="0005325A" w:rsidP="00487A55">
      <w:pPr>
        <w:pStyle w:val="Titolo2"/>
        <w:ind w:left="0" w:firstLine="0"/>
        <w:rPr>
          <w:rFonts w:ascii="Arial" w:hAnsi="Arial" w:cs="Arial"/>
        </w:rPr>
      </w:pPr>
      <w:r w:rsidRPr="00E843DF">
        <w:rPr>
          <w:rFonts w:ascii="Arial" w:hAnsi="Arial" w:cs="Arial"/>
        </w:rPr>
        <w:t>ARTICOLO 1</w:t>
      </w:r>
      <w:r w:rsidR="002F1132">
        <w:rPr>
          <w:rFonts w:ascii="Arial" w:hAnsi="Arial" w:cs="Arial"/>
        </w:rPr>
        <w:t>4</w:t>
      </w:r>
      <w:r w:rsidR="009871CA" w:rsidRPr="00E843DF">
        <w:rPr>
          <w:rFonts w:ascii="Arial" w:hAnsi="Arial" w:cs="Arial"/>
        </w:rPr>
        <w:t xml:space="preserve"> - </w:t>
      </w:r>
      <w:r w:rsidRPr="00E843DF">
        <w:rPr>
          <w:rFonts w:ascii="Arial" w:hAnsi="Arial" w:cs="Arial"/>
        </w:rPr>
        <w:t>RISOLUZIONE</w:t>
      </w:r>
    </w:p>
    <w:p w14:paraId="2A3C2A4B" w14:textId="19C4715D" w:rsidR="00374A06" w:rsidRPr="00E843DF" w:rsidRDefault="0005325A">
      <w:pPr>
        <w:pStyle w:val="Numeroelenco2"/>
        <w:numPr>
          <w:ilvl w:val="0"/>
          <w:numId w:val="18"/>
        </w:numPr>
        <w:tabs>
          <w:tab w:val="left" w:pos="360"/>
        </w:tabs>
        <w:spacing w:line="300" w:lineRule="exact"/>
        <w:rPr>
          <w:rFonts w:ascii="Arial" w:hAnsi="Arial" w:cs="Arial"/>
          <w:szCs w:val="20"/>
        </w:rPr>
      </w:pPr>
      <w:r w:rsidRPr="003B226E">
        <w:rPr>
          <w:rFonts w:ascii="Arial" w:hAnsi="Arial" w:cs="Arial"/>
          <w:szCs w:val="20"/>
        </w:rPr>
        <w:t xml:space="preserve">Ferme restando le ulteriori ipotesi di risoluzione previste nelle Condizioni Generali nonché </w:t>
      </w:r>
      <w:r w:rsidRPr="00CD7C1C">
        <w:rPr>
          <w:rFonts w:ascii="Arial" w:hAnsi="Arial" w:cs="Arial"/>
          <w:szCs w:val="20"/>
        </w:rPr>
        <w:t xml:space="preserve">nella presente Convenzione, costituiscono ulteriori cause di risoluzione: </w:t>
      </w:r>
      <w:r w:rsidR="00374A06" w:rsidRPr="00CD7C1C">
        <w:rPr>
          <w:rFonts w:ascii="Arial" w:hAnsi="Arial" w:cs="Arial"/>
          <w:szCs w:val="20"/>
        </w:rPr>
        <w:t>a)</w:t>
      </w:r>
      <w:r w:rsidR="0079341D" w:rsidRPr="00CD7C1C">
        <w:rPr>
          <w:rFonts w:ascii="Arial" w:hAnsi="Arial" w:cs="Arial"/>
          <w:szCs w:val="20"/>
        </w:rPr>
        <w:t xml:space="preserve"> </w:t>
      </w:r>
      <w:r w:rsidR="00A873A4" w:rsidRPr="00CD7C1C">
        <w:rPr>
          <w:rFonts w:ascii="Arial" w:hAnsi="Arial" w:cs="Arial"/>
          <w:szCs w:val="20"/>
        </w:rPr>
        <w:t>del Contratto di Fornitura</w:t>
      </w:r>
      <w:r w:rsidR="00C20AC8" w:rsidRPr="00CD7C1C">
        <w:rPr>
          <w:rFonts w:ascii="Arial" w:hAnsi="Arial" w:cs="Arial"/>
          <w:szCs w:val="20"/>
        </w:rPr>
        <w:t>,</w:t>
      </w:r>
      <w:r w:rsidR="00A873A4" w:rsidRPr="00CD7C1C">
        <w:rPr>
          <w:rFonts w:ascii="Arial" w:hAnsi="Arial" w:cs="Arial"/>
          <w:szCs w:val="20"/>
        </w:rPr>
        <w:t xml:space="preserve"> la mancata consegna del Prodotto oltre 2 (due) giorni lavorativi rispetto al termine di consegna stabilito e/o concordato di cui al precedente art. 2, comma 1</w:t>
      </w:r>
      <w:r w:rsidR="00374A06" w:rsidRPr="00CD7C1C">
        <w:rPr>
          <w:rFonts w:ascii="Arial" w:hAnsi="Arial" w:cs="Arial"/>
          <w:szCs w:val="20"/>
        </w:rPr>
        <w:t>; b) l’impossibilità sopravvenuta della prestazione prevista nei cas</w:t>
      </w:r>
      <w:r w:rsidR="00E76D68" w:rsidRPr="00CD7C1C">
        <w:rPr>
          <w:rFonts w:ascii="Arial" w:hAnsi="Arial" w:cs="Arial"/>
          <w:szCs w:val="20"/>
        </w:rPr>
        <w:t xml:space="preserve">i di cui all’art. </w:t>
      </w:r>
      <w:r w:rsidR="00107AC9" w:rsidRPr="00CD7C1C">
        <w:rPr>
          <w:rFonts w:ascii="Arial" w:hAnsi="Arial" w:cs="Arial"/>
          <w:szCs w:val="20"/>
        </w:rPr>
        <w:t>18</w:t>
      </w:r>
      <w:r w:rsidR="00374A06" w:rsidRPr="00CD7C1C">
        <w:rPr>
          <w:rFonts w:ascii="Arial" w:hAnsi="Arial" w:cs="Arial"/>
          <w:szCs w:val="20"/>
        </w:rPr>
        <w:t>. Sarà onere del Fornitore</w:t>
      </w:r>
      <w:r w:rsidR="00374A06" w:rsidRPr="003B226E">
        <w:rPr>
          <w:rFonts w:ascii="Arial" w:hAnsi="Arial" w:cs="Arial"/>
          <w:szCs w:val="20"/>
        </w:rPr>
        <w:t xml:space="preserve"> che invoca la risoluzione del contratto ai sensi della</w:t>
      </w:r>
      <w:r w:rsidR="00374A06" w:rsidRPr="00E843DF">
        <w:rPr>
          <w:rFonts w:ascii="Arial" w:hAnsi="Arial" w:cs="Arial"/>
          <w:szCs w:val="20"/>
        </w:rPr>
        <w:t xml:space="preserve"> presente fattispecie, dimostrare che la prestazione è divenuta effettivamente impossibile per gli eventi di Forza Maggiore di cui al </w:t>
      </w:r>
      <w:r w:rsidR="00374A06" w:rsidRPr="00107AC9">
        <w:rPr>
          <w:rFonts w:ascii="Arial" w:hAnsi="Arial" w:cs="Arial"/>
          <w:szCs w:val="20"/>
        </w:rPr>
        <w:t>citato art</w:t>
      </w:r>
      <w:r w:rsidR="00E76D68" w:rsidRPr="00107AC9">
        <w:rPr>
          <w:rFonts w:ascii="Arial" w:hAnsi="Arial" w:cs="Arial"/>
          <w:szCs w:val="20"/>
        </w:rPr>
        <w:t xml:space="preserve">. </w:t>
      </w:r>
      <w:r w:rsidR="00107AC9" w:rsidRPr="00107AC9">
        <w:rPr>
          <w:rFonts w:ascii="Arial" w:hAnsi="Arial" w:cs="Arial"/>
          <w:szCs w:val="20"/>
        </w:rPr>
        <w:t>18</w:t>
      </w:r>
      <w:r w:rsidR="00374A06" w:rsidRPr="00107AC9">
        <w:rPr>
          <w:rFonts w:ascii="Arial" w:hAnsi="Arial" w:cs="Arial"/>
          <w:szCs w:val="20"/>
        </w:rPr>
        <w:t>. Nel caso in cui l’Amministrazione non contesti la domanda di risoluzione proposta dal Fornitore, il contratto si intenderà risolto ai sensi e per gli effetti degli articoli 1256 e 1463</w:t>
      </w:r>
      <w:r w:rsidR="0068562E" w:rsidRPr="00107AC9">
        <w:rPr>
          <w:rFonts w:ascii="Arial" w:hAnsi="Arial" w:cs="Arial"/>
          <w:szCs w:val="20"/>
        </w:rPr>
        <w:t xml:space="preserve"> cod. civ.</w:t>
      </w:r>
      <w:r w:rsidR="00374A06" w:rsidRPr="00107AC9">
        <w:rPr>
          <w:rFonts w:ascii="Arial" w:hAnsi="Arial" w:cs="Arial"/>
          <w:szCs w:val="20"/>
        </w:rPr>
        <w:t xml:space="preserve">, senza che nessuna delle parti possa pretendere dall’altra alcunché, in termini di risarcimento danni, indennizzo, rimborso costi o altro. Nel caso in cui l’Amministrazione contesti la domanda di risoluzione proposta dal Fornitore per impossibilità sopravvenuta della prestazione, ai sensi dell’art. 1256 cod. civ., la stessa valuterà l’inadempimento o il ritardo nell’adempimento da parte del Fornitore ai fini dell’adozione dei provvedimenti di </w:t>
      </w:r>
      <w:r w:rsidR="00374A06" w:rsidRPr="00D17172">
        <w:rPr>
          <w:rFonts w:ascii="Arial" w:hAnsi="Arial" w:cs="Arial"/>
          <w:szCs w:val="20"/>
        </w:rPr>
        <w:t xml:space="preserve">sospensione di cui </w:t>
      </w:r>
      <w:r w:rsidR="00E76D68" w:rsidRPr="00D17172">
        <w:rPr>
          <w:rFonts w:ascii="Arial" w:hAnsi="Arial" w:cs="Arial"/>
          <w:szCs w:val="20"/>
        </w:rPr>
        <w:t xml:space="preserve">all’art. </w:t>
      </w:r>
      <w:r w:rsidR="00107AC9" w:rsidRPr="00D17172">
        <w:rPr>
          <w:rFonts w:ascii="Arial" w:hAnsi="Arial" w:cs="Arial"/>
          <w:szCs w:val="20"/>
        </w:rPr>
        <w:t>18</w:t>
      </w:r>
      <w:r w:rsidR="00033C9C" w:rsidRPr="00D17172">
        <w:rPr>
          <w:rFonts w:ascii="Arial" w:hAnsi="Arial" w:cs="Arial"/>
          <w:szCs w:val="20"/>
        </w:rPr>
        <w:t xml:space="preserve">, </w:t>
      </w:r>
      <w:r w:rsidR="00374A06" w:rsidRPr="00D17172">
        <w:rPr>
          <w:rFonts w:ascii="Arial" w:hAnsi="Arial" w:cs="Arial"/>
          <w:szCs w:val="20"/>
        </w:rPr>
        <w:t>dell’applicazione delle penali di cui all’art. 1</w:t>
      </w:r>
      <w:r w:rsidR="0070605E" w:rsidRPr="00D17172">
        <w:rPr>
          <w:rFonts w:ascii="Arial" w:hAnsi="Arial" w:cs="Arial"/>
          <w:szCs w:val="20"/>
        </w:rPr>
        <w:t>1</w:t>
      </w:r>
      <w:r w:rsidR="00374A06" w:rsidRPr="00D17172">
        <w:rPr>
          <w:rFonts w:ascii="Arial" w:hAnsi="Arial" w:cs="Arial"/>
          <w:szCs w:val="20"/>
        </w:rPr>
        <w:t xml:space="preserve"> e/o dei rimedi risolutori, previsti all’art. 14 delle Condizioni Generali.</w:t>
      </w:r>
    </w:p>
    <w:p w14:paraId="33D9F3E7" w14:textId="1401E4A7" w:rsidR="0005325A" w:rsidRPr="00E843DF" w:rsidRDefault="0005325A">
      <w:pPr>
        <w:pStyle w:val="Numeroelenco2"/>
        <w:numPr>
          <w:ilvl w:val="0"/>
          <w:numId w:val="18"/>
        </w:numPr>
        <w:tabs>
          <w:tab w:val="left" w:pos="360"/>
        </w:tabs>
        <w:spacing w:line="300" w:lineRule="exact"/>
        <w:rPr>
          <w:rFonts w:ascii="Arial" w:hAnsi="Arial" w:cs="Arial"/>
          <w:szCs w:val="20"/>
        </w:rPr>
      </w:pPr>
      <w:r w:rsidRPr="00E843DF">
        <w:rPr>
          <w:rFonts w:ascii="Arial" w:hAnsi="Arial" w:cs="Arial"/>
          <w:szCs w:val="20"/>
        </w:rPr>
        <w:t xml:space="preserve">Rimane inteso che eventuali inadempimenti che abbiano portato alla risoluzione della convenzione o dei singoli contratti </w:t>
      </w:r>
      <w:r w:rsidR="003538ED" w:rsidRPr="00E843DF">
        <w:rPr>
          <w:rFonts w:ascii="Arial" w:hAnsi="Arial" w:cs="Arial"/>
          <w:szCs w:val="20"/>
        </w:rPr>
        <w:t xml:space="preserve">di Fornitura </w:t>
      </w:r>
      <w:r w:rsidRPr="00E843DF">
        <w:rPr>
          <w:rFonts w:ascii="Arial" w:hAnsi="Arial" w:cs="Arial"/>
          <w:szCs w:val="20"/>
        </w:rPr>
        <w:t>saranno oggetto, da parte d</w:t>
      </w:r>
      <w:r w:rsidR="00412072" w:rsidRPr="00E843DF">
        <w:rPr>
          <w:rFonts w:ascii="Arial" w:hAnsi="Arial" w:cs="Arial"/>
          <w:szCs w:val="20"/>
        </w:rPr>
        <w:t>i</w:t>
      </w:r>
      <w:r w:rsidRPr="00E843DF">
        <w:rPr>
          <w:rFonts w:ascii="Arial" w:hAnsi="Arial" w:cs="Arial"/>
          <w:szCs w:val="20"/>
        </w:rPr>
        <w:t xml:space="preserve"> Consip o delle amministrazioni contraenti, di segnalazione all'Autorità Nazionale anticorruzione nonché potranno essere valutati come gravi illeciti professionali, tali da rendere dubbia l’integrità o affidabilità del</w:t>
      </w:r>
      <w:r w:rsidR="00805DE4" w:rsidRPr="00E843DF">
        <w:rPr>
          <w:rFonts w:ascii="Arial" w:hAnsi="Arial" w:cs="Arial"/>
          <w:szCs w:val="20"/>
        </w:rPr>
        <w:t xml:space="preserve"> </w:t>
      </w:r>
      <w:r w:rsidRPr="00E843DF">
        <w:rPr>
          <w:rFonts w:ascii="Arial" w:hAnsi="Arial" w:cs="Arial"/>
          <w:szCs w:val="20"/>
        </w:rPr>
        <w:t xml:space="preserve">Fornitore ai sensi dell’art. </w:t>
      </w:r>
      <w:r w:rsidR="00490EFE" w:rsidRPr="00E843DF">
        <w:rPr>
          <w:rFonts w:ascii="Arial" w:hAnsi="Arial" w:cs="Arial"/>
          <w:szCs w:val="20"/>
        </w:rPr>
        <w:t xml:space="preserve">98, comma </w:t>
      </w:r>
      <w:r w:rsidR="009403B5" w:rsidRPr="00E843DF">
        <w:rPr>
          <w:rFonts w:ascii="Arial" w:hAnsi="Arial" w:cs="Arial"/>
          <w:szCs w:val="20"/>
        </w:rPr>
        <w:t>3</w:t>
      </w:r>
      <w:r w:rsidR="00490EFE" w:rsidRPr="00E843DF">
        <w:rPr>
          <w:rFonts w:ascii="Arial" w:hAnsi="Arial" w:cs="Arial"/>
          <w:szCs w:val="20"/>
        </w:rPr>
        <w:t>, lettera c) del Codice</w:t>
      </w:r>
      <w:r w:rsidRPr="00E843DF">
        <w:rPr>
          <w:rFonts w:ascii="Arial" w:hAnsi="Arial" w:cs="Arial"/>
          <w:szCs w:val="20"/>
        </w:rPr>
        <w:t>.</w:t>
      </w:r>
    </w:p>
    <w:p w14:paraId="0E16B219" w14:textId="6001531B" w:rsidR="004924B1" w:rsidRPr="00E843DF" w:rsidRDefault="0079341D">
      <w:pPr>
        <w:widowControl/>
        <w:numPr>
          <w:ilvl w:val="0"/>
          <w:numId w:val="18"/>
        </w:numPr>
        <w:suppressAutoHyphens w:val="0"/>
        <w:autoSpaceDN w:val="0"/>
        <w:spacing w:line="300" w:lineRule="exact"/>
        <w:contextualSpacing/>
        <w:rPr>
          <w:rFonts w:ascii="Arial" w:hAnsi="Arial" w:cs="Arial"/>
          <w:szCs w:val="20"/>
        </w:rPr>
      </w:pPr>
      <w:r w:rsidRPr="00584CEE">
        <w:rPr>
          <w:rStyle w:val="Grassettocorsivo"/>
          <w:rFonts w:ascii="Arial" w:hAnsi="Arial" w:cs="Arial"/>
          <w:b w:val="0"/>
          <w:bCs/>
          <w:iCs/>
          <w:szCs w:val="20"/>
        </w:rPr>
        <w:lastRenderedPageBreak/>
        <w:t>&lt;</w:t>
      </w:r>
      <w:r w:rsidR="004924B1" w:rsidRPr="00584CEE">
        <w:rPr>
          <w:rStyle w:val="Grassettocorsivo"/>
          <w:rFonts w:ascii="Arial" w:hAnsi="Arial" w:cs="Arial"/>
          <w:b w:val="0"/>
          <w:bCs/>
          <w:iCs/>
          <w:szCs w:val="20"/>
        </w:rPr>
        <w:t>nel caso in cui il Fornitore abbia notificato/dichiarato sovvenzioni estere ai sensi del Regolamento UE n. 2560/2022 e, al momento della stipula, sono spirati i termini previsti dell’art. 30 dello stesso Regolamento anche in relazione ad eventuali procedure d’ufficio avviate dalla Commissione UE ai sensi dell’art.29, par. 8 del Regolamento senza che sia intervenuta una decisione ai sensi dell’art. 31, par. 2 del Regolamento UE n. 2560/2022, e si sia quindi proceduto all’aggiudicazione condizionata</w:t>
      </w:r>
      <w:r w:rsidR="004924B1" w:rsidRPr="00584CEE">
        <w:rPr>
          <w:rStyle w:val="Grassettocorsivo"/>
          <w:rFonts w:ascii="Arial" w:hAnsi="Arial" w:cs="Arial"/>
          <w:b w:val="0"/>
          <w:bCs/>
          <w:szCs w:val="20"/>
        </w:rPr>
        <w:t>:</w:t>
      </w:r>
      <w:r w:rsidR="004924B1" w:rsidRPr="00584CEE">
        <w:rPr>
          <w:rFonts w:ascii="Arial" w:hAnsi="Arial" w:cs="Arial"/>
          <w:szCs w:val="20"/>
        </w:rPr>
        <w:t xml:space="preserve"> Le Parti si danno altresì atto che la presente Convenzione, e i Contratti di Fornitura da esso scaturenti eventualmente stipulati, sono da intendersi sottoposti a condizione risolutiva ex art. 1353 c.c. per l’ipotesi in cui, in esito alla notifica </w:t>
      </w:r>
      <w:r w:rsidR="004924B1" w:rsidRPr="00584CEE">
        <w:rPr>
          <w:rStyle w:val="Grassettocorsivo"/>
          <w:rFonts w:ascii="Arial" w:hAnsi="Arial" w:cs="Arial"/>
          <w:b w:val="0"/>
          <w:bCs/>
          <w:i w:val="0"/>
          <w:iCs/>
        </w:rPr>
        <w:t>&lt;</w:t>
      </w:r>
      <w:r w:rsidR="004924B1" w:rsidRPr="00584CEE">
        <w:rPr>
          <w:rStyle w:val="Grassettocorsivo"/>
          <w:rFonts w:ascii="Arial" w:hAnsi="Arial" w:cs="Arial"/>
          <w:b w:val="0"/>
          <w:bCs/>
          <w:iCs/>
          <w:szCs w:val="20"/>
        </w:rPr>
        <w:t>oppure</w:t>
      </w:r>
      <w:r w:rsidR="004924B1" w:rsidRPr="00584CEE">
        <w:rPr>
          <w:rFonts w:ascii="Arial" w:hAnsi="Arial" w:cs="Arial"/>
          <w:szCs w:val="20"/>
        </w:rPr>
        <w:t>: dichiarazione</w:t>
      </w:r>
      <w:r w:rsidR="004924B1" w:rsidRPr="00584CEE">
        <w:rPr>
          <w:rStyle w:val="Grassettocorsivo"/>
          <w:rFonts w:ascii="Arial" w:hAnsi="Arial" w:cs="Arial"/>
          <w:b w:val="0"/>
          <w:i w:val="0"/>
        </w:rPr>
        <w:t>&gt;</w:t>
      </w:r>
      <w:r w:rsidR="004924B1" w:rsidRPr="00584CEE">
        <w:rPr>
          <w:rFonts w:ascii="Arial" w:hAnsi="Arial" w:cs="Arial"/>
          <w:szCs w:val="20"/>
        </w:rPr>
        <w:t xml:space="preserve">, tramessa in fase di gara alla Commissione </w:t>
      </w:r>
      <w:r w:rsidR="00972836" w:rsidRPr="00584CEE">
        <w:rPr>
          <w:rFonts w:ascii="Arial" w:hAnsi="Arial" w:cs="Arial"/>
          <w:szCs w:val="20"/>
        </w:rPr>
        <w:t>Euro</w:t>
      </w:r>
      <w:r w:rsidR="004924B1" w:rsidRPr="00584CEE">
        <w:rPr>
          <w:rFonts w:ascii="Arial" w:hAnsi="Arial" w:cs="Arial"/>
          <w:szCs w:val="20"/>
        </w:rPr>
        <w:t xml:space="preserve">pea ai sensi  dell’art. 29 del Regolamento UE </w:t>
      </w:r>
      <w:r w:rsidR="004924B1" w:rsidRPr="00E843DF">
        <w:rPr>
          <w:rFonts w:ascii="Arial" w:hAnsi="Arial" w:cs="Arial"/>
          <w:szCs w:val="20"/>
        </w:rPr>
        <w:t xml:space="preserve">n. 2560/2022 dovesse pervenire, in vigenza della presente Convenzione, una decisione espressa, assunta dalla Commissione </w:t>
      </w:r>
      <w:r w:rsidR="00972836">
        <w:rPr>
          <w:rFonts w:ascii="Arial" w:hAnsi="Arial" w:cs="Arial"/>
          <w:szCs w:val="20"/>
        </w:rPr>
        <w:t>Euro</w:t>
      </w:r>
      <w:r w:rsidR="004924B1" w:rsidRPr="00E843DF">
        <w:rPr>
          <w:rFonts w:ascii="Arial" w:hAnsi="Arial" w:cs="Arial"/>
          <w:szCs w:val="20"/>
        </w:rPr>
        <w:t xml:space="preserve">pea ai sensi dell’art. 31, par. 2 del Regolamento UE n. 2560/2022. L’eventuale adozione di una siffatta decisione determinerà conseguentemente l’automatica risoluzione della presente Convenzione e dei relativi Contratti di Fornitura eventualmente stipulati con diritto di </w:t>
      </w:r>
      <w:r w:rsidR="004924B1" w:rsidRPr="00584CEE">
        <w:rPr>
          <w:rFonts w:ascii="Arial" w:hAnsi="Arial" w:cs="Arial"/>
          <w:szCs w:val="20"/>
        </w:rPr>
        <w:t xml:space="preserve">Consip </w:t>
      </w:r>
      <w:r w:rsidR="004924B1" w:rsidRPr="00584CEE">
        <w:rPr>
          <w:rStyle w:val="Grassettocorsivo"/>
          <w:rFonts w:ascii="Arial" w:hAnsi="Arial" w:cs="Arial"/>
          <w:b w:val="0"/>
          <w:iCs/>
        </w:rPr>
        <w:t>&lt;</w:t>
      </w:r>
      <w:r w:rsidR="004924B1" w:rsidRPr="00584CEE">
        <w:rPr>
          <w:rFonts w:ascii="Arial" w:hAnsi="Arial" w:cs="Arial"/>
          <w:szCs w:val="20"/>
        </w:rPr>
        <w:t>e/o dell’Amministrazione Contraente</w:t>
      </w:r>
      <w:r w:rsidR="004924B1" w:rsidRPr="00584CEE">
        <w:rPr>
          <w:rStyle w:val="Grassettocorsivo"/>
          <w:rFonts w:ascii="Arial" w:hAnsi="Arial" w:cs="Arial"/>
          <w:b w:val="0"/>
          <w:bCs/>
          <w:iCs/>
        </w:rPr>
        <w:t>&gt;</w:t>
      </w:r>
      <w:r w:rsidR="004924B1" w:rsidRPr="00584CEE">
        <w:rPr>
          <w:rFonts w:ascii="Arial" w:hAnsi="Arial" w:cs="Arial"/>
          <w:szCs w:val="20"/>
        </w:rPr>
        <w:t>, di escutere la garanzia prestata per l’intero importo della stessa</w:t>
      </w:r>
      <w:r w:rsidR="004924B1" w:rsidRPr="00584CEE">
        <w:rPr>
          <w:rStyle w:val="Grassettocorsivo"/>
          <w:rFonts w:ascii="Arial" w:hAnsi="Arial" w:cs="Arial"/>
          <w:b w:val="0"/>
          <w:bCs/>
          <w:iCs/>
        </w:rPr>
        <w:t>&gt;</w:t>
      </w:r>
      <w:r w:rsidR="004924B1" w:rsidRPr="00584CEE">
        <w:rPr>
          <w:rFonts w:ascii="Arial" w:hAnsi="Arial" w:cs="Arial"/>
          <w:szCs w:val="20"/>
        </w:rPr>
        <w:t>.</w:t>
      </w:r>
    </w:p>
    <w:p w14:paraId="2505800F" w14:textId="77777777" w:rsidR="00BE5570" w:rsidRPr="00E843DF" w:rsidRDefault="00BE5570" w:rsidP="00375D68">
      <w:pPr>
        <w:pStyle w:val="Numeroelenco2"/>
        <w:numPr>
          <w:ilvl w:val="0"/>
          <w:numId w:val="0"/>
        </w:numPr>
        <w:spacing w:line="300" w:lineRule="exact"/>
        <w:ind w:left="360"/>
        <w:rPr>
          <w:rFonts w:ascii="Arial" w:hAnsi="Arial" w:cs="Arial"/>
          <w:szCs w:val="20"/>
        </w:rPr>
      </w:pPr>
    </w:p>
    <w:p w14:paraId="4B6EC3DA" w14:textId="0642C8A9" w:rsidR="0005325A" w:rsidRPr="00E843DF" w:rsidRDefault="0005325A" w:rsidP="00487A55">
      <w:pPr>
        <w:pStyle w:val="Titolo2"/>
        <w:ind w:left="0" w:firstLine="0"/>
        <w:rPr>
          <w:rStyle w:val="Grassettocorsivo"/>
          <w:rFonts w:ascii="Arial" w:hAnsi="Arial" w:cs="Arial"/>
          <w:color w:val="0000FF"/>
        </w:rPr>
      </w:pPr>
      <w:r w:rsidRPr="00E843DF">
        <w:rPr>
          <w:rFonts w:ascii="Arial" w:hAnsi="Arial" w:cs="Arial"/>
        </w:rPr>
        <w:t>ARTICOLO 1</w:t>
      </w:r>
      <w:r w:rsidR="002F1132">
        <w:rPr>
          <w:rFonts w:ascii="Arial" w:hAnsi="Arial" w:cs="Arial"/>
        </w:rPr>
        <w:t>5</w:t>
      </w:r>
      <w:r w:rsidR="009871CA" w:rsidRPr="00E843DF">
        <w:rPr>
          <w:rFonts w:ascii="Arial" w:hAnsi="Arial" w:cs="Arial"/>
        </w:rPr>
        <w:t xml:space="preserve"> - </w:t>
      </w:r>
      <w:r w:rsidRPr="00E843DF">
        <w:rPr>
          <w:rFonts w:ascii="Arial" w:hAnsi="Arial" w:cs="Arial"/>
        </w:rPr>
        <w:t>SUBAPPALTO</w:t>
      </w:r>
    </w:p>
    <w:p w14:paraId="735C615A" w14:textId="62EE08D7" w:rsidR="0005325A" w:rsidRPr="00EB0DC2" w:rsidRDefault="0005325A" w:rsidP="001244DA">
      <w:pPr>
        <w:widowControl/>
        <w:suppressAutoHyphens w:val="0"/>
        <w:autoSpaceDN w:val="0"/>
        <w:spacing w:line="300" w:lineRule="exact"/>
        <w:contextualSpacing/>
        <w:rPr>
          <w:rStyle w:val="Grassettocorsivo"/>
          <w:rFonts w:ascii="Arial" w:hAnsi="Arial" w:cs="Arial"/>
          <w:bCs/>
          <w:iCs/>
        </w:rPr>
      </w:pPr>
      <w:r w:rsidRPr="00EB0DC2">
        <w:rPr>
          <w:rStyle w:val="Grassettocorsivo"/>
          <w:rFonts w:ascii="Arial" w:hAnsi="Arial" w:cs="Arial"/>
          <w:b w:val="0"/>
          <w:bCs/>
          <w:iCs/>
          <w:szCs w:val="20"/>
        </w:rPr>
        <w:t>[da inserire se il Fornitore non ha dichiarato di voler far ricorso al subappalto</w:t>
      </w:r>
      <w:r w:rsidR="00BA5460">
        <w:rPr>
          <w:rStyle w:val="Grassettocorsivo"/>
          <w:rFonts w:ascii="Arial" w:hAnsi="Arial" w:cs="Arial"/>
          <w:b w:val="0"/>
          <w:bCs/>
          <w:iCs/>
          <w:szCs w:val="20"/>
        </w:rPr>
        <w:t>]</w:t>
      </w:r>
      <w:r w:rsidR="009403B5" w:rsidRPr="00EB0DC2">
        <w:rPr>
          <w:rStyle w:val="Grassettocorsivo"/>
          <w:rFonts w:ascii="Arial" w:hAnsi="Arial" w:cs="Arial"/>
          <w:b w:val="0"/>
          <w:bCs/>
          <w:iCs/>
          <w:szCs w:val="20"/>
        </w:rPr>
        <w:t>:</w:t>
      </w:r>
    </w:p>
    <w:p w14:paraId="3A0FADC3" w14:textId="48FAD091" w:rsidR="0005325A" w:rsidRPr="00767C75" w:rsidRDefault="0005325A" w:rsidP="00EB0DC2">
      <w:pPr>
        <w:pStyle w:val="Numeroelenco2"/>
        <w:numPr>
          <w:ilvl w:val="0"/>
          <w:numId w:val="6"/>
        </w:numPr>
        <w:spacing w:line="300" w:lineRule="exact"/>
        <w:rPr>
          <w:rFonts w:ascii="Arial" w:hAnsi="Arial" w:cs="Arial"/>
          <w:szCs w:val="20"/>
        </w:rPr>
      </w:pPr>
      <w:r w:rsidRPr="00767C75">
        <w:rPr>
          <w:rFonts w:ascii="Arial" w:hAnsi="Arial" w:cs="Arial"/>
          <w:szCs w:val="20"/>
        </w:rPr>
        <w:t>Considerato che all’atto dell’offerta il Fornitore non ha inteso fare ricorso al subappalto, il Fornitore medesimo non potrà subappaltare le prestazioni oggetto della presente Convenzione.</w:t>
      </w:r>
    </w:p>
    <w:p w14:paraId="0689D342" w14:textId="5BAC8D2A" w:rsidR="0005325A" w:rsidRPr="00BB2EE4" w:rsidRDefault="0029653E" w:rsidP="001244DA">
      <w:pPr>
        <w:widowControl/>
        <w:suppressAutoHyphens w:val="0"/>
        <w:autoSpaceDN w:val="0"/>
        <w:spacing w:line="300" w:lineRule="exact"/>
        <w:contextualSpacing/>
        <w:rPr>
          <w:rStyle w:val="Grassettocorsivo"/>
          <w:rFonts w:ascii="Arial" w:hAnsi="Arial" w:cs="Arial"/>
          <w:b w:val="0"/>
          <w:bCs/>
          <w:iCs/>
          <w:szCs w:val="20"/>
        </w:rPr>
      </w:pPr>
      <w:r w:rsidRPr="00BB2EE4">
        <w:rPr>
          <w:rStyle w:val="Grassettocorsivo"/>
          <w:rFonts w:ascii="Arial" w:hAnsi="Arial" w:cs="Arial"/>
          <w:b w:val="0"/>
          <w:bCs/>
          <w:iCs/>
          <w:szCs w:val="20"/>
        </w:rPr>
        <w:t>in alternativa</w:t>
      </w:r>
    </w:p>
    <w:p w14:paraId="707A2E0A" w14:textId="77777777" w:rsidR="0005325A" w:rsidRPr="00BB2EE4" w:rsidRDefault="0005325A" w:rsidP="001244DA">
      <w:pPr>
        <w:widowControl/>
        <w:suppressAutoHyphens w:val="0"/>
        <w:autoSpaceDN w:val="0"/>
        <w:spacing w:line="300" w:lineRule="exact"/>
        <w:contextualSpacing/>
        <w:rPr>
          <w:rStyle w:val="Grassettocorsivo"/>
          <w:rFonts w:ascii="Arial" w:hAnsi="Arial" w:cs="Arial"/>
          <w:bCs/>
          <w:iCs/>
        </w:rPr>
      </w:pPr>
      <w:r w:rsidRPr="00BB2EE4">
        <w:rPr>
          <w:rStyle w:val="Grassettocorsivo"/>
          <w:rFonts w:ascii="Arial" w:hAnsi="Arial" w:cs="Arial"/>
          <w:b w:val="0"/>
          <w:bCs/>
          <w:iCs/>
          <w:szCs w:val="20"/>
        </w:rPr>
        <w:t>[da inserire se il Fornitore ha dichiarato di voler far ricorso al subappalto]</w:t>
      </w:r>
    </w:p>
    <w:p w14:paraId="2ABA3F93" w14:textId="25271903" w:rsidR="006B34B1" w:rsidRPr="00767C75" w:rsidRDefault="0005325A" w:rsidP="00BB2EE4">
      <w:pPr>
        <w:pStyle w:val="Numeroelenco2"/>
        <w:numPr>
          <w:ilvl w:val="0"/>
          <w:numId w:val="39"/>
        </w:numPr>
        <w:spacing w:line="300" w:lineRule="exact"/>
        <w:rPr>
          <w:rFonts w:ascii="Arial" w:hAnsi="Arial" w:cs="Arial"/>
          <w:iCs/>
          <w:szCs w:val="20"/>
        </w:rPr>
      </w:pPr>
      <w:r w:rsidRPr="00767C75">
        <w:rPr>
          <w:rFonts w:ascii="Arial" w:hAnsi="Arial" w:cs="Arial"/>
          <w:szCs w:val="20"/>
        </w:rPr>
        <w:t>Il Fornitore, conformemente a quanto dichiarato in sede di Offerta e conformemente a quanto stabilito nelle Condizioni Generali, si è riservato di affidare in subappalto</w:t>
      </w:r>
      <w:r w:rsidRPr="00767C75">
        <w:rPr>
          <w:rFonts w:ascii="Arial" w:hAnsi="Arial" w:cs="Arial"/>
          <w:strike/>
          <w:szCs w:val="20"/>
        </w:rPr>
        <w:t xml:space="preserve"> </w:t>
      </w:r>
      <w:r w:rsidRPr="00767C75">
        <w:rPr>
          <w:rFonts w:ascii="Arial" w:hAnsi="Arial" w:cs="Arial"/>
          <w:szCs w:val="20"/>
        </w:rPr>
        <w:t>l’esecuzione delle seguenti prestazioni: __________________________</w:t>
      </w:r>
      <w:r w:rsidR="00E93CB9" w:rsidRPr="00BB2EE4">
        <w:rPr>
          <w:rFonts w:ascii="Arial" w:hAnsi="Arial" w:cs="Arial"/>
          <w:i/>
          <w:szCs w:val="20"/>
        </w:rPr>
        <w:t xml:space="preserve">&lt;eventuale, </w:t>
      </w:r>
      <w:r w:rsidR="009403B5" w:rsidRPr="00BB2EE4">
        <w:rPr>
          <w:rFonts w:ascii="Arial" w:hAnsi="Arial" w:cs="Arial"/>
          <w:i/>
          <w:szCs w:val="20"/>
        </w:rPr>
        <w:t xml:space="preserve">solo </w:t>
      </w:r>
      <w:r w:rsidR="00E93CB9" w:rsidRPr="00BB2EE4">
        <w:rPr>
          <w:rFonts w:ascii="Arial" w:hAnsi="Arial" w:cs="Arial"/>
          <w:i/>
          <w:szCs w:val="20"/>
        </w:rPr>
        <w:t>laddove indicata in offerta inserire la percentuale dichiarata dall’aggiudicatario:</w:t>
      </w:r>
      <w:r w:rsidR="00E93CB9" w:rsidRPr="00767C75">
        <w:rPr>
          <w:rFonts w:ascii="Arial" w:hAnsi="Arial" w:cs="Arial"/>
          <w:szCs w:val="20"/>
        </w:rPr>
        <w:t xml:space="preserve"> </w:t>
      </w:r>
      <w:r w:rsidRPr="00767C75">
        <w:rPr>
          <w:rFonts w:ascii="Arial" w:hAnsi="Arial" w:cs="Arial"/>
          <w:szCs w:val="20"/>
        </w:rPr>
        <w:t>per una quota pari al</w:t>
      </w:r>
      <w:r w:rsidR="006B34B1" w:rsidRPr="00767C75">
        <w:rPr>
          <w:rFonts w:ascii="Arial" w:hAnsi="Arial" w:cs="Arial"/>
          <w:szCs w:val="20"/>
        </w:rPr>
        <w:t xml:space="preserve"> </w:t>
      </w:r>
      <w:r w:rsidRPr="00767C75">
        <w:rPr>
          <w:rFonts w:ascii="Arial" w:hAnsi="Arial" w:cs="Arial"/>
          <w:szCs w:val="20"/>
        </w:rPr>
        <w:t>__</w:t>
      </w:r>
      <w:r w:rsidR="00460BA4" w:rsidRPr="00767C75">
        <w:rPr>
          <w:rFonts w:ascii="Arial" w:hAnsi="Arial" w:cs="Arial"/>
          <w:szCs w:val="20"/>
        </w:rPr>
        <w:t xml:space="preserve"> </w:t>
      </w:r>
      <w:r w:rsidRPr="00767C75">
        <w:rPr>
          <w:rFonts w:ascii="Arial" w:hAnsi="Arial" w:cs="Arial"/>
          <w:szCs w:val="20"/>
        </w:rPr>
        <w:t>(%)</w:t>
      </w:r>
      <w:r w:rsidR="008E0CDC" w:rsidRPr="00767C75">
        <w:rPr>
          <w:rFonts w:ascii="Arial" w:hAnsi="Arial" w:cs="Arial"/>
          <w:szCs w:val="20"/>
        </w:rPr>
        <w:t xml:space="preserve"> </w:t>
      </w:r>
      <w:r w:rsidRPr="00767C75">
        <w:rPr>
          <w:rFonts w:ascii="Arial" w:hAnsi="Arial" w:cs="Arial"/>
          <w:szCs w:val="20"/>
        </w:rPr>
        <w:t>dell’importo contrattuale</w:t>
      </w:r>
      <w:r w:rsidR="00E93CB9" w:rsidRPr="00BB2EE4">
        <w:rPr>
          <w:rStyle w:val="Grassettocorsivo"/>
          <w:rFonts w:ascii="Arial" w:hAnsi="Arial" w:cs="Arial"/>
          <w:b w:val="0"/>
          <w:bCs/>
          <w:i w:val="0"/>
          <w:iCs/>
          <w:szCs w:val="20"/>
        </w:rPr>
        <w:t>&gt;</w:t>
      </w:r>
      <w:r w:rsidRPr="00767C75">
        <w:rPr>
          <w:rFonts w:ascii="Arial" w:hAnsi="Arial" w:cs="Arial"/>
          <w:szCs w:val="20"/>
        </w:rPr>
        <w:t>.</w:t>
      </w:r>
      <w:r w:rsidR="00544CE1" w:rsidRPr="00767C75">
        <w:rPr>
          <w:rFonts w:ascii="Arial" w:hAnsi="Arial" w:cs="Arial"/>
          <w:szCs w:val="20"/>
        </w:rPr>
        <w:t xml:space="preserve"> </w:t>
      </w:r>
    </w:p>
    <w:p w14:paraId="346DBF65" w14:textId="571A4BC8" w:rsidR="00CB1068" w:rsidRPr="00E843DF" w:rsidRDefault="006B34B1">
      <w:pPr>
        <w:pStyle w:val="Numeroelenco3"/>
        <w:widowControl/>
        <w:numPr>
          <w:ilvl w:val="0"/>
          <w:numId w:val="39"/>
        </w:numPr>
        <w:suppressAutoHyphens w:val="0"/>
        <w:autoSpaceDN w:val="0"/>
        <w:adjustRightInd w:val="0"/>
        <w:spacing w:line="300" w:lineRule="exact"/>
        <w:ind w:left="357" w:hanging="357"/>
        <w:contextualSpacing w:val="0"/>
        <w:rPr>
          <w:rFonts w:ascii="Arial" w:hAnsi="Arial" w:cs="Arial"/>
          <w:iCs/>
          <w:strike/>
          <w:szCs w:val="20"/>
        </w:rPr>
      </w:pPr>
      <w:r w:rsidRPr="00E843DF">
        <w:rPr>
          <w:rFonts w:ascii="Arial" w:hAnsi="Arial" w:cs="Arial"/>
          <w:szCs w:val="20"/>
        </w:rPr>
        <w:t xml:space="preserve">Ai sensi dell’art. 119 comma 2 quinto periodo, del Codice, il Fornitore è impegnato a subappaltare in misura non inferiore al 20 per cento </w:t>
      </w:r>
      <w:bookmarkStart w:id="9" w:name="_Hlk201056388"/>
      <w:r w:rsidRPr="00BB2EE4">
        <w:rPr>
          <w:rStyle w:val="Grassettocorsivo"/>
          <w:rFonts w:ascii="Arial" w:hAnsi="Arial" w:cs="Arial"/>
          <w:b w:val="0"/>
          <w:bCs/>
          <w:iCs/>
        </w:rPr>
        <w:t>&lt;</w:t>
      </w:r>
      <w:r w:rsidRPr="00BB2EE4">
        <w:rPr>
          <w:rFonts w:ascii="Arial" w:hAnsi="Arial" w:cs="Arial"/>
          <w:i/>
          <w:szCs w:val="20"/>
        </w:rPr>
        <w:t>in alternativa</w:t>
      </w:r>
      <w:r w:rsidRPr="00BA5460">
        <w:rPr>
          <w:rFonts w:ascii="Arial" w:hAnsi="Arial" w:cs="Arial"/>
          <w:szCs w:val="20"/>
        </w:rPr>
        <w:t xml:space="preserve"> </w:t>
      </w:r>
      <w:r w:rsidRPr="00BB2EE4">
        <w:rPr>
          <w:rFonts w:ascii="Arial" w:hAnsi="Arial" w:cs="Arial"/>
          <w:i/>
          <w:szCs w:val="20"/>
        </w:rPr>
        <w:t>solo laddove indicata in offerta una percentuale inferiore al 20% e questa sia stata ritenuta ammissibile</w:t>
      </w:r>
      <w:r w:rsidRPr="00BA5460">
        <w:rPr>
          <w:rFonts w:ascii="Arial" w:hAnsi="Arial" w:cs="Arial"/>
          <w:szCs w:val="20"/>
        </w:rPr>
        <w:t xml:space="preserve"> in misura pari al </w:t>
      </w:r>
      <w:r w:rsidR="00864137" w:rsidRPr="00BA5460">
        <w:rPr>
          <w:rFonts w:ascii="Arial" w:hAnsi="Arial" w:cs="Arial"/>
          <w:szCs w:val="20"/>
        </w:rPr>
        <w:t>__</w:t>
      </w:r>
      <w:r w:rsidRPr="00BA5460">
        <w:rPr>
          <w:rFonts w:ascii="Arial" w:hAnsi="Arial" w:cs="Arial"/>
          <w:szCs w:val="20"/>
        </w:rPr>
        <w:t xml:space="preserve"> per cento</w:t>
      </w:r>
      <w:r w:rsidRPr="00BB2EE4">
        <w:rPr>
          <w:rStyle w:val="Grassettocorsivo"/>
          <w:rFonts w:ascii="Arial" w:hAnsi="Arial" w:cs="Arial"/>
          <w:b w:val="0"/>
          <w:i w:val="0"/>
          <w:iCs/>
        </w:rPr>
        <w:t>&gt;</w:t>
      </w:r>
      <w:r w:rsidRPr="00BA5460">
        <w:rPr>
          <w:rFonts w:ascii="Arial" w:hAnsi="Arial" w:cs="Arial"/>
          <w:szCs w:val="20"/>
        </w:rPr>
        <w:t xml:space="preserve"> </w:t>
      </w:r>
      <w:r w:rsidRPr="00E843DF">
        <w:rPr>
          <w:rFonts w:ascii="Arial" w:hAnsi="Arial" w:cs="Arial"/>
          <w:szCs w:val="20"/>
        </w:rPr>
        <w:t>delle prestazioni che intende subappaltare a piccole e medie imprese, come definite dall’articolo 1, comma 1, lettera o) dell’allegato I.1 del Codice.</w:t>
      </w:r>
      <w:bookmarkEnd w:id="9"/>
      <w:r w:rsidRPr="00E843DF">
        <w:rPr>
          <w:rFonts w:ascii="Arial" w:hAnsi="Arial" w:cs="Arial"/>
          <w:szCs w:val="20"/>
        </w:rPr>
        <w:t xml:space="preserve"> </w:t>
      </w:r>
    </w:p>
    <w:p w14:paraId="2CDEB382" w14:textId="4E2BF022" w:rsidR="00A9236A" w:rsidRPr="00E843DF" w:rsidRDefault="00A9236A">
      <w:pPr>
        <w:pStyle w:val="Numeroelenco2"/>
        <w:numPr>
          <w:ilvl w:val="0"/>
          <w:numId w:val="11"/>
        </w:numPr>
        <w:spacing w:line="300" w:lineRule="exact"/>
        <w:ind w:left="357" w:hanging="357"/>
        <w:rPr>
          <w:rStyle w:val="ui-provider"/>
          <w:rFonts w:ascii="Arial" w:hAnsi="Arial" w:cs="Arial"/>
          <w:szCs w:val="20"/>
        </w:rPr>
      </w:pPr>
      <w:r w:rsidRPr="00E843DF">
        <w:rPr>
          <w:rStyle w:val="ui-provider"/>
          <w:rFonts w:ascii="Arial" w:hAnsi="Arial" w:cs="Arial"/>
          <w:szCs w:val="20"/>
        </w:rPr>
        <w:t xml:space="preserve">Nella presente </w:t>
      </w:r>
      <w:r w:rsidR="001244DA">
        <w:rPr>
          <w:rStyle w:val="ui-provider"/>
          <w:rFonts w:ascii="Arial" w:hAnsi="Arial" w:cs="Arial"/>
          <w:szCs w:val="20"/>
        </w:rPr>
        <w:t>C</w:t>
      </w:r>
      <w:r w:rsidRPr="00E843DF">
        <w:rPr>
          <w:rStyle w:val="ui-provider"/>
          <w:rFonts w:ascii="Arial" w:hAnsi="Arial" w:cs="Arial"/>
          <w:szCs w:val="20"/>
        </w:rPr>
        <w:t>onvenzione il subappalto è gestito</w:t>
      </w:r>
      <w:r w:rsidR="00892524" w:rsidRPr="00E843DF">
        <w:rPr>
          <w:rStyle w:val="ui-provider"/>
          <w:rFonts w:ascii="Arial" w:hAnsi="Arial" w:cs="Arial"/>
          <w:szCs w:val="20"/>
        </w:rPr>
        <w:t xml:space="preserve"> e la relativa autorizzazione è rilasciata, al ricorrere delle condizioni di cui all’art. 119 del Codice,</w:t>
      </w:r>
      <w:r w:rsidRPr="00E843DF">
        <w:rPr>
          <w:rStyle w:val="ui-provider"/>
          <w:rFonts w:ascii="Arial" w:hAnsi="Arial" w:cs="Arial"/>
          <w:szCs w:val="20"/>
        </w:rPr>
        <w:t xml:space="preserve"> a livello centralizzato dalla Consip</w:t>
      </w:r>
      <w:r w:rsidR="00892524" w:rsidRPr="00E843DF">
        <w:rPr>
          <w:rFonts w:ascii="Arial" w:hAnsi="Arial" w:cs="Arial"/>
          <w:color w:val="000000"/>
          <w:spacing w:val="-4"/>
          <w:szCs w:val="20"/>
        </w:rPr>
        <w:t>.</w:t>
      </w:r>
    </w:p>
    <w:p w14:paraId="20B15755" w14:textId="2A13F2A3" w:rsidR="0005325A" w:rsidRPr="00450F0A" w:rsidRDefault="0005325A">
      <w:pPr>
        <w:pStyle w:val="Numeroelenco2"/>
        <w:numPr>
          <w:ilvl w:val="0"/>
          <w:numId w:val="11"/>
        </w:numPr>
        <w:spacing w:line="300" w:lineRule="exact"/>
        <w:ind w:left="357" w:hanging="357"/>
        <w:rPr>
          <w:rStyle w:val="ui-provider"/>
          <w:rFonts w:ascii="Arial" w:hAnsi="Arial" w:cs="Arial"/>
        </w:rPr>
      </w:pPr>
      <w:r w:rsidRPr="00450F0A">
        <w:rPr>
          <w:rStyle w:val="ui-provider"/>
          <w:rFonts w:ascii="Arial" w:hAnsi="Arial" w:cs="Arial"/>
        </w:rPr>
        <w:t>Si rinvia alle Condizioni Generali per le modalità e gli obblighi connessi all’affidamento in subappalto delle prestazioni sopra indicate.</w:t>
      </w:r>
    </w:p>
    <w:p w14:paraId="27E9B225" w14:textId="0B2F48F5" w:rsidR="00F83E67" w:rsidRPr="0044604F" w:rsidRDefault="006B34B1">
      <w:pPr>
        <w:pStyle w:val="Numeroelenco2"/>
        <w:numPr>
          <w:ilvl w:val="0"/>
          <w:numId w:val="11"/>
        </w:numPr>
        <w:spacing w:line="300" w:lineRule="exact"/>
        <w:ind w:left="357" w:hanging="357"/>
        <w:rPr>
          <w:rFonts w:ascii="Arial" w:hAnsi="Arial" w:cs="Arial"/>
        </w:rPr>
      </w:pPr>
      <w:r w:rsidRPr="00BB2EE4">
        <w:rPr>
          <w:rFonts w:ascii="Arial" w:hAnsi="Arial" w:cs="Arial"/>
          <w:i/>
          <w:kern w:val="1"/>
          <w:szCs w:val="20"/>
        </w:rPr>
        <w:t>&lt;eventuale:</w:t>
      </w:r>
      <w:r w:rsidRPr="0044604F">
        <w:rPr>
          <w:rFonts w:ascii="Arial" w:hAnsi="Arial" w:cs="Arial"/>
          <w:szCs w:val="20"/>
        </w:rPr>
        <w:t xml:space="preserve"> </w:t>
      </w:r>
      <w:r w:rsidR="00F83E67" w:rsidRPr="0044604F">
        <w:rPr>
          <w:rFonts w:ascii="Arial" w:hAnsi="Arial" w:cs="Arial"/>
          <w:szCs w:val="20"/>
        </w:rPr>
        <w:t xml:space="preserve">Il Fornitore ricorre alle seguenti prestazioni </w:t>
      </w:r>
      <w:r w:rsidR="00460BA4" w:rsidRPr="0044604F">
        <w:rPr>
          <w:rFonts w:ascii="Arial" w:hAnsi="Arial" w:cs="Arial"/>
          <w:szCs w:val="20"/>
        </w:rPr>
        <w:t xml:space="preserve">secondarie, accessorie o sussidiarie </w:t>
      </w:r>
      <w:r w:rsidR="00F83E67" w:rsidRPr="0044604F">
        <w:rPr>
          <w:rFonts w:ascii="Arial" w:hAnsi="Arial" w:cs="Arial"/>
          <w:szCs w:val="20"/>
        </w:rPr>
        <w:t xml:space="preserve">di soggetti terzi _____________, conformemente a quanto dichiarato in offerta e in forza dei contratti continuativi di cooperazione, servizio e/o fornitura, di cui </w:t>
      </w:r>
      <w:r w:rsidR="00F83E67" w:rsidRPr="0044604F">
        <w:rPr>
          <w:rFonts w:ascii="Arial" w:hAnsi="Arial" w:cs="Arial"/>
          <w:szCs w:val="20"/>
        </w:rPr>
        <w:lastRenderedPageBreak/>
        <w:t xml:space="preserve">al comma 3, lettera </w:t>
      </w:r>
      <w:r w:rsidR="00460BA4" w:rsidRPr="0044604F">
        <w:rPr>
          <w:rFonts w:ascii="Arial" w:hAnsi="Arial" w:cs="Arial"/>
          <w:szCs w:val="20"/>
        </w:rPr>
        <w:t>d)</w:t>
      </w:r>
      <w:r w:rsidR="00F83E67" w:rsidRPr="0044604F">
        <w:rPr>
          <w:rFonts w:ascii="Arial" w:hAnsi="Arial" w:cs="Arial"/>
          <w:szCs w:val="20"/>
        </w:rPr>
        <w:t xml:space="preserve"> dell’art. </w:t>
      </w:r>
      <w:r w:rsidR="00460BA4" w:rsidRPr="0044604F">
        <w:rPr>
          <w:rFonts w:ascii="Arial" w:hAnsi="Arial" w:cs="Arial"/>
          <w:szCs w:val="20"/>
        </w:rPr>
        <w:t>119</w:t>
      </w:r>
      <w:r w:rsidR="00F83E67" w:rsidRPr="0044604F">
        <w:rPr>
          <w:rFonts w:ascii="Arial" w:hAnsi="Arial" w:cs="Arial"/>
          <w:szCs w:val="20"/>
        </w:rPr>
        <w:t xml:space="preserve"> del Codice, sottoscritti in epoca anteriore all’indizione della</w:t>
      </w:r>
      <w:r w:rsidR="00F12440" w:rsidRPr="0044604F">
        <w:rPr>
          <w:rFonts w:ascii="Arial" w:hAnsi="Arial" w:cs="Arial"/>
          <w:szCs w:val="20"/>
        </w:rPr>
        <w:t xml:space="preserve"> </w:t>
      </w:r>
      <w:r w:rsidR="00F83E67" w:rsidRPr="0044604F">
        <w:rPr>
          <w:rFonts w:ascii="Arial" w:hAnsi="Arial" w:cs="Arial"/>
          <w:szCs w:val="20"/>
        </w:rPr>
        <w:t>procedura</w:t>
      </w:r>
      <w:r w:rsidR="00000382" w:rsidRPr="0044604F">
        <w:rPr>
          <w:rFonts w:ascii="Arial" w:hAnsi="Arial" w:cs="Arial"/>
          <w:szCs w:val="20"/>
        </w:rPr>
        <w:t xml:space="preserve"> di cui in premessa e</w:t>
      </w:r>
      <w:r w:rsidR="00F83E67" w:rsidRPr="0044604F">
        <w:rPr>
          <w:rFonts w:ascii="Arial" w:hAnsi="Arial" w:cs="Arial"/>
          <w:szCs w:val="20"/>
        </w:rPr>
        <w:t xml:space="preserve"> </w:t>
      </w:r>
      <w:r w:rsidR="00897402" w:rsidRPr="0044604F">
        <w:rPr>
          <w:rFonts w:ascii="Arial" w:hAnsi="Arial" w:cs="Arial"/>
          <w:szCs w:val="20"/>
        </w:rPr>
        <w:t xml:space="preserve">prodotti in sede di stipula della presente </w:t>
      </w:r>
      <w:r w:rsidR="001C2918" w:rsidRPr="0044604F">
        <w:rPr>
          <w:rFonts w:ascii="Arial" w:hAnsi="Arial" w:cs="Arial"/>
          <w:szCs w:val="20"/>
        </w:rPr>
        <w:t>C</w:t>
      </w:r>
      <w:r w:rsidR="00897402" w:rsidRPr="0044604F">
        <w:rPr>
          <w:rFonts w:ascii="Arial" w:hAnsi="Arial" w:cs="Arial"/>
          <w:szCs w:val="20"/>
        </w:rPr>
        <w:t>onvenzione</w:t>
      </w:r>
      <w:r w:rsidR="00F83E67" w:rsidRPr="0044604F">
        <w:rPr>
          <w:rFonts w:ascii="Arial" w:hAnsi="Arial" w:cs="Arial"/>
          <w:szCs w:val="20"/>
        </w:rPr>
        <w:t xml:space="preserve">. </w:t>
      </w:r>
      <w:r w:rsidR="008176E7" w:rsidRPr="0044604F">
        <w:rPr>
          <w:rFonts w:ascii="Arial" w:hAnsi="Arial" w:cs="Arial"/>
          <w:szCs w:val="20"/>
        </w:rPr>
        <w:t>Le prestazioni oggetto di tali contratti non costituiscono subappalto.</w:t>
      </w:r>
      <w:r w:rsidR="00DA4674" w:rsidRPr="0044604F">
        <w:rPr>
          <w:rFonts w:ascii="Arial" w:hAnsi="Arial" w:cs="Arial"/>
          <w:szCs w:val="20"/>
        </w:rPr>
        <w:t xml:space="preserve"> </w:t>
      </w:r>
      <w:r w:rsidR="00F1348F" w:rsidRPr="0044604F">
        <w:rPr>
          <w:rFonts w:ascii="Arial" w:hAnsi="Arial" w:cs="Arial"/>
          <w:szCs w:val="20"/>
        </w:rPr>
        <w:t>Il Fornitore può sostituire tali contratti, nel rispetto dei presupposti previsti dalla norma sopra indicata, solo in caso di eventi non prevedibili, né ad esso imputabili; a tal fine il Fornitore deve inviare a Consip specifica richiesta, con indicazione delle ragioni della sostituzione, e i nuovi contratti continuativi di cooperazione, ai fini della conseguente autorizzazione.</w:t>
      </w:r>
      <w:r w:rsidRPr="00BB2EE4">
        <w:rPr>
          <w:rFonts w:ascii="Arial" w:hAnsi="Arial" w:cs="Arial"/>
          <w:i/>
          <w:kern w:val="1"/>
          <w:szCs w:val="20"/>
        </w:rPr>
        <w:t>&gt;</w:t>
      </w:r>
    </w:p>
    <w:p w14:paraId="6A2D10F7" w14:textId="77777777" w:rsidR="00450F0A" w:rsidRPr="00F12440" w:rsidRDefault="00450F0A" w:rsidP="00450F0A">
      <w:pPr>
        <w:pStyle w:val="Numeroelenco2"/>
        <w:numPr>
          <w:ilvl w:val="0"/>
          <w:numId w:val="0"/>
        </w:numPr>
        <w:spacing w:line="300" w:lineRule="exact"/>
        <w:ind w:left="357"/>
        <w:rPr>
          <w:rFonts w:ascii="Arial" w:hAnsi="Arial" w:cs="Arial"/>
        </w:rPr>
      </w:pPr>
    </w:p>
    <w:p w14:paraId="5580734C" w14:textId="2B6174A9" w:rsidR="0005325A" w:rsidRPr="00E843DF" w:rsidRDefault="0005325A" w:rsidP="00487A55">
      <w:pPr>
        <w:pStyle w:val="Titolo2"/>
        <w:ind w:left="0" w:firstLine="0"/>
        <w:rPr>
          <w:rFonts w:ascii="Arial" w:hAnsi="Arial" w:cs="Arial"/>
        </w:rPr>
      </w:pPr>
      <w:r w:rsidRPr="00E843DF">
        <w:rPr>
          <w:rFonts w:ascii="Arial" w:hAnsi="Arial" w:cs="Arial"/>
        </w:rPr>
        <w:t>ARTICOLO 1</w:t>
      </w:r>
      <w:r w:rsidR="002F1132">
        <w:rPr>
          <w:rFonts w:ascii="Arial" w:hAnsi="Arial" w:cs="Arial"/>
        </w:rPr>
        <w:t>6</w:t>
      </w:r>
      <w:r w:rsidR="009871CA" w:rsidRPr="00E843DF">
        <w:rPr>
          <w:rFonts w:ascii="Arial" w:hAnsi="Arial" w:cs="Arial"/>
        </w:rPr>
        <w:t xml:space="preserve"> - </w:t>
      </w:r>
      <w:r w:rsidRPr="00E843DF">
        <w:rPr>
          <w:rFonts w:ascii="Arial" w:hAnsi="Arial" w:cs="Arial"/>
        </w:rPr>
        <w:t>RESPONSABILE DEL SERVIZIO</w:t>
      </w:r>
    </w:p>
    <w:p w14:paraId="51596ED3" w14:textId="1FAC7D2F" w:rsidR="0005325A" w:rsidRPr="00CC3A97" w:rsidRDefault="0005325A" w:rsidP="00CC3A97">
      <w:pPr>
        <w:numPr>
          <w:ilvl w:val="0"/>
          <w:numId w:val="19"/>
        </w:numPr>
        <w:shd w:val="clear" w:color="auto" w:fill="FFFFFF"/>
        <w:spacing w:line="300" w:lineRule="exact"/>
        <w:rPr>
          <w:rFonts w:ascii="Arial" w:hAnsi="Arial" w:cs="Arial"/>
          <w:szCs w:val="20"/>
        </w:rPr>
      </w:pPr>
      <w:r w:rsidRPr="00CC3A97">
        <w:rPr>
          <w:rFonts w:ascii="Arial" w:hAnsi="Arial" w:cs="Arial"/>
          <w:szCs w:val="20"/>
        </w:rPr>
        <w:t>Il Responsabile del Servizio, nominato dal Fornitore per l’esecuzione della presente Convenzione, è il referente responsabile nei confronti delle Amministrazioni Contraenti e d</w:t>
      </w:r>
      <w:r w:rsidR="00412072" w:rsidRPr="00CC3A97">
        <w:rPr>
          <w:rFonts w:ascii="Arial" w:hAnsi="Arial" w:cs="Arial"/>
          <w:szCs w:val="20"/>
        </w:rPr>
        <w:t>i</w:t>
      </w:r>
      <w:r w:rsidRPr="00CC3A97">
        <w:rPr>
          <w:rFonts w:ascii="Arial" w:hAnsi="Arial" w:cs="Arial"/>
          <w:szCs w:val="20"/>
        </w:rPr>
        <w:t xml:space="preserve"> Consip, per quanto di propria competenza, e quindi, avrà la capacità di rappresentare ad ogni effetto il Fornitore.</w:t>
      </w:r>
    </w:p>
    <w:p w14:paraId="10A3958C" w14:textId="77777777" w:rsidR="00BE5570" w:rsidRPr="00E843DF" w:rsidRDefault="00BE5570">
      <w:pPr>
        <w:pStyle w:val="Numeroelenco2"/>
        <w:numPr>
          <w:ilvl w:val="0"/>
          <w:numId w:val="0"/>
        </w:numPr>
        <w:spacing w:line="300" w:lineRule="exact"/>
        <w:rPr>
          <w:rFonts w:ascii="Arial" w:hAnsi="Arial" w:cs="Arial"/>
          <w:szCs w:val="20"/>
        </w:rPr>
      </w:pPr>
    </w:p>
    <w:p w14:paraId="0154D881" w14:textId="2F384601" w:rsidR="0005325A" w:rsidRPr="00E843DF" w:rsidRDefault="0005325A" w:rsidP="00487A55">
      <w:pPr>
        <w:pStyle w:val="Titolo2"/>
        <w:ind w:left="0" w:firstLine="0"/>
        <w:rPr>
          <w:rFonts w:ascii="Arial" w:hAnsi="Arial" w:cs="Arial"/>
        </w:rPr>
      </w:pPr>
      <w:r w:rsidRPr="00E843DF">
        <w:rPr>
          <w:rFonts w:ascii="Arial" w:hAnsi="Arial" w:cs="Arial"/>
        </w:rPr>
        <w:t xml:space="preserve">ARTICOLO </w:t>
      </w:r>
      <w:r w:rsidR="002F1132">
        <w:rPr>
          <w:rFonts w:ascii="Arial" w:hAnsi="Arial" w:cs="Arial"/>
        </w:rPr>
        <w:t>17</w:t>
      </w:r>
      <w:r w:rsidR="002F1132" w:rsidRPr="00E843DF">
        <w:rPr>
          <w:rFonts w:ascii="Arial" w:hAnsi="Arial" w:cs="Arial"/>
        </w:rPr>
        <w:t xml:space="preserve"> </w:t>
      </w:r>
      <w:r w:rsidR="009871CA" w:rsidRPr="00E843DF">
        <w:rPr>
          <w:rFonts w:ascii="Arial" w:hAnsi="Arial" w:cs="Arial"/>
        </w:rPr>
        <w:t xml:space="preserve">- </w:t>
      </w:r>
      <w:r w:rsidRPr="00E843DF">
        <w:rPr>
          <w:rFonts w:ascii="Arial" w:hAnsi="Arial" w:cs="Arial"/>
        </w:rPr>
        <w:t>COMMISSIONE A CARICO DEL FORNITORE AI SENSI DEL DECRETO MINISTERO DELL</w:t>
      </w:r>
      <w:r w:rsidR="00AB67F7" w:rsidRPr="00E843DF">
        <w:rPr>
          <w:rFonts w:ascii="Arial" w:hAnsi="Arial" w:cs="Arial"/>
        </w:rPr>
        <w:t>’</w:t>
      </w:r>
      <w:r w:rsidRPr="00E843DF">
        <w:rPr>
          <w:rFonts w:ascii="Arial" w:hAnsi="Arial" w:cs="Arial"/>
        </w:rPr>
        <w:t>ECONOMIA E DELLE FINANZE DEL 23 NOVEMBRE 2012</w:t>
      </w:r>
    </w:p>
    <w:p w14:paraId="2F026F1B" w14:textId="00891067" w:rsidR="0005325A" w:rsidRPr="00E843DF" w:rsidRDefault="0005325A" w:rsidP="00056F32">
      <w:pPr>
        <w:numPr>
          <w:ilvl w:val="0"/>
          <w:numId w:val="70"/>
        </w:numPr>
        <w:shd w:val="clear" w:color="auto" w:fill="FFFFFF"/>
        <w:spacing w:line="300" w:lineRule="exact"/>
        <w:rPr>
          <w:rFonts w:ascii="Arial" w:hAnsi="Arial" w:cs="Arial"/>
          <w:szCs w:val="20"/>
          <w:shd w:val="clear" w:color="auto" w:fill="FFFF00"/>
        </w:rPr>
      </w:pPr>
      <w:r w:rsidRPr="00E843DF">
        <w:rPr>
          <w:rFonts w:ascii="Arial" w:hAnsi="Arial" w:cs="Arial"/>
          <w:szCs w:val="20"/>
          <w:shd w:val="clear" w:color="auto" w:fill="FFFFFF"/>
        </w:rPr>
        <w:t>Ai sensi del Decreto del Ministero dell</w:t>
      </w:r>
      <w:r w:rsidR="00AB67F7" w:rsidRPr="00E843DF">
        <w:rPr>
          <w:rFonts w:ascii="Arial" w:hAnsi="Arial" w:cs="Arial"/>
          <w:szCs w:val="20"/>
          <w:shd w:val="clear" w:color="auto" w:fill="FFFFFF"/>
        </w:rPr>
        <w:t>’</w:t>
      </w:r>
      <w:r w:rsidRPr="00E843DF">
        <w:rPr>
          <w:rFonts w:ascii="Arial" w:hAnsi="Arial" w:cs="Arial"/>
          <w:szCs w:val="20"/>
          <w:shd w:val="clear" w:color="auto" w:fill="FFFFFF"/>
        </w:rPr>
        <w:t>Economia e delle Finanze del 23 novembre 2012 attuativo di quanto disposto dall’art</w:t>
      </w:r>
      <w:r w:rsidR="00975FC7" w:rsidRPr="00E843DF">
        <w:rPr>
          <w:rFonts w:ascii="Arial" w:hAnsi="Arial" w:cs="Arial"/>
          <w:szCs w:val="20"/>
          <w:shd w:val="clear" w:color="auto" w:fill="FFFFFF"/>
        </w:rPr>
        <w:t>.</w:t>
      </w:r>
      <w:r w:rsidRPr="00E843DF">
        <w:rPr>
          <w:rFonts w:ascii="Arial" w:hAnsi="Arial" w:cs="Arial"/>
          <w:szCs w:val="20"/>
          <w:shd w:val="clear" w:color="auto" w:fill="FFFFFF"/>
        </w:rPr>
        <w:t xml:space="preserve"> 1, comma 453</w:t>
      </w:r>
      <w:r w:rsidR="008559EA" w:rsidRPr="00E843DF">
        <w:rPr>
          <w:rFonts w:ascii="Arial" w:hAnsi="Arial" w:cs="Arial"/>
          <w:szCs w:val="20"/>
          <w:shd w:val="clear" w:color="auto" w:fill="FFFFFF"/>
        </w:rPr>
        <w:t>,</w:t>
      </w:r>
      <w:r w:rsidRPr="00E843DF">
        <w:rPr>
          <w:rFonts w:ascii="Arial" w:hAnsi="Arial" w:cs="Arial"/>
          <w:szCs w:val="20"/>
          <w:shd w:val="clear" w:color="auto" w:fill="FFFFFF"/>
        </w:rPr>
        <w:t xml:space="preserve"> della legge 27 dicembre 2006 n. 296, il Fornitore è tenuto a versare alla Consip una commissione pari </w:t>
      </w:r>
      <w:r w:rsidR="00210D8E">
        <w:rPr>
          <w:rFonts w:ascii="Arial" w:hAnsi="Arial" w:cs="Arial"/>
          <w:szCs w:val="20"/>
          <w:shd w:val="clear" w:color="auto" w:fill="FFFFFF"/>
        </w:rPr>
        <w:t xml:space="preserve">a </w:t>
      </w:r>
      <w:r w:rsidR="00972836">
        <w:rPr>
          <w:rFonts w:ascii="Arial" w:hAnsi="Arial" w:cs="Arial"/>
          <w:szCs w:val="20"/>
          <w:shd w:val="clear" w:color="auto" w:fill="FFFFFF"/>
        </w:rPr>
        <w:t>Euro</w:t>
      </w:r>
      <w:r w:rsidR="00210D8E" w:rsidRPr="00210D8E">
        <w:rPr>
          <w:rFonts w:ascii="Arial" w:hAnsi="Arial" w:cs="Arial"/>
          <w:szCs w:val="20"/>
          <w:shd w:val="clear" w:color="auto" w:fill="FFFFFF"/>
        </w:rPr>
        <w:t xml:space="preserve"> 0,001 per ciascun litro di Prodotto fatturato (1,00 €/</w:t>
      </w:r>
      <w:proofErr w:type="spellStart"/>
      <w:r w:rsidR="00210D8E" w:rsidRPr="00210D8E">
        <w:rPr>
          <w:rFonts w:ascii="Arial" w:hAnsi="Arial" w:cs="Arial"/>
          <w:szCs w:val="20"/>
          <w:shd w:val="clear" w:color="auto" w:fill="FFFFFF"/>
        </w:rPr>
        <w:t>klitro</w:t>
      </w:r>
      <w:proofErr w:type="spellEnd"/>
      <w:r w:rsidR="00210D8E" w:rsidRPr="00210D8E">
        <w:rPr>
          <w:rFonts w:ascii="Arial" w:hAnsi="Arial" w:cs="Arial"/>
          <w:szCs w:val="20"/>
          <w:shd w:val="clear" w:color="auto" w:fill="FFFFFF"/>
        </w:rPr>
        <w:t xml:space="preserve">) </w:t>
      </w:r>
      <w:r w:rsidRPr="00E843DF">
        <w:rPr>
          <w:rFonts w:ascii="Arial" w:hAnsi="Arial" w:cs="Arial"/>
          <w:szCs w:val="20"/>
          <w:shd w:val="clear" w:color="auto" w:fill="FFFFFF"/>
        </w:rPr>
        <w:t>da calcolarsi sul valore, al netto dell</w:t>
      </w:r>
      <w:r w:rsidR="00AB67F7" w:rsidRPr="00E843DF">
        <w:rPr>
          <w:rFonts w:ascii="Arial" w:hAnsi="Arial" w:cs="Arial"/>
          <w:szCs w:val="20"/>
          <w:shd w:val="clear" w:color="auto" w:fill="FFFFFF"/>
        </w:rPr>
        <w:t>’</w:t>
      </w:r>
      <w:r w:rsidRPr="00E843DF">
        <w:rPr>
          <w:rFonts w:ascii="Arial" w:hAnsi="Arial" w:cs="Arial"/>
          <w:szCs w:val="20"/>
          <w:shd w:val="clear" w:color="auto" w:fill="FFFFFF"/>
        </w:rPr>
        <w:t>IVA, del fatturato realizzato</w:t>
      </w:r>
      <w:r w:rsidRPr="00E843DF">
        <w:rPr>
          <w:rStyle w:val="Enfasicorsivo"/>
          <w:rFonts w:ascii="Arial" w:hAnsi="Arial" w:cs="Arial"/>
          <w:szCs w:val="20"/>
          <w:shd w:val="clear" w:color="auto" w:fill="FFFFFF"/>
        </w:rPr>
        <w:t>,</w:t>
      </w:r>
      <w:r w:rsidRPr="00E843DF">
        <w:rPr>
          <w:rFonts w:ascii="Arial" w:hAnsi="Arial" w:cs="Arial"/>
          <w:szCs w:val="20"/>
          <w:shd w:val="clear" w:color="auto" w:fill="FFFFFF"/>
        </w:rPr>
        <w:t xml:space="preserve"> con riferimento agli acquisti effettuati tramite la presente Convenzione dalle pubbliche amministrazioni e dagli altri soggetti legittimati ai sensi della normativa vigente.</w:t>
      </w:r>
    </w:p>
    <w:p w14:paraId="0B6D3907" w14:textId="5B93D2F5" w:rsidR="0005325A" w:rsidRPr="00E843DF" w:rsidRDefault="0005325A" w:rsidP="00375D68">
      <w:pPr>
        <w:shd w:val="clear" w:color="auto" w:fill="FFFFFF"/>
        <w:spacing w:line="300" w:lineRule="exact"/>
        <w:rPr>
          <w:rFonts w:ascii="Arial" w:hAnsi="Arial" w:cs="Arial"/>
          <w:szCs w:val="20"/>
          <w:shd w:val="clear" w:color="auto" w:fill="FFFF00"/>
        </w:rPr>
      </w:pPr>
      <w:r w:rsidRPr="00E843DF">
        <w:rPr>
          <w:rFonts w:ascii="Arial" w:hAnsi="Arial" w:cs="Arial"/>
          <w:szCs w:val="20"/>
          <w:shd w:val="clear" w:color="auto" w:fill="FFFFFF"/>
        </w:rPr>
        <w:t>La previsione della commissione nonché l</w:t>
      </w:r>
      <w:r w:rsidR="00AB67F7" w:rsidRPr="00E843DF">
        <w:rPr>
          <w:rFonts w:ascii="Arial" w:hAnsi="Arial" w:cs="Arial"/>
          <w:szCs w:val="20"/>
          <w:shd w:val="clear" w:color="auto" w:fill="FFFFFF"/>
        </w:rPr>
        <w:t>’</w:t>
      </w:r>
      <w:r w:rsidRPr="00E843DF">
        <w:rPr>
          <w:rFonts w:ascii="Arial" w:hAnsi="Arial" w:cs="Arial"/>
          <w:szCs w:val="20"/>
          <w:shd w:val="clear" w:color="auto" w:fill="FFFFFF"/>
        </w:rPr>
        <w:t>entità della stessa sono state definite sulla base delle indicazioni del Dipartimento dell</w:t>
      </w:r>
      <w:r w:rsidR="00AB67F7" w:rsidRPr="00E843DF">
        <w:rPr>
          <w:rFonts w:ascii="Arial" w:hAnsi="Arial" w:cs="Arial"/>
          <w:szCs w:val="20"/>
          <w:shd w:val="clear" w:color="auto" w:fill="FFFFFF"/>
        </w:rPr>
        <w:t>’</w:t>
      </w:r>
      <w:r w:rsidR="008559EA" w:rsidRPr="00E843DF">
        <w:rPr>
          <w:rFonts w:ascii="Arial" w:hAnsi="Arial" w:cs="Arial"/>
          <w:szCs w:val="20"/>
          <w:shd w:val="clear" w:color="auto" w:fill="FFFFFF"/>
        </w:rPr>
        <w:t>A</w:t>
      </w:r>
      <w:r w:rsidRPr="00E843DF">
        <w:rPr>
          <w:rFonts w:ascii="Arial" w:hAnsi="Arial" w:cs="Arial"/>
          <w:szCs w:val="20"/>
          <w:shd w:val="clear" w:color="auto" w:fill="FFFFFF"/>
        </w:rPr>
        <w:t xml:space="preserve">mministrazione </w:t>
      </w:r>
      <w:r w:rsidR="008559EA" w:rsidRPr="00E843DF">
        <w:rPr>
          <w:rFonts w:ascii="Arial" w:hAnsi="Arial" w:cs="Arial"/>
          <w:szCs w:val="20"/>
          <w:shd w:val="clear" w:color="auto" w:fill="FFFFFF"/>
        </w:rPr>
        <w:t>G</w:t>
      </w:r>
      <w:r w:rsidRPr="00E843DF">
        <w:rPr>
          <w:rFonts w:ascii="Arial" w:hAnsi="Arial" w:cs="Arial"/>
          <w:szCs w:val="20"/>
          <w:shd w:val="clear" w:color="auto" w:fill="FFFFFF"/>
        </w:rPr>
        <w:t>enerale, del personale e dei servizi</w:t>
      </w:r>
      <w:r w:rsidR="00836507">
        <w:rPr>
          <w:rFonts w:ascii="Arial" w:hAnsi="Arial" w:cs="Arial"/>
          <w:szCs w:val="20"/>
          <w:shd w:val="clear" w:color="auto" w:fill="FFFFFF"/>
        </w:rPr>
        <w:t>.</w:t>
      </w:r>
    </w:p>
    <w:p w14:paraId="783174D4" w14:textId="7D4F7826" w:rsidR="0005325A" w:rsidRPr="00836507" w:rsidRDefault="0005325A" w:rsidP="00056F32">
      <w:pPr>
        <w:numPr>
          <w:ilvl w:val="0"/>
          <w:numId w:val="70"/>
        </w:numPr>
        <w:shd w:val="clear" w:color="auto" w:fill="FFFFFF"/>
        <w:spacing w:line="300" w:lineRule="exact"/>
        <w:rPr>
          <w:rFonts w:ascii="Arial" w:hAnsi="Arial" w:cs="Arial"/>
          <w:strike/>
          <w:color w:val="000000" w:themeColor="text1"/>
          <w:szCs w:val="20"/>
          <w:shd w:val="clear" w:color="auto" w:fill="FFFFFF"/>
        </w:rPr>
      </w:pPr>
      <w:r w:rsidRPr="00E843DF">
        <w:rPr>
          <w:rFonts w:ascii="Arial" w:hAnsi="Arial" w:cs="Arial"/>
          <w:szCs w:val="20"/>
          <w:shd w:val="clear" w:color="auto" w:fill="FFFFFF"/>
        </w:rPr>
        <w:t>Ai fini del calcolo dell</w:t>
      </w:r>
      <w:r w:rsidR="00AB67F7" w:rsidRPr="00E843DF">
        <w:rPr>
          <w:rFonts w:ascii="Arial" w:hAnsi="Arial" w:cs="Arial"/>
          <w:szCs w:val="20"/>
          <w:shd w:val="clear" w:color="auto" w:fill="FFFFFF"/>
        </w:rPr>
        <w:t>’</w:t>
      </w:r>
      <w:r w:rsidRPr="00E843DF">
        <w:rPr>
          <w:rFonts w:ascii="Arial" w:hAnsi="Arial" w:cs="Arial"/>
          <w:szCs w:val="20"/>
          <w:shd w:val="clear" w:color="auto" w:fill="FFFFFF"/>
        </w:rPr>
        <w:t>entità della commissione, il Fornitore</w:t>
      </w:r>
      <w:r w:rsidR="00E60BD9" w:rsidRPr="00E843DF">
        <w:rPr>
          <w:rFonts w:ascii="Arial" w:hAnsi="Arial" w:cs="Arial"/>
          <w:szCs w:val="20"/>
          <w:shd w:val="clear" w:color="auto" w:fill="FFFFFF"/>
        </w:rPr>
        <w:t>,</w:t>
      </w:r>
      <w:r w:rsidRPr="00E843DF">
        <w:rPr>
          <w:rFonts w:ascii="Arial" w:hAnsi="Arial" w:cs="Arial"/>
          <w:szCs w:val="20"/>
          <w:shd w:val="clear" w:color="auto" w:fill="FFFFFF"/>
        </w:rPr>
        <w:t xml:space="preserve"> </w:t>
      </w:r>
      <w:r w:rsidR="00E60BD9" w:rsidRPr="00E843DF">
        <w:rPr>
          <w:rFonts w:ascii="Arial" w:hAnsi="Arial" w:cs="Arial"/>
          <w:szCs w:val="20"/>
          <w:shd w:val="clear" w:color="auto" w:fill="FFFFFF"/>
        </w:rPr>
        <w:t xml:space="preserve">a decorrere dalla data di </w:t>
      </w:r>
      <w:r w:rsidR="00E86894" w:rsidRPr="00E843DF">
        <w:rPr>
          <w:rFonts w:ascii="Arial" w:hAnsi="Arial" w:cs="Arial"/>
          <w:szCs w:val="20"/>
          <w:shd w:val="clear" w:color="auto" w:fill="FFFFFF"/>
        </w:rPr>
        <w:t xml:space="preserve">perfezionamento </w:t>
      </w:r>
      <w:r w:rsidR="00E60BD9" w:rsidRPr="00E843DF">
        <w:rPr>
          <w:rFonts w:ascii="Arial" w:hAnsi="Arial" w:cs="Arial"/>
          <w:szCs w:val="20"/>
          <w:shd w:val="clear" w:color="auto" w:fill="FFFFFF"/>
        </w:rPr>
        <w:t xml:space="preserve">del primo </w:t>
      </w:r>
      <w:r w:rsidR="00B90C96" w:rsidRPr="00E843DF">
        <w:rPr>
          <w:rFonts w:ascii="Arial" w:hAnsi="Arial" w:cs="Arial"/>
          <w:szCs w:val="20"/>
          <w:shd w:val="clear" w:color="auto" w:fill="FFFFFF"/>
        </w:rPr>
        <w:t xml:space="preserve">Contratto </w:t>
      </w:r>
      <w:r w:rsidR="00550B5F" w:rsidRPr="00E843DF">
        <w:rPr>
          <w:rFonts w:ascii="Arial" w:hAnsi="Arial" w:cs="Arial"/>
          <w:szCs w:val="20"/>
        </w:rPr>
        <w:t>attuativo</w:t>
      </w:r>
      <w:r w:rsidR="00E60BD9" w:rsidRPr="00E843DF">
        <w:rPr>
          <w:rFonts w:ascii="Arial" w:hAnsi="Arial" w:cs="Arial"/>
          <w:szCs w:val="20"/>
          <w:shd w:val="clear" w:color="auto" w:fill="FFFFFF"/>
        </w:rPr>
        <w:t xml:space="preserve">, </w:t>
      </w:r>
      <w:r w:rsidRPr="00E843DF">
        <w:rPr>
          <w:rFonts w:ascii="Arial" w:hAnsi="Arial" w:cs="Arial"/>
          <w:szCs w:val="20"/>
          <w:shd w:val="clear" w:color="auto" w:fill="FFFFFF"/>
        </w:rPr>
        <w:t>è tenuto</w:t>
      </w:r>
      <w:r w:rsidR="00E60BD9" w:rsidRPr="00E843DF">
        <w:rPr>
          <w:rFonts w:ascii="Arial" w:hAnsi="Arial" w:cs="Arial"/>
          <w:szCs w:val="20"/>
          <w:shd w:val="clear" w:color="auto" w:fill="FFFFFF"/>
        </w:rPr>
        <w:t xml:space="preserve"> </w:t>
      </w:r>
      <w:r w:rsidRPr="00E843DF">
        <w:rPr>
          <w:rFonts w:ascii="Arial" w:hAnsi="Arial" w:cs="Arial"/>
          <w:szCs w:val="20"/>
          <w:shd w:val="clear" w:color="auto" w:fill="FFFFFF"/>
        </w:rPr>
        <w:t>a</w:t>
      </w:r>
      <w:r w:rsidR="00A74700" w:rsidRPr="00E843DF">
        <w:rPr>
          <w:rFonts w:ascii="Arial" w:hAnsi="Arial" w:cs="Arial"/>
          <w:szCs w:val="20"/>
          <w:shd w:val="clear" w:color="auto" w:fill="FFFFFF"/>
        </w:rPr>
        <w:t xml:space="preserve"> trasmettere alla Consip</w:t>
      </w:r>
      <w:r w:rsidRPr="00E843DF">
        <w:rPr>
          <w:rFonts w:ascii="Arial" w:hAnsi="Arial" w:cs="Arial"/>
          <w:szCs w:val="20"/>
          <w:shd w:val="clear" w:color="auto" w:fill="FFFFFF"/>
        </w:rPr>
        <w:t>, entro 30 giorni solari dal termine di ciascuno dei due semestri dell’anno solare e ferma l’applicazione dell</w:t>
      </w:r>
      <w:r w:rsidR="00FA363C" w:rsidRPr="00E843DF">
        <w:rPr>
          <w:rFonts w:ascii="Arial" w:hAnsi="Arial" w:cs="Arial"/>
          <w:szCs w:val="20"/>
          <w:shd w:val="clear" w:color="auto" w:fill="FFFFFF"/>
        </w:rPr>
        <w:t>a</w:t>
      </w:r>
      <w:r w:rsidRPr="00E843DF">
        <w:rPr>
          <w:rFonts w:ascii="Arial" w:hAnsi="Arial" w:cs="Arial"/>
          <w:szCs w:val="20"/>
          <w:shd w:val="clear" w:color="auto" w:fill="FFFFFF"/>
        </w:rPr>
        <w:t xml:space="preserve"> penali di cui al </w:t>
      </w:r>
      <w:r w:rsidRPr="00980269">
        <w:rPr>
          <w:rFonts w:ascii="Arial" w:hAnsi="Arial" w:cs="Arial"/>
          <w:szCs w:val="20"/>
          <w:shd w:val="clear" w:color="auto" w:fill="FFFFFF"/>
        </w:rPr>
        <w:t xml:space="preserve">precedente articolo </w:t>
      </w:r>
      <w:r w:rsidR="00836507" w:rsidRPr="00980269">
        <w:rPr>
          <w:rFonts w:ascii="Arial" w:hAnsi="Arial" w:cs="Arial"/>
          <w:szCs w:val="20"/>
          <w:shd w:val="clear" w:color="auto" w:fill="FFFFFF"/>
        </w:rPr>
        <w:t>11</w:t>
      </w:r>
      <w:r w:rsidRPr="00980269">
        <w:rPr>
          <w:rFonts w:ascii="Arial" w:hAnsi="Arial" w:cs="Arial"/>
          <w:szCs w:val="20"/>
          <w:shd w:val="clear" w:color="auto" w:fill="FFFFFF"/>
        </w:rPr>
        <w:t xml:space="preserve"> in caso</w:t>
      </w:r>
      <w:r w:rsidRPr="00E843DF">
        <w:rPr>
          <w:rFonts w:ascii="Arial" w:hAnsi="Arial" w:cs="Arial"/>
          <w:szCs w:val="20"/>
          <w:shd w:val="clear" w:color="auto" w:fill="FFFFFF"/>
        </w:rPr>
        <w:t xml:space="preserve"> di ritardo, una dichiarazione sostitutiva, rilasciata ai sensi dell</w:t>
      </w:r>
      <w:r w:rsidR="00AB67F7" w:rsidRPr="00E843DF">
        <w:rPr>
          <w:rFonts w:ascii="Arial" w:hAnsi="Arial" w:cs="Arial"/>
          <w:szCs w:val="20"/>
          <w:shd w:val="clear" w:color="auto" w:fill="FFFFFF"/>
        </w:rPr>
        <w:t>’</w:t>
      </w:r>
      <w:r w:rsidRPr="00E843DF">
        <w:rPr>
          <w:rFonts w:ascii="Arial" w:hAnsi="Arial" w:cs="Arial"/>
          <w:szCs w:val="20"/>
          <w:shd w:val="clear" w:color="auto" w:fill="FFFFFF"/>
        </w:rPr>
        <w:t xml:space="preserve">art. 47 del D.P.R. 28 dicembre 2000, n. 445 e sottoscritta digitalmente </w:t>
      </w:r>
      <w:r w:rsidR="00492386" w:rsidRPr="00E843DF">
        <w:rPr>
          <w:rFonts w:ascii="Arial" w:hAnsi="Arial" w:cs="Arial"/>
          <w:szCs w:val="20"/>
          <w:shd w:val="clear" w:color="auto" w:fill="FFFFFF"/>
        </w:rPr>
        <w:t>dal legale</w:t>
      </w:r>
      <w:r w:rsidRPr="00E843DF">
        <w:rPr>
          <w:rFonts w:ascii="Arial" w:hAnsi="Arial" w:cs="Arial"/>
          <w:szCs w:val="20"/>
          <w:shd w:val="clear" w:color="auto" w:fill="FFFFFF"/>
        </w:rPr>
        <w:t xml:space="preserve"> rappresentante del Fornitore, con l’indicazione del </w:t>
      </w:r>
      <w:r w:rsidRPr="00E843DF">
        <w:rPr>
          <w:rFonts w:ascii="Arial" w:hAnsi="Arial" w:cs="Arial"/>
          <w:kern w:val="2"/>
          <w:szCs w:val="20"/>
        </w:rPr>
        <w:t xml:space="preserve">fatturato, al netto dell’IVA, conseguito </w:t>
      </w:r>
      <w:r w:rsidRPr="00E843DF">
        <w:rPr>
          <w:rFonts w:ascii="Arial" w:hAnsi="Arial" w:cs="Arial"/>
          <w:szCs w:val="20"/>
          <w:shd w:val="clear" w:color="auto" w:fill="FFFFFF"/>
        </w:rPr>
        <w:t xml:space="preserve">nel semestre di riferimento, al netto degli eventuali interessi di mora applicati alle Amministrazioni Contraenti. Il Fornitore è altresì tenuto a trasmettere, unitamente alla </w:t>
      </w:r>
      <w:proofErr w:type="gramStart"/>
      <w:r w:rsidRPr="00E843DF">
        <w:rPr>
          <w:rFonts w:ascii="Arial" w:hAnsi="Arial" w:cs="Arial"/>
          <w:szCs w:val="20"/>
          <w:shd w:val="clear" w:color="auto" w:fill="FFFFFF"/>
        </w:rPr>
        <w:t>predetta</w:t>
      </w:r>
      <w:proofErr w:type="gramEnd"/>
      <w:r w:rsidRPr="00E843DF">
        <w:rPr>
          <w:rFonts w:ascii="Arial" w:hAnsi="Arial" w:cs="Arial"/>
          <w:szCs w:val="20"/>
          <w:shd w:val="clear" w:color="auto" w:fill="FFFFFF"/>
        </w:rPr>
        <w:t xml:space="preserve"> dichiarazione e quale parte integrante della medesima, </w:t>
      </w:r>
      <w:r w:rsidRPr="00E843DF">
        <w:rPr>
          <w:rFonts w:ascii="Arial" w:hAnsi="Arial" w:cs="Arial"/>
          <w:i/>
          <w:szCs w:val="20"/>
          <w:shd w:val="clear" w:color="auto" w:fill="FFFFFF"/>
        </w:rPr>
        <w:t xml:space="preserve">report </w:t>
      </w:r>
      <w:r w:rsidRPr="00E843DF">
        <w:rPr>
          <w:rFonts w:ascii="Arial" w:hAnsi="Arial" w:cs="Arial"/>
          <w:szCs w:val="20"/>
          <w:shd w:val="clear" w:color="auto" w:fill="FFFFFF"/>
        </w:rPr>
        <w:t xml:space="preserve">specifici, nel formato elettronico richiesto da </w:t>
      </w:r>
      <w:r w:rsidRPr="00E843DF">
        <w:rPr>
          <w:rFonts w:ascii="Arial" w:hAnsi="Arial" w:cs="Arial"/>
          <w:color w:val="000000"/>
          <w:szCs w:val="20"/>
          <w:shd w:val="clear" w:color="auto" w:fill="FFFFFF"/>
        </w:rPr>
        <w:t xml:space="preserve">Consip o in via telematica secondo tracciato e modalità fissati da Consip (di cui </w:t>
      </w:r>
      <w:r w:rsidR="00194FC1">
        <w:rPr>
          <w:rFonts w:ascii="Arial" w:hAnsi="Arial" w:cs="Arial"/>
          <w:color w:val="000000"/>
          <w:szCs w:val="20"/>
          <w:shd w:val="clear" w:color="auto" w:fill="FFFFFF"/>
        </w:rPr>
        <w:t>al documento</w:t>
      </w:r>
      <w:r w:rsidR="00194FC1" w:rsidRPr="00E843DF">
        <w:rPr>
          <w:rFonts w:ascii="Arial" w:hAnsi="Arial" w:cs="Arial"/>
          <w:color w:val="000000"/>
          <w:szCs w:val="20"/>
          <w:shd w:val="clear" w:color="auto" w:fill="FFFFFF"/>
        </w:rPr>
        <w:t xml:space="preserve"> </w:t>
      </w:r>
      <w:r w:rsidRPr="00E843DF">
        <w:rPr>
          <w:rFonts w:ascii="Arial" w:hAnsi="Arial" w:cs="Arial"/>
          <w:color w:val="000000"/>
          <w:szCs w:val="20"/>
          <w:shd w:val="clear" w:color="auto" w:fill="FFFFFF"/>
        </w:rPr>
        <w:t>“Flusso dati per le commissioni a carico del fornitore</w:t>
      </w:r>
      <w:r w:rsidR="00AB67F7" w:rsidRPr="00E843DF">
        <w:rPr>
          <w:rFonts w:ascii="Arial" w:hAnsi="Arial" w:cs="Arial"/>
          <w:color w:val="000000"/>
          <w:szCs w:val="20"/>
          <w:shd w:val="clear" w:color="auto" w:fill="FFFFFF"/>
        </w:rPr>
        <w:t>”</w:t>
      </w:r>
      <w:r w:rsidRPr="00E843DF">
        <w:rPr>
          <w:rFonts w:ascii="Arial" w:hAnsi="Arial" w:cs="Arial"/>
          <w:color w:val="000000"/>
          <w:szCs w:val="20"/>
          <w:shd w:val="clear" w:color="auto" w:fill="FFFFFF"/>
        </w:rPr>
        <w:t xml:space="preserve"> alla presente Convenzione), contenenti per ciascuna fattura emessa nel semestre di riferimento gli elementi </w:t>
      </w:r>
      <w:r w:rsidR="00740990" w:rsidRPr="00E843DF">
        <w:rPr>
          <w:rFonts w:ascii="Arial" w:hAnsi="Arial" w:cs="Arial"/>
          <w:color w:val="000000"/>
          <w:szCs w:val="20"/>
          <w:shd w:val="clear" w:color="auto" w:fill="FFFFFF"/>
        </w:rPr>
        <w:t xml:space="preserve">di rendicontazione di cui al sopra </w:t>
      </w:r>
      <w:r w:rsidRPr="00E843DF">
        <w:rPr>
          <w:rFonts w:ascii="Arial" w:hAnsi="Arial" w:cs="Arial"/>
          <w:color w:val="000000"/>
          <w:szCs w:val="20"/>
          <w:shd w:val="clear" w:color="auto" w:fill="FFFFFF"/>
        </w:rPr>
        <w:t xml:space="preserve">richiamato </w:t>
      </w:r>
      <w:r w:rsidR="00194FC1">
        <w:rPr>
          <w:rFonts w:ascii="Arial" w:hAnsi="Arial" w:cs="Arial"/>
          <w:color w:val="000000" w:themeColor="text1"/>
          <w:szCs w:val="20"/>
          <w:shd w:val="clear" w:color="auto" w:fill="FFFFFF"/>
        </w:rPr>
        <w:t>documento</w:t>
      </w:r>
      <w:r w:rsidR="00AB67F7" w:rsidRPr="00836507">
        <w:rPr>
          <w:rFonts w:ascii="Arial" w:hAnsi="Arial" w:cs="Arial"/>
          <w:color w:val="000000" w:themeColor="text1"/>
          <w:szCs w:val="20"/>
          <w:shd w:val="clear" w:color="auto" w:fill="FFFFFF"/>
        </w:rPr>
        <w:t>.</w:t>
      </w:r>
    </w:p>
    <w:p w14:paraId="1C5BE2D0" w14:textId="77777777" w:rsidR="008A6909" w:rsidRPr="00836507" w:rsidRDefault="008A6909" w:rsidP="00056F32">
      <w:pPr>
        <w:numPr>
          <w:ilvl w:val="0"/>
          <w:numId w:val="70"/>
        </w:numPr>
        <w:shd w:val="clear" w:color="auto" w:fill="FFFFFF"/>
        <w:spacing w:line="300" w:lineRule="exact"/>
        <w:rPr>
          <w:rFonts w:ascii="Arial" w:hAnsi="Arial" w:cs="Arial"/>
          <w:color w:val="000000" w:themeColor="text1"/>
          <w:szCs w:val="20"/>
          <w:shd w:val="clear" w:color="auto" w:fill="FFFFFF"/>
        </w:rPr>
      </w:pPr>
      <w:r w:rsidRPr="00836507">
        <w:rPr>
          <w:rFonts w:ascii="Arial" w:hAnsi="Arial" w:cs="Arial"/>
          <w:color w:val="000000" w:themeColor="text1"/>
          <w:szCs w:val="20"/>
          <w:shd w:val="clear" w:color="auto" w:fill="FFFFFF"/>
        </w:rPr>
        <w:t>Tale dichiarazione, in presenza di importi sopravvenuti ma imputabili al semestre precedente, potrà essere rettificata o integrata nei seguenti termini:</w:t>
      </w:r>
    </w:p>
    <w:p w14:paraId="0C19161D" w14:textId="77777777" w:rsidR="008A6909" w:rsidRPr="00E843DF" w:rsidRDefault="008A6909">
      <w:pPr>
        <w:widowControl/>
        <w:numPr>
          <w:ilvl w:val="0"/>
          <w:numId w:val="32"/>
        </w:numPr>
        <w:shd w:val="clear" w:color="auto" w:fill="FFFFFF"/>
        <w:suppressAutoHyphens w:val="0"/>
        <w:autoSpaceDE/>
        <w:spacing w:line="300" w:lineRule="exact"/>
        <w:contextualSpacing/>
        <w:jc w:val="left"/>
        <w:rPr>
          <w:rFonts w:ascii="Arial" w:hAnsi="Arial" w:cs="Arial"/>
          <w:color w:val="000000"/>
          <w:szCs w:val="20"/>
          <w:shd w:val="clear" w:color="auto" w:fill="FFFFFF"/>
        </w:rPr>
      </w:pPr>
      <w:r w:rsidRPr="00836507">
        <w:rPr>
          <w:rFonts w:ascii="Arial" w:hAnsi="Arial" w:cs="Arial"/>
          <w:color w:val="000000" w:themeColor="text1"/>
          <w:szCs w:val="20"/>
          <w:shd w:val="clear" w:color="auto" w:fill="FFFFFF"/>
        </w:rPr>
        <w:lastRenderedPageBreak/>
        <w:t xml:space="preserve">entro 12 mesi dal termine di trasmissione della dichiarazione semestrale oggetto di integrazione, in caso di riduzione degli importi inizialmente </w:t>
      </w:r>
      <w:r w:rsidRPr="00E843DF">
        <w:rPr>
          <w:rFonts w:ascii="Arial" w:hAnsi="Arial" w:cs="Arial"/>
          <w:color w:val="000000"/>
          <w:szCs w:val="20"/>
          <w:shd w:val="clear" w:color="auto" w:fill="FFFFFF"/>
        </w:rPr>
        <w:t>dichiarati;</w:t>
      </w:r>
    </w:p>
    <w:p w14:paraId="39721420" w14:textId="618982EB" w:rsidR="008A6909" w:rsidRPr="00E843DF" w:rsidRDefault="008A6909">
      <w:pPr>
        <w:widowControl/>
        <w:numPr>
          <w:ilvl w:val="0"/>
          <w:numId w:val="32"/>
        </w:numPr>
        <w:shd w:val="clear" w:color="auto" w:fill="FFFFFF"/>
        <w:suppressAutoHyphens w:val="0"/>
        <w:autoSpaceDE/>
        <w:spacing w:line="300" w:lineRule="exact"/>
        <w:contextualSpacing/>
        <w:jc w:val="left"/>
        <w:rPr>
          <w:rFonts w:ascii="Arial" w:hAnsi="Arial" w:cs="Arial"/>
          <w:color w:val="000000"/>
          <w:szCs w:val="20"/>
          <w:shd w:val="clear" w:color="auto" w:fill="FFFFFF"/>
        </w:rPr>
      </w:pPr>
      <w:r w:rsidRPr="00E843DF">
        <w:rPr>
          <w:rFonts w:ascii="Arial" w:hAnsi="Arial" w:cs="Arial"/>
          <w:color w:val="000000"/>
          <w:szCs w:val="20"/>
          <w:shd w:val="clear" w:color="auto" w:fill="FFFFFF"/>
        </w:rPr>
        <w:t xml:space="preserve">entro 12 mesi dal termine degli effetti dell’ultimo </w:t>
      </w:r>
      <w:r w:rsidR="00B90C96" w:rsidRPr="00E843DF">
        <w:rPr>
          <w:rFonts w:ascii="Arial" w:hAnsi="Arial" w:cs="Arial"/>
          <w:color w:val="000000"/>
          <w:szCs w:val="20"/>
          <w:shd w:val="clear" w:color="auto" w:fill="FFFFFF"/>
        </w:rPr>
        <w:t xml:space="preserve">Contratto </w:t>
      </w:r>
      <w:r w:rsidR="00B27F5B" w:rsidRPr="00E843DF">
        <w:rPr>
          <w:rFonts w:ascii="Arial" w:hAnsi="Arial" w:cs="Arial"/>
          <w:szCs w:val="20"/>
        </w:rPr>
        <w:t>di fornitura</w:t>
      </w:r>
      <w:r w:rsidRPr="00E843DF">
        <w:rPr>
          <w:rFonts w:ascii="Arial" w:hAnsi="Arial" w:cs="Arial"/>
          <w:color w:val="000000"/>
          <w:szCs w:val="20"/>
          <w:shd w:val="clear" w:color="auto" w:fill="FFFFFF"/>
        </w:rPr>
        <w:t xml:space="preserve"> stipulato dal fornitore, in caso di aumento degli importi inizialmente dichiarati.</w:t>
      </w:r>
    </w:p>
    <w:p w14:paraId="687AF54D" w14:textId="77777777" w:rsidR="008A6909" w:rsidRPr="00E843DF" w:rsidRDefault="008A6909" w:rsidP="00375D68">
      <w:pPr>
        <w:shd w:val="clear" w:color="auto" w:fill="FFFFFF"/>
        <w:spacing w:line="300" w:lineRule="exact"/>
        <w:rPr>
          <w:rFonts w:ascii="Arial" w:hAnsi="Arial" w:cs="Arial"/>
          <w:color w:val="000000"/>
          <w:szCs w:val="20"/>
          <w:shd w:val="clear" w:color="auto" w:fill="FFFFFF"/>
        </w:rPr>
      </w:pPr>
      <w:r w:rsidRPr="00E843DF">
        <w:rPr>
          <w:rFonts w:ascii="Arial" w:hAnsi="Arial" w:cs="Arial"/>
          <w:color w:val="000000"/>
          <w:szCs w:val="20"/>
          <w:shd w:val="clear" w:color="auto" w:fill="FFFFFF"/>
        </w:rPr>
        <w:t xml:space="preserve">In entrambi i casi, al fine di poter trasmettere la dichiarazione rettificativa o integrativa, il Fornitore dovrà inviare una richiesta motivata a Consip che ne valuterà l’ammissibilità o meno. </w:t>
      </w:r>
    </w:p>
    <w:p w14:paraId="1FAA37C1" w14:textId="52B2F96B" w:rsidR="00E86894" w:rsidRPr="00E843DF" w:rsidRDefault="00FF7C85" w:rsidP="00375D68">
      <w:pPr>
        <w:shd w:val="clear" w:color="auto" w:fill="FFFFFF"/>
        <w:spacing w:line="300" w:lineRule="exact"/>
        <w:rPr>
          <w:rFonts w:ascii="Arial" w:hAnsi="Arial" w:cs="Arial"/>
          <w:color w:val="000000"/>
          <w:szCs w:val="20"/>
          <w:shd w:val="clear" w:color="auto" w:fill="FFFFFF"/>
        </w:rPr>
      </w:pPr>
      <w:r w:rsidRPr="00E843DF">
        <w:rPr>
          <w:rFonts w:ascii="Arial" w:hAnsi="Arial" w:cs="Arial"/>
          <w:color w:val="000000"/>
          <w:szCs w:val="20"/>
          <w:shd w:val="clear" w:color="auto" w:fill="FFFFFF"/>
        </w:rPr>
        <w:t>I controlli sulla veridicità delle dichiarazioni trasmesse e delle eventuali rettifiche e integrazioni alle stesse</w:t>
      </w:r>
      <w:r w:rsidR="008A6909" w:rsidRPr="00E843DF">
        <w:rPr>
          <w:rFonts w:ascii="Arial" w:hAnsi="Arial" w:cs="Arial"/>
          <w:color w:val="000000"/>
          <w:szCs w:val="20"/>
          <w:shd w:val="clear" w:color="auto" w:fill="FFFFFF"/>
        </w:rPr>
        <w:t xml:space="preserv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2DC5312C" w14:textId="476AC4A9" w:rsidR="00E86894" w:rsidRPr="00E843DF" w:rsidRDefault="0005325A" w:rsidP="00056F32">
      <w:pPr>
        <w:numPr>
          <w:ilvl w:val="0"/>
          <w:numId w:val="70"/>
        </w:numPr>
        <w:shd w:val="clear" w:color="auto" w:fill="FFFFFF"/>
        <w:spacing w:line="300" w:lineRule="exact"/>
        <w:rPr>
          <w:rFonts w:ascii="Arial" w:hAnsi="Arial" w:cs="Arial"/>
          <w:color w:val="000000"/>
          <w:szCs w:val="20"/>
          <w:shd w:val="clear" w:color="auto" w:fill="FFFFFF"/>
        </w:rPr>
      </w:pPr>
      <w:r w:rsidRPr="00E843DF">
        <w:rPr>
          <w:rFonts w:ascii="Arial" w:hAnsi="Arial" w:cs="Arial"/>
          <w:szCs w:val="20"/>
          <w:shd w:val="clear" w:color="auto" w:fill="FFFFFF"/>
        </w:rPr>
        <w:t xml:space="preserve">Il Fornitore si impegna, altresì, a </w:t>
      </w:r>
      <w:r w:rsidR="00492386" w:rsidRPr="00E843DF">
        <w:rPr>
          <w:rFonts w:ascii="Arial" w:hAnsi="Arial" w:cs="Arial"/>
          <w:szCs w:val="20"/>
          <w:shd w:val="clear" w:color="auto" w:fill="FFFFFF"/>
        </w:rPr>
        <w:t xml:space="preserve">trasmettere a Consip, </w:t>
      </w:r>
      <w:r w:rsidR="00E86894" w:rsidRPr="00E843DF">
        <w:rPr>
          <w:rFonts w:ascii="Arial" w:hAnsi="Arial" w:cs="Arial"/>
          <w:szCs w:val="20"/>
          <w:shd w:val="clear" w:color="auto" w:fill="FFFFFF"/>
        </w:rPr>
        <w:t>tutti i mesi, entro il 15 del mese</w:t>
      </w:r>
      <w:r w:rsidR="003C4FE2" w:rsidRPr="00E843DF">
        <w:rPr>
          <w:rFonts w:ascii="Arial" w:hAnsi="Arial" w:cs="Arial"/>
          <w:szCs w:val="20"/>
          <w:shd w:val="clear" w:color="auto" w:fill="FFFFFF"/>
        </w:rPr>
        <w:t xml:space="preserve">, </w:t>
      </w:r>
      <w:r w:rsidRPr="00E843DF">
        <w:rPr>
          <w:rFonts w:ascii="Arial" w:hAnsi="Arial" w:cs="Arial"/>
          <w:szCs w:val="20"/>
          <w:shd w:val="clear" w:color="auto" w:fill="FFFFFF"/>
        </w:rPr>
        <w:t>una dichiarazione sottoscritta digitalmente d</w:t>
      </w:r>
      <w:r w:rsidR="008559EA" w:rsidRPr="00E843DF">
        <w:rPr>
          <w:rFonts w:ascii="Arial" w:hAnsi="Arial" w:cs="Arial"/>
          <w:szCs w:val="20"/>
          <w:shd w:val="clear" w:color="auto" w:fill="FFFFFF"/>
        </w:rPr>
        <w:t>a</w:t>
      </w:r>
      <w:r w:rsidRPr="00E843DF">
        <w:rPr>
          <w:rFonts w:ascii="Arial" w:hAnsi="Arial" w:cs="Arial"/>
          <w:szCs w:val="20"/>
          <w:shd w:val="clear" w:color="auto" w:fill="FFFFFF"/>
        </w:rPr>
        <w:t xml:space="preserve">l legale rappresentante del Fornitore medesimo, attestante l’importo delle fatture emesse nel mese </w:t>
      </w:r>
      <w:r w:rsidR="00E86894" w:rsidRPr="00E843DF">
        <w:rPr>
          <w:rFonts w:ascii="Arial" w:hAnsi="Arial" w:cs="Arial"/>
          <w:szCs w:val="20"/>
          <w:shd w:val="clear" w:color="auto" w:fill="FFFFFF"/>
        </w:rPr>
        <w:t xml:space="preserve">precedente </w:t>
      </w:r>
      <w:r w:rsidRPr="00E843DF">
        <w:rPr>
          <w:rFonts w:ascii="Arial" w:hAnsi="Arial" w:cs="Arial"/>
          <w:szCs w:val="20"/>
          <w:shd w:val="clear" w:color="auto" w:fill="FFFFFF"/>
        </w:rPr>
        <w:t xml:space="preserve">al netto degli eventuali interessi di mora applicati alle Amministrazioni Contraenti. Si evidenzia che esclusivamente per la dichiarazione riferita al mese di luglio il </w:t>
      </w:r>
      <w:r w:rsidRPr="00E843DF">
        <w:rPr>
          <w:rFonts w:ascii="Arial" w:hAnsi="Arial" w:cs="Arial"/>
          <w:color w:val="000000"/>
          <w:szCs w:val="20"/>
          <w:shd w:val="clear" w:color="auto" w:fill="FFFFFF"/>
        </w:rPr>
        <w:t xml:space="preserve">suddetto </w:t>
      </w:r>
      <w:r w:rsidRPr="00E843DF">
        <w:rPr>
          <w:rFonts w:ascii="Arial" w:hAnsi="Arial" w:cs="Arial"/>
          <w:szCs w:val="20"/>
          <w:shd w:val="clear" w:color="auto" w:fill="FFFFFF"/>
        </w:rPr>
        <w:t xml:space="preserve">termine è fissato in 35 giorni solari dal termine del mese. </w:t>
      </w:r>
      <w:r w:rsidR="00E86894" w:rsidRPr="00E843DF">
        <w:rPr>
          <w:rFonts w:ascii="Arial" w:hAnsi="Arial" w:cs="Arial"/>
          <w:b/>
          <w:bCs/>
          <w:szCs w:val="20"/>
          <w:shd w:val="clear" w:color="auto" w:fill="FFFFFF"/>
        </w:rPr>
        <w:t xml:space="preserve">Tale adempimento prende avvio dal mese </w:t>
      </w:r>
      <w:r w:rsidR="00E86894" w:rsidRPr="00E843DF">
        <w:rPr>
          <w:rFonts w:ascii="Arial" w:hAnsi="Arial" w:cs="Arial"/>
          <w:b/>
          <w:bCs/>
          <w:szCs w:val="20"/>
        </w:rPr>
        <w:t xml:space="preserve">successivo al perfezionamento del primo Contratto </w:t>
      </w:r>
      <w:r w:rsidR="00550B5F" w:rsidRPr="00E843DF">
        <w:rPr>
          <w:rFonts w:ascii="Arial" w:hAnsi="Arial" w:cs="Arial"/>
          <w:b/>
          <w:szCs w:val="20"/>
        </w:rPr>
        <w:t>attuativo</w:t>
      </w:r>
      <w:r w:rsidR="00E86894" w:rsidRPr="00E843DF">
        <w:rPr>
          <w:rFonts w:ascii="Arial" w:hAnsi="Arial" w:cs="Arial"/>
          <w:b/>
          <w:bCs/>
          <w:szCs w:val="20"/>
          <w:shd w:val="clear" w:color="auto" w:fill="FFFFFF"/>
        </w:rPr>
        <w:t>.</w:t>
      </w:r>
      <w:r w:rsidR="00E86894" w:rsidRPr="00E843DF">
        <w:rPr>
          <w:rFonts w:ascii="Arial" w:hAnsi="Arial" w:cs="Arial"/>
          <w:color w:val="000000"/>
          <w:szCs w:val="20"/>
          <w:shd w:val="clear" w:color="auto" w:fill="FFFFFF"/>
        </w:rPr>
        <w:t xml:space="preserve"> Si evidenzia che le dichiarazioni attestanti gli importi di fatturato, unitamente ai report specifici relativi sia al semestre che al mese di riferimento, dovranno pervenire anche in caso di fatturato pari a zero o in assenza di fatturato. </w:t>
      </w:r>
    </w:p>
    <w:p w14:paraId="712742F5" w14:textId="3C255856" w:rsidR="0005325A" w:rsidRPr="00E843DF" w:rsidRDefault="0005325A" w:rsidP="00056F32">
      <w:pPr>
        <w:numPr>
          <w:ilvl w:val="0"/>
          <w:numId w:val="70"/>
        </w:numPr>
        <w:shd w:val="clear" w:color="auto" w:fill="FFFFFF"/>
        <w:spacing w:line="300" w:lineRule="exact"/>
        <w:rPr>
          <w:rFonts w:ascii="Arial" w:hAnsi="Arial" w:cs="Arial"/>
          <w:color w:val="000000"/>
          <w:szCs w:val="20"/>
          <w:shd w:val="clear" w:color="auto" w:fill="FFFFFF"/>
        </w:rPr>
      </w:pPr>
      <w:r w:rsidRPr="00E843DF">
        <w:rPr>
          <w:rFonts w:ascii="Arial" w:hAnsi="Arial" w:cs="Arial"/>
          <w:szCs w:val="20"/>
          <w:shd w:val="clear" w:color="auto" w:fill="FFFFFF"/>
        </w:rPr>
        <w:t xml:space="preserve">Il Fornitore è, altresì, tenuto a trasmettere, unitamente alla </w:t>
      </w:r>
      <w:proofErr w:type="gramStart"/>
      <w:r w:rsidRPr="00E843DF">
        <w:rPr>
          <w:rFonts w:ascii="Arial" w:hAnsi="Arial" w:cs="Arial"/>
          <w:szCs w:val="20"/>
          <w:shd w:val="clear" w:color="auto" w:fill="FFFFFF"/>
        </w:rPr>
        <w:t>predetta</w:t>
      </w:r>
      <w:proofErr w:type="gramEnd"/>
      <w:r w:rsidRPr="00E843DF">
        <w:rPr>
          <w:rFonts w:ascii="Arial" w:hAnsi="Arial" w:cs="Arial"/>
          <w:szCs w:val="20"/>
          <w:shd w:val="clear" w:color="auto" w:fill="FFFFFF"/>
        </w:rPr>
        <w:t xml:space="preserve"> dichiarazione</w:t>
      </w:r>
      <w:r w:rsidR="008559EA" w:rsidRPr="00E843DF">
        <w:rPr>
          <w:rFonts w:ascii="Arial" w:hAnsi="Arial" w:cs="Arial"/>
          <w:szCs w:val="20"/>
          <w:shd w:val="clear" w:color="auto" w:fill="FFFFFF"/>
        </w:rPr>
        <w:t>,</w:t>
      </w:r>
      <w:r w:rsidRPr="00E843DF">
        <w:rPr>
          <w:rFonts w:ascii="Arial" w:hAnsi="Arial" w:cs="Arial"/>
          <w:szCs w:val="20"/>
          <w:shd w:val="clear" w:color="auto" w:fill="FFFFFF"/>
        </w:rPr>
        <w:t xml:space="preserve"> e quale parte integrante della medesima, </w:t>
      </w:r>
      <w:r w:rsidRPr="00E843DF">
        <w:rPr>
          <w:rFonts w:ascii="Arial" w:hAnsi="Arial" w:cs="Arial"/>
          <w:i/>
          <w:szCs w:val="20"/>
          <w:shd w:val="clear" w:color="auto" w:fill="FFFFFF"/>
        </w:rPr>
        <w:t>report</w:t>
      </w:r>
      <w:r w:rsidRPr="00E843DF">
        <w:rPr>
          <w:rFonts w:ascii="Arial" w:hAnsi="Arial" w:cs="Arial"/>
          <w:szCs w:val="20"/>
          <w:shd w:val="clear" w:color="auto" w:fill="FFFFFF"/>
        </w:rPr>
        <w:t xml:space="preserve"> specifici, nel formato elettronico richiesto dalla </w:t>
      </w:r>
      <w:r w:rsidRPr="00E843DF">
        <w:rPr>
          <w:rFonts w:ascii="Arial" w:hAnsi="Arial" w:cs="Arial"/>
          <w:color w:val="000000"/>
          <w:szCs w:val="20"/>
          <w:shd w:val="clear" w:color="auto" w:fill="FFFFFF"/>
        </w:rPr>
        <w:t xml:space="preserve">Consip o in via telematica secondo tracciato e modalità fissati da Consip (di cui </w:t>
      </w:r>
      <w:r w:rsidR="00AE2D50">
        <w:rPr>
          <w:rFonts w:ascii="Arial" w:hAnsi="Arial" w:cs="Arial"/>
          <w:color w:val="000000"/>
          <w:szCs w:val="20"/>
          <w:shd w:val="clear" w:color="auto" w:fill="FFFFFF"/>
        </w:rPr>
        <w:t>al documento</w:t>
      </w:r>
      <w:r w:rsidR="00AE2D50" w:rsidRPr="00E843DF">
        <w:rPr>
          <w:rFonts w:ascii="Arial" w:hAnsi="Arial" w:cs="Arial"/>
          <w:color w:val="000000"/>
          <w:szCs w:val="20"/>
          <w:shd w:val="clear" w:color="auto" w:fill="FFFFFF"/>
        </w:rPr>
        <w:t xml:space="preserve"> </w:t>
      </w:r>
      <w:r w:rsidRPr="00E843DF">
        <w:rPr>
          <w:rFonts w:ascii="Arial" w:hAnsi="Arial" w:cs="Arial"/>
          <w:color w:val="000000"/>
          <w:szCs w:val="20"/>
          <w:shd w:val="clear" w:color="auto" w:fill="FFFFFF"/>
        </w:rPr>
        <w:t>“</w:t>
      </w:r>
      <w:r w:rsidR="003A7719">
        <w:rPr>
          <w:rFonts w:ascii="Arial" w:hAnsi="Arial" w:cs="Arial"/>
          <w:color w:val="000000"/>
          <w:szCs w:val="20"/>
          <w:shd w:val="clear" w:color="auto" w:fill="FFFFFF"/>
        </w:rPr>
        <w:t>F</w:t>
      </w:r>
      <w:r w:rsidR="003A7719" w:rsidRPr="00E843DF">
        <w:rPr>
          <w:rFonts w:ascii="Arial" w:hAnsi="Arial" w:cs="Arial"/>
          <w:color w:val="000000"/>
          <w:szCs w:val="20"/>
          <w:shd w:val="clear" w:color="auto" w:fill="FFFFFF"/>
        </w:rPr>
        <w:t>lusso dati per le commissioni a carico del fornitore</w:t>
      </w:r>
      <w:r w:rsidRPr="00E843DF">
        <w:rPr>
          <w:rFonts w:ascii="Arial" w:hAnsi="Arial" w:cs="Arial"/>
          <w:color w:val="000000"/>
          <w:szCs w:val="20"/>
          <w:shd w:val="clear" w:color="auto" w:fill="FFFFFF"/>
        </w:rPr>
        <w:t xml:space="preserve">” alla presente Convenzione), contenenti per ciascuna fattura emessa nel mese di riferimento gli elementi di rendicontazione di cui al suddetto </w:t>
      </w:r>
      <w:r w:rsidR="00AE2D50">
        <w:rPr>
          <w:rFonts w:ascii="Arial" w:hAnsi="Arial" w:cs="Arial"/>
          <w:color w:val="000000"/>
          <w:szCs w:val="20"/>
          <w:shd w:val="clear" w:color="auto" w:fill="FFFFFF"/>
        </w:rPr>
        <w:t>documento</w:t>
      </w:r>
      <w:r w:rsidRPr="00E843DF">
        <w:rPr>
          <w:rFonts w:ascii="Arial" w:hAnsi="Arial" w:cs="Arial"/>
          <w:color w:val="000000"/>
          <w:szCs w:val="20"/>
          <w:shd w:val="clear" w:color="auto" w:fill="FFFFFF"/>
        </w:rPr>
        <w:t xml:space="preserve">. </w:t>
      </w:r>
    </w:p>
    <w:p w14:paraId="6F98C776" w14:textId="7FBAA8A4" w:rsidR="008559EA" w:rsidRPr="00E843DF" w:rsidRDefault="008559EA" w:rsidP="00056F32">
      <w:pPr>
        <w:numPr>
          <w:ilvl w:val="0"/>
          <w:numId w:val="70"/>
        </w:numPr>
        <w:spacing w:line="300" w:lineRule="exact"/>
        <w:rPr>
          <w:rFonts w:ascii="Arial" w:hAnsi="Arial" w:cs="Arial"/>
          <w:color w:val="000000"/>
          <w:szCs w:val="20"/>
          <w:shd w:val="clear" w:color="auto" w:fill="FFFFFF"/>
        </w:rPr>
      </w:pPr>
      <w:r w:rsidRPr="00E843DF">
        <w:rPr>
          <w:rFonts w:ascii="Arial" w:hAnsi="Arial" w:cs="Arial"/>
          <w:color w:val="000000"/>
          <w:szCs w:val="20"/>
          <w:shd w:val="clear" w:color="auto" w:fill="FFFFFF"/>
        </w:rPr>
        <w:t xml:space="preserve">Il Fornitore si obbliga altresì a comunicare, all'indirizzo P.E.C. </w:t>
      </w:r>
      <w:hyperlink r:id="rId14" w:history="1">
        <w:r w:rsidRPr="00E843DF">
          <w:rPr>
            <w:rFonts w:ascii="Arial" w:hAnsi="Arial" w:cs="Arial"/>
            <w:b/>
            <w:color w:val="000000"/>
            <w:szCs w:val="20"/>
            <w:shd w:val="clear" w:color="auto" w:fill="FFFFFF"/>
          </w:rPr>
          <w:t>dprpaconsip@postacert.consip.it</w:t>
        </w:r>
      </w:hyperlink>
      <w:r w:rsidRPr="00E843DF">
        <w:rPr>
          <w:rFonts w:ascii="Arial" w:hAnsi="Arial" w:cs="Arial"/>
          <w:color w:val="000000"/>
          <w:szCs w:val="20"/>
          <w:shd w:val="clear" w:color="auto" w:fill="FFFFFF"/>
        </w:rPr>
        <w:t xml:space="preserve"> la data dell'ultima fattura emessa all’Amministrazione a valere sulla Convenzione stipulat</w:t>
      </w:r>
      <w:r w:rsidR="002A02E2" w:rsidRPr="00E843DF">
        <w:rPr>
          <w:rFonts w:ascii="Arial" w:hAnsi="Arial" w:cs="Arial"/>
          <w:color w:val="000000"/>
          <w:szCs w:val="20"/>
          <w:shd w:val="clear" w:color="auto" w:fill="FFFFFF"/>
        </w:rPr>
        <w:t>a</w:t>
      </w:r>
      <w:r w:rsidRPr="00E843DF">
        <w:rPr>
          <w:rFonts w:ascii="Arial" w:hAnsi="Arial" w:cs="Arial"/>
          <w:color w:val="000000"/>
          <w:szCs w:val="20"/>
          <w:shd w:val="clear" w:color="auto" w:fill="FFFFFF"/>
        </w:rPr>
        <w:t xml:space="preserve"> con Consip e sui contratti stipulati, entro il termine di 15 giorni dall'emissione della stessa. Restano fermi restando gli obblighi di invio, mensile e semestrali, relativi alle dichiarazioni di fatturato connesse all'obbligo del pagamento della </w:t>
      </w:r>
      <w:proofErr w:type="spellStart"/>
      <w:r w:rsidRPr="00E843DF">
        <w:rPr>
          <w:rFonts w:ascii="Arial" w:hAnsi="Arial" w:cs="Arial"/>
          <w:i/>
          <w:iCs/>
          <w:color w:val="000000"/>
          <w:szCs w:val="20"/>
          <w:shd w:val="clear" w:color="auto" w:fill="FFFFFF"/>
        </w:rPr>
        <w:t>fee</w:t>
      </w:r>
      <w:proofErr w:type="spellEnd"/>
      <w:r w:rsidRPr="00E843DF">
        <w:rPr>
          <w:rFonts w:ascii="Arial" w:hAnsi="Arial" w:cs="Arial"/>
          <w:color w:val="000000"/>
          <w:szCs w:val="20"/>
          <w:shd w:val="clear" w:color="auto" w:fill="FFFFFF"/>
        </w:rPr>
        <w:t xml:space="preserve"> di cui ai precedenti commi.</w:t>
      </w:r>
    </w:p>
    <w:p w14:paraId="5328FD24" w14:textId="77777777" w:rsidR="008559EA" w:rsidRPr="00E843DF" w:rsidRDefault="008559EA" w:rsidP="00056F32">
      <w:pPr>
        <w:numPr>
          <w:ilvl w:val="0"/>
          <w:numId w:val="70"/>
        </w:numPr>
        <w:spacing w:line="300" w:lineRule="exact"/>
        <w:rPr>
          <w:rFonts w:ascii="Arial" w:hAnsi="Arial" w:cs="Arial"/>
          <w:color w:val="000000"/>
          <w:szCs w:val="20"/>
          <w:shd w:val="clear" w:color="auto" w:fill="FFFFFF"/>
        </w:rPr>
      </w:pPr>
      <w:r w:rsidRPr="00E843DF">
        <w:rPr>
          <w:rFonts w:ascii="Arial" w:hAnsi="Arial" w:cs="Arial"/>
          <w:color w:val="000000"/>
          <w:szCs w:val="20"/>
          <w:shd w:val="clear" w:color="auto" w:fill="FFFFFF"/>
        </w:rPr>
        <w:t xml:space="preserve">L’obbligo di invio dei flussi mensili termina con l’invio dei valori relativi all’ultima fattura comunicata ai sensi di quanto previsto al precedente comma. L’obbligo di invio dei flussi semestrali termina con l’invio delle fatture relative al semestre in cui è stata trasmessa la comunicazione di cui al precedente comma. </w:t>
      </w:r>
    </w:p>
    <w:p w14:paraId="668430E8" w14:textId="1D591A85" w:rsidR="0005325A" w:rsidRPr="00E843DF" w:rsidRDefault="0005325A" w:rsidP="00056F32">
      <w:pPr>
        <w:numPr>
          <w:ilvl w:val="0"/>
          <w:numId w:val="70"/>
        </w:numPr>
        <w:spacing w:line="300" w:lineRule="exact"/>
        <w:rPr>
          <w:rFonts w:ascii="Arial" w:hAnsi="Arial" w:cs="Arial"/>
          <w:szCs w:val="20"/>
          <w:shd w:val="clear" w:color="auto" w:fill="FFFF00"/>
        </w:rPr>
      </w:pPr>
      <w:r w:rsidRPr="00E843DF">
        <w:rPr>
          <w:rFonts w:ascii="Arial" w:hAnsi="Arial" w:cs="Arial"/>
          <w:szCs w:val="20"/>
          <w:shd w:val="clear" w:color="auto" w:fill="FFFFFF"/>
        </w:rPr>
        <w:t xml:space="preserve">Consip, decorsi </w:t>
      </w:r>
      <w:r w:rsidR="006D4D90">
        <w:rPr>
          <w:rFonts w:ascii="Arial" w:hAnsi="Arial" w:cs="Arial"/>
          <w:szCs w:val="20"/>
          <w:shd w:val="clear" w:color="auto" w:fill="FFFFFF"/>
        </w:rPr>
        <w:t>90 (</w:t>
      </w:r>
      <w:r w:rsidRPr="00E843DF">
        <w:rPr>
          <w:rFonts w:ascii="Arial" w:hAnsi="Arial" w:cs="Arial"/>
          <w:szCs w:val="20"/>
          <w:shd w:val="clear" w:color="auto" w:fill="FFFFFF"/>
        </w:rPr>
        <w:t>novanta</w:t>
      </w:r>
      <w:r w:rsidR="006D4D90">
        <w:rPr>
          <w:rFonts w:ascii="Arial" w:hAnsi="Arial" w:cs="Arial"/>
          <w:szCs w:val="20"/>
          <w:shd w:val="clear" w:color="auto" w:fill="FFFFFF"/>
        </w:rPr>
        <w:t>)</w:t>
      </w:r>
      <w:r w:rsidRPr="00E843DF">
        <w:rPr>
          <w:rFonts w:ascii="Arial" w:hAnsi="Arial" w:cs="Arial"/>
          <w:szCs w:val="20"/>
          <w:shd w:val="clear" w:color="auto" w:fill="FFFFFF"/>
        </w:rPr>
        <w:t xml:space="preserve"> giorni solari dal termine di ricevimento della dichiarazione sostitutiva di cui al precedente comma 2, procederà all'emissione della fattura relativa alla commissione. </w:t>
      </w:r>
      <w:r w:rsidR="00C5303B" w:rsidRPr="00E843DF">
        <w:rPr>
          <w:rFonts w:ascii="Arial" w:hAnsi="Arial" w:cs="Arial"/>
          <w:szCs w:val="20"/>
          <w:shd w:val="clear" w:color="auto" w:fill="FFFFFF"/>
        </w:rPr>
        <w:t xml:space="preserve">Eventuali importi risultanti dalle dichiarazioni rettificative o integrative di un semestre, saranno compensati nella fattura del semestre successivo. </w:t>
      </w:r>
      <w:r w:rsidRPr="00E843DF">
        <w:rPr>
          <w:rFonts w:ascii="Arial" w:hAnsi="Arial" w:cs="Arial"/>
          <w:szCs w:val="20"/>
          <w:shd w:val="clear" w:color="auto" w:fill="FFFFFF"/>
        </w:rPr>
        <w:lastRenderedPageBreak/>
        <w:t>In caso di mancato rispetto del termine per la presentazione della dichiarazione medesima, Consip, unitamente all’applicazione delle penali di cui oltre, emetterà la fattura in un termine inferiore rispetto ai</w:t>
      </w:r>
      <w:r w:rsidR="00C5303B" w:rsidRPr="00E843DF">
        <w:rPr>
          <w:rFonts w:ascii="Arial" w:hAnsi="Arial" w:cs="Arial"/>
          <w:szCs w:val="20"/>
          <w:shd w:val="clear" w:color="auto" w:fill="FFFFFF"/>
        </w:rPr>
        <w:t xml:space="preserve"> </w:t>
      </w:r>
      <w:proofErr w:type="gramStart"/>
      <w:r w:rsidR="00C5303B" w:rsidRPr="00E843DF">
        <w:rPr>
          <w:rFonts w:ascii="Arial" w:hAnsi="Arial" w:cs="Arial"/>
          <w:szCs w:val="20"/>
          <w:shd w:val="clear" w:color="auto" w:fill="FFFFFF"/>
        </w:rPr>
        <w:t>predetti</w:t>
      </w:r>
      <w:proofErr w:type="gramEnd"/>
      <w:r w:rsidRPr="00E843DF">
        <w:rPr>
          <w:rFonts w:ascii="Arial" w:hAnsi="Arial" w:cs="Arial"/>
          <w:szCs w:val="20"/>
          <w:shd w:val="clear" w:color="auto" w:fill="FFFFFF"/>
        </w:rPr>
        <w:t xml:space="preserve"> 90 giorni solari. </w:t>
      </w:r>
    </w:p>
    <w:p w14:paraId="78552485" w14:textId="52C52D03" w:rsidR="0005325A" w:rsidRPr="001B1187" w:rsidRDefault="0005325A" w:rsidP="00056F32">
      <w:pPr>
        <w:numPr>
          <w:ilvl w:val="0"/>
          <w:numId w:val="70"/>
        </w:numPr>
        <w:shd w:val="clear" w:color="auto" w:fill="FFFFFF"/>
        <w:spacing w:line="300" w:lineRule="exact"/>
        <w:rPr>
          <w:rFonts w:ascii="Arial" w:hAnsi="Arial" w:cs="Arial"/>
          <w:szCs w:val="20"/>
          <w:shd w:val="clear" w:color="auto" w:fill="FFFF00"/>
        </w:rPr>
      </w:pPr>
      <w:r w:rsidRPr="001B1187">
        <w:rPr>
          <w:rFonts w:ascii="Arial" w:hAnsi="Arial" w:cs="Arial"/>
          <w:szCs w:val="20"/>
          <w:shd w:val="clear" w:color="auto" w:fill="FFFFFF"/>
        </w:rPr>
        <w:t xml:space="preserve">Il Fornitore è tenuto a versare la commissione entro 60 giorni solari dalla data di ricevimento della fattura emessa </w:t>
      </w:r>
      <w:r w:rsidR="00412072" w:rsidRPr="001B1187">
        <w:rPr>
          <w:rFonts w:ascii="Arial" w:hAnsi="Arial" w:cs="Arial"/>
          <w:szCs w:val="20"/>
          <w:shd w:val="clear" w:color="auto" w:fill="FFFFFF"/>
        </w:rPr>
        <w:t xml:space="preserve">da </w:t>
      </w:r>
      <w:r w:rsidRPr="001B1187">
        <w:rPr>
          <w:rFonts w:ascii="Arial" w:hAnsi="Arial" w:cs="Arial"/>
          <w:szCs w:val="20"/>
          <w:shd w:val="clear" w:color="auto" w:fill="FFFFFF"/>
        </w:rPr>
        <w:t xml:space="preserve">Consip mediante accredito, con bonifico bancario, sul conto corrente avente </w:t>
      </w:r>
      <w:r w:rsidRPr="001B1187">
        <w:rPr>
          <w:rFonts w:ascii="Arial" w:hAnsi="Arial" w:cs="Arial"/>
          <w:b/>
          <w:bCs/>
          <w:szCs w:val="20"/>
          <w:shd w:val="clear" w:color="auto" w:fill="FFFFFF"/>
        </w:rPr>
        <w:t>IBAN</w:t>
      </w:r>
      <w:r w:rsidRPr="001B1187">
        <w:rPr>
          <w:rFonts w:ascii="Arial" w:hAnsi="Arial" w:cs="Arial"/>
          <w:szCs w:val="20"/>
          <w:shd w:val="clear" w:color="auto" w:fill="FFFFFF"/>
        </w:rPr>
        <w:t xml:space="preserve"> n. </w:t>
      </w:r>
      <w:r w:rsidR="001B1187" w:rsidRPr="001B1187">
        <w:rPr>
          <w:rFonts w:ascii="Arial" w:hAnsi="Arial" w:cs="Arial"/>
          <w:b/>
          <w:bCs/>
          <w:szCs w:val="20"/>
          <w:shd w:val="clear" w:color="auto" w:fill="FFFFFF"/>
        </w:rPr>
        <w:t>IT 48 U 06230 01627 000047684915</w:t>
      </w:r>
      <w:r w:rsidR="001B1187" w:rsidRPr="001B1187">
        <w:rPr>
          <w:rFonts w:ascii="Arial" w:hAnsi="Arial" w:cs="Arial"/>
          <w:szCs w:val="20"/>
          <w:shd w:val="clear" w:color="auto" w:fill="FFFFFF"/>
        </w:rPr>
        <w:t>.</w:t>
      </w:r>
    </w:p>
    <w:p w14:paraId="75670643" w14:textId="007F6EAC" w:rsidR="0005325A" w:rsidRPr="00E843DF" w:rsidRDefault="00DB7055" w:rsidP="00056F32">
      <w:pPr>
        <w:numPr>
          <w:ilvl w:val="0"/>
          <w:numId w:val="70"/>
        </w:numPr>
        <w:shd w:val="clear" w:color="auto" w:fill="FFFFFF"/>
        <w:spacing w:line="300" w:lineRule="exact"/>
        <w:rPr>
          <w:rFonts w:ascii="Arial" w:hAnsi="Arial" w:cs="Arial"/>
          <w:szCs w:val="20"/>
          <w:shd w:val="clear" w:color="auto" w:fill="FFFF00"/>
        </w:rPr>
      </w:pPr>
      <w:r w:rsidRPr="00E843DF">
        <w:rPr>
          <w:rFonts w:ascii="Arial" w:hAnsi="Arial" w:cs="Arial"/>
          <w:szCs w:val="20"/>
          <w:shd w:val="clear" w:color="auto" w:fill="FFFFFF"/>
        </w:rPr>
        <w:t>I</w:t>
      </w:r>
      <w:r w:rsidR="0005325A" w:rsidRPr="00E843DF">
        <w:rPr>
          <w:rFonts w:ascii="Arial" w:hAnsi="Arial" w:cs="Arial"/>
          <w:szCs w:val="20"/>
          <w:shd w:val="clear" w:color="auto" w:fill="FFFFFF"/>
        </w:rPr>
        <w:t xml:space="preserve">n caso di ritardo del pagamento da parte del Fornitore della commissione relativa alle fatture emesse dalle Amministrazioni Contraenti, decorreranno gli interessi moratori il cui tasso viene stabilito in una misura pari al tasso BCE stabilito semestralmente e pubblicato con comunicazione del Ministero dell’Economia e delle Finanze sulla G.U.R.I., maggiorato di 8 punti, secondo quanto previsto all’art. 5 del </w:t>
      </w:r>
      <w:r w:rsidR="00E03529" w:rsidRPr="00E843DF">
        <w:rPr>
          <w:rFonts w:ascii="Arial" w:hAnsi="Arial" w:cs="Arial"/>
          <w:szCs w:val="20"/>
          <w:shd w:val="clear" w:color="auto" w:fill="FFFFFF"/>
        </w:rPr>
        <w:t>D.lgs.</w:t>
      </w:r>
      <w:r w:rsidR="0005325A" w:rsidRPr="00E843DF">
        <w:rPr>
          <w:rFonts w:ascii="Arial" w:hAnsi="Arial" w:cs="Arial"/>
          <w:szCs w:val="20"/>
          <w:shd w:val="clear" w:color="auto" w:fill="FFFFFF"/>
        </w:rPr>
        <w:t xml:space="preserve"> 9 ottobre 2002, n. 231 </w:t>
      </w:r>
      <w:proofErr w:type="spellStart"/>
      <w:proofErr w:type="gramStart"/>
      <w:r w:rsidR="0005325A" w:rsidRPr="00E843DF">
        <w:rPr>
          <w:rFonts w:ascii="Arial" w:hAnsi="Arial" w:cs="Arial"/>
          <w:szCs w:val="20"/>
          <w:shd w:val="clear" w:color="auto" w:fill="FFFFFF"/>
        </w:rPr>
        <w:t>s.m.i.</w:t>
      </w:r>
      <w:proofErr w:type="spellEnd"/>
      <w:r w:rsidR="00EC32C9">
        <w:rPr>
          <w:rFonts w:ascii="Arial" w:hAnsi="Arial" w:cs="Arial"/>
          <w:szCs w:val="20"/>
          <w:shd w:val="clear" w:color="auto" w:fill="FFFFFF"/>
        </w:rPr>
        <w:t>.</w:t>
      </w:r>
      <w:proofErr w:type="gramEnd"/>
    </w:p>
    <w:p w14:paraId="0C68339A" w14:textId="240B5478" w:rsidR="0005325A" w:rsidRPr="00E843DF" w:rsidRDefault="0005325A" w:rsidP="00056F32">
      <w:pPr>
        <w:numPr>
          <w:ilvl w:val="0"/>
          <w:numId w:val="70"/>
        </w:numPr>
        <w:spacing w:line="300" w:lineRule="exact"/>
        <w:rPr>
          <w:rFonts w:ascii="Arial" w:hAnsi="Arial" w:cs="Arial"/>
          <w:szCs w:val="20"/>
          <w:shd w:val="clear" w:color="auto" w:fill="FFFF00"/>
        </w:rPr>
      </w:pPr>
      <w:r w:rsidRPr="00E843DF">
        <w:rPr>
          <w:rFonts w:ascii="Arial" w:hAnsi="Arial" w:cs="Arial"/>
          <w:szCs w:val="20"/>
          <w:shd w:val="clear" w:color="auto" w:fill="FFFFFF"/>
        </w:rPr>
        <w:t xml:space="preserve">Il mancato o inesatto pagamento della commissione secondo le modalità ed i termini di cui ai precedenti commi del presente articolo comporterà, comunque, l'avvio delle procedure esecutive previste dal </w:t>
      </w:r>
      <w:r w:rsidR="00E03529" w:rsidRPr="00E843DF">
        <w:rPr>
          <w:rFonts w:ascii="Arial" w:hAnsi="Arial" w:cs="Arial"/>
          <w:szCs w:val="20"/>
          <w:shd w:val="clear" w:color="auto" w:fill="FFFFFF"/>
        </w:rPr>
        <w:t>Codice di procedura civile</w:t>
      </w:r>
      <w:r w:rsidRPr="00E843DF">
        <w:rPr>
          <w:rFonts w:ascii="Arial" w:hAnsi="Arial" w:cs="Arial"/>
          <w:szCs w:val="20"/>
          <w:shd w:val="clear" w:color="auto" w:fill="FFFFFF"/>
        </w:rPr>
        <w:t>.</w:t>
      </w:r>
    </w:p>
    <w:p w14:paraId="149046C8" w14:textId="5FA2F280" w:rsidR="0005325A" w:rsidRPr="00E843DF" w:rsidRDefault="0005325A" w:rsidP="00056F32">
      <w:pPr>
        <w:numPr>
          <w:ilvl w:val="0"/>
          <w:numId w:val="70"/>
        </w:numPr>
        <w:spacing w:line="300" w:lineRule="exact"/>
        <w:rPr>
          <w:rFonts w:ascii="Arial" w:hAnsi="Arial" w:cs="Arial"/>
          <w:szCs w:val="20"/>
          <w:shd w:val="clear" w:color="auto" w:fill="FFFF00"/>
        </w:rPr>
      </w:pPr>
      <w:r w:rsidRPr="00E843DF">
        <w:rPr>
          <w:rFonts w:ascii="Arial" w:hAnsi="Arial" w:cs="Arial"/>
          <w:szCs w:val="20"/>
          <w:shd w:val="clear" w:color="auto" w:fill="FFFFFF"/>
        </w:rPr>
        <w:t>Consip procederà ad informare rispettivamente il Dipartimento dell</w:t>
      </w:r>
      <w:r w:rsidR="006D4D90">
        <w:rPr>
          <w:rFonts w:ascii="Arial" w:hAnsi="Arial" w:cs="Arial"/>
          <w:szCs w:val="20"/>
          <w:shd w:val="clear" w:color="auto" w:fill="FFFFFF"/>
        </w:rPr>
        <w:t>’</w:t>
      </w:r>
      <w:r w:rsidRPr="00E843DF">
        <w:rPr>
          <w:rFonts w:ascii="Arial" w:hAnsi="Arial" w:cs="Arial"/>
          <w:szCs w:val="20"/>
          <w:shd w:val="clear" w:color="auto" w:fill="FFFFFF"/>
        </w:rPr>
        <w:t>amministrazione generale, del personale e dei servizi dell</w:t>
      </w:r>
      <w:r w:rsidR="006C4322">
        <w:rPr>
          <w:rFonts w:ascii="Arial" w:hAnsi="Arial" w:cs="Arial"/>
          <w:szCs w:val="20"/>
          <w:shd w:val="clear" w:color="auto" w:fill="FFFFFF"/>
        </w:rPr>
        <w:t>’</w:t>
      </w:r>
      <w:r w:rsidRPr="00E843DF">
        <w:rPr>
          <w:rFonts w:ascii="Arial" w:hAnsi="Arial" w:cs="Arial"/>
          <w:szCs w:val="20"/>
          <w:shd w:val="clear" w:color="auto" w:fill="FFFFFF"/>
        </w:rPr>
        <w:t>eventuale avvio di procedure esecutive e dell'ammontare delle somme oggetto di riscossione.</w:t>
      </w:r>
    </w:p>
    <w:p w14:paraId="7DF82418" w14:textId="77777777" w:rsidR="0005325A" w:rsidRPr="00E843DF" w:rsidRDefault="0005325A" w:rsidP="00056F32">
      <w:pPr>
        <w:numPr>
          <w:ilvl w:val="0"/>
          <w:numId w:val="70"/>
        </w:numPr>
        <w:shd w:val="clear" w:color="auto" w:fill="FFFFFF"/>
        <w:spacing w:line="300" w:lineRule="exact"/>
        <w:rPr>
          <w:rFonts w:ascii="Arial" w:hAnsi="Arial" w:cs="Arial"/>
          <w:szCs w:val="20"/>
          <w:shd w:val="clear" w:color="auto" w:fill="FFFF00"/>
        </w:rPr>
      </w:pPr>
      <w:r w:rsidRPr="00E843DF">
        <w:rPr>
          <w:rFonts w:ascii="Arial" w:hAnsi="Arial" w:cs="Arial"/>
          <w:szCs w:val="20"/>
          <w:shd w:val="clear" w:color="auto" w:fill="FFFFFF"/>
        </w:rPr>
        <w:t>Gli interessi di mora e le somme oggetto di riscossione coattiva dovranno essere versati sul conto corrente dedicato di cui al precedente comma 5.</w:t>
      </w:r>
    </w:p>
    <w:p w14:paraId="338DAAD3" w14:textId="56E85CBB" w:rsidR="0005325A" w:rsidRPr="00E843DF" w:rsidRDefault="0005325A" w:rsidP="00056F32">
      <w:pPr>
        <w:numPr>
          <w:ilvl w:val="0"/>
          <w:numId w:val="70"/>
        </w:numPr>
        <w:spacing w:line="300" w:lineRule="exact"/>
        <w:rPr>
          <w:rFonts w:ascii="Arial" w:hAnsi="Arial" w:cs="Arial"/>
          <w:szCs w:val="20"/>
          <w:shd w:val="clear" w:color="auto" w:fill="FFFF00"/>
        </w:rPr>
      </w:pPr>
      <w:r w:rsidRPr="00E843DF">
        <w:rPr>
          <w:rFonts w:ascii="Arial" w:hAnsi="Arial" w:cs="Arial"/>
          <w:szCs w:val="20"/>
          <w:shd w:val="clear" w:color="auto" w:fill="FFFFFF"/>
        </w:rPr>
        <w:t xml:space="preserve">Consip, ai sensi della normativa vigente, effettuerà - anche avvalendosi di organismi di ispezione accreditati – controlli a campione al fine di verificare la veridicità delle dichiarazioni sostitutive di cui al precedente comma 2 coinvolgendo, se del caso, le Amministrazioni Contraenti. </w:t>
      </w:r>
    </w:p>
    <w:p w14:paraId="5CDF2F1A" w14:textId="2BCB1C2C" w:rsidR="0005325A" w:rsidRPr="00E843DF" w:rsidRDefault="0005325A" w:rsidP="00375D68">
      <w:pPr>
        <w:shd w:val="clear" w:color="auto" w:fill="FFFFFF"/>
        <w:spacing w:line="300" w:lineRule="exact"/>
        <w:rPr>
          <w:rFonts w:ascii="Arial" w:hAnsi="Arial" w:cs="Arial"/>
          <w:szCs w:val="20"/>
          <w:shd w:val="clear" w:color="auto" w:fill="FFFFFF"/>
        </w:rPr>
      </w:pPr>
      <w:r w:rsidRPr="00E843DF">
        <w:rPr>
          <w:rFonts w:ascii="Arial" w:hAnsi="Arial" w:cs="Arial"/>
          <w:szCs w:val="20"/>
          <w:shd w:val="clear" w:color="auto" w:fill="FFFFFF"/>
        </w:rPr>
        <w:t xml:space="preserve">Consip si riserva di richiedere al Fornitore, a comprova di quanto dichiarato, di produrre, entro il termine di 30 giorni solari, un’autodichiarazione resa ai sensi del D.P.R. 445/2000 sul fatturato realizzato nell’ambito del semestre di riferimento, rilasciata dal soggetto o organo preposto al controllo contabile della società ove presente (sia esso il Collegio sindacale, il revisore contabile o la società di revisione). Nel caso in cui tale autodichiarazione non confermasse quanto presente nella dichiarazione sostitutiva di cui al precedente comma 2, si procederà alla valutazione ai sensi dell'art. </w:t>
      </w:r>
      <w:r w:rsidR="001551B1" w:rsidRPr="00E843DF">
        <w:rPr>
          <w:rFonts w:ascii="Arial" w:hAnsi="Arial" w:cs="Arial"/>
          <w:szCs w:val="20"/>
          <w:shd w:val="clear" w:color="auto" w:fill="FFFFFF"/>
        </w:rPr>
        <w:t>95</w:t>
      </w:r>
      <w:r w:rsidRPr="00E843DF">
        <w:rPr>
          <w:rFonts w:ascii="Arial" w:hAnsi="Arial" w:cs="Arial"/>
          <w:szCs w:val="20"/>
          <w:shd w:val="clear" w:color="auto" w:fill="FFFFFF"/>
        </w:rPr>
        <w:t xml:space="preserve">, comma </w:t>
      </w:r>
      <w:r w:rsidR="001551B1" w:rsidRPr="00E843DF">
        <w:rPr>
          <w:rFonts w:ascii="Arial" w:hAnsi="Arial" w:cs="Arial"/>
          <w:szCs w:val="20"/>
          <w:shd w:val="clear" w:color="auto" w:fill="FFFFFF"/>
        </w:rPr>
        <w:t>1</w:t>
      </w:r>
      <w:r w:rsidRPr="00E843DF">
        <w:rPr>
          <w:rFonts w:ascii="Arial" w:hAnsi="Arial" w:cs="Arial"/>
          <w:szCs w:val="20"/>
          <w:shd w:val="clear" w:color="auto" w:fill="FFFFFF"/>
        </w:rPr>
        <w:t xml:space="preserve">, lett. </w:t>
      </w:r>
      <w:r w:rsidR="001551B1" w:rsidRPr="00E843DF">
        <w:rPr>
          <w:rFonts w:ascii="Arial" w:hAnsi="Arial" w:cs="Arial"/>
          <w:szCs w:val="20"/>
          <w:shd w:val="clear" w:color="auto" w:fill="FFFFFF"/>
        </w:rPr>
        <w:t>e</w:t>
      </w:r>
      <w:r w:rsidRPr="00E843DF">
        <w:rPr>
          <w:rFonts w:ascii="Arial" w:hAnsi="Arial" w:cs="Arial"/>
          <w:szCs w:val="20"/>
          <w:shd w:val="clear" w:color="auto" w:fill="FFFFFF"/>
        </w:rPr>
        <w:t xml:space="preserve">), del </w:t>
      </w:r>
      <w:r w:rsidR="001551B1" w:rsidRPr="00E843DF">
        <w:rPr>
          <w:rFonts w:ascii="Arial" w:hAnsi="Arial" w:cs="Arial"/>
          <w:szCs w:val="20"/>
          <w:shd w:val="clear" w:color="auto" w:fill="FFFFFF"/>
        </w:rPr>
        <w:t>Codice</w:t>
      </w:r>
      <w:r w:rsidRPr="00E843DF">
        <w:rPr>
          <w:rFonts w:ascii="Arial" w:hAnsi="Arial" w:cs="Arial"/>
          <w:szCs w:val="20"/>
          <w:shd w:val="clear" w:color="auto" w:fill="FFFFFF"/>
        </w:rPr>
        <w:t xml:space="preserve"> Consip avrà comunque la facoltà di eseguire ulteriori verifiche e di chiedere al Fornitore ogni necessaria ulteriore documentazione relativa al suddetto fatturato. </w:t>
      </w:r>
    </w:p>
    <w:p w14:paraId="791ED91A" w14:textId="272E68AF" w:rsidR="0005325A" w:rsidRPr="00E843DF" w:rsidRDefault="0005325A" w:rsidP="00375D68">
      <w:pPr>
        <w:shd w:val="clear" w:color="auto" w:fill="FFFFFF"/>
        <w:spacing w:line="300" w:lineRule="exact"/>
        <w:rPr>
          <w:rFonts w:ascii="Arial" w:hAnsi="Arial" w:cs="Arial"/>
          <w:szCs w:val="20"/>
          <w:shd w:val="clear" w:color="auto" w:fill="FFFFFF"/>
        </w:rPr>
      </w:pPr>
      <w:r w:rsidRPr="00E843DF">
        <w:rPr>
          <w:rFonts w:ascii="Arial" w:hAnsi="Arial" w:cs="Arial"/>
          <w:szCs w:val="20"/>
          <w:shd w:val="clear" w:color="auto" w:fill="FFFFFF"/>
        </w:rPr>
        <w:t xml:space="preserve">Ferma restando </w:t>
      </w:r>
      <w:r w:rsidR="00012650">
        <w:rPr>
          <w:rFonts w:ascii="Arial" w:hAnsi="Arial" w:cs="Arial"/>
          <w:szCs w:val="20"/>
          <w:shd w:val="clear" w:color="auto" w:fill="FFFFFF"/>
        </w:rPr>
        <w:t>l</w:t>
      </w:r>
      <w:r w:rsidR="006D4D90">
        <w:rPr>
          <w:rFonts w:ascii="Arial" w:hAnsi="Arial" w:cs="Arial"/>
          <w:szCs w:val="20"/>
          <w:shd w:val="clear" w:color="auto" w:fill="FFFFFF"/>
        </w:rPr>
        <w:t>‘</w:t>
      </w:r>
      <w:r w:rsidRPr="00E843DF">
        <w:rPr>
          <w:rFonts w:ascii="Arial" w:hAnsi="Arial" w:cs="Arial"/>
          <w:szCs w:val="20"/>
          <w:shd w:val="clear" w:color="auto" w:fill="FFFFFF"/>
        </w:rPr>
        <w:t>applicazione dell</w:t>
      </w:r>
      <w:r w:rsidR="00012650">
        <w:rPr>
          <w:rFonts w:ascii="Arial" w:hAnsi="Arial" w:cs="Arial"/>
          <w:szCs w:val="20"/>
          <w:shd w:val="clear" w:color="auto" w:fill="FFFFFF"/>
        </w:rPr>
        <w:t>’</w:t>
      </w:r>
      <w:r w:rsidRPr="00E843DF">
        <w:rPr>
          <w:rFonts w:ascii="Arial" w:hAnsi="Arial" w:cs="Arial"/>
          <w:szCs w:val="20"/>
          <w:shd w:val="clear" w:color="auto" w:fill="FFFFFF"/>
        </w:rPr>
        <w:t>art. 76 del D.P.R. n. 445/2000:</w:t>
      </w:r>
    </w:p>
    <w:p w14:paraId="2F7BA06D" w14:textId="44FF232D" w:rsidR="0005325A" w:rsidRPr="004D56ED" w:rsidRDefault="0005325A" w:rsidP="004D56ED">
      <w:pPr>
        <w:pStyle w:val="Paragrafoelenco"/>
        <w:numPr>
          <w:ilvl w:val="0"/>
          <w:numId w:val="53"/>
        </w:numPr>
        <w:shd w:val="clear" w:color="auto" w:fill="FFFFFF"/>
        <w:spacing w:line="300" w:lineRule="exact"/>
        <w:ind w:left="851"/>
        <w:jc w:val="both"/>
        <w:rPr>
          <w:rFonts w:ascii="Arial" w:hAnsi="Arial" w:cs="Arial"/>
          <w:sz w:val="20"/>
          <w:szCs w:val="20"/>
          <w:shd w:val="clear" w:color="auto" w:fill="FFFF00"/>
        </w:rPr>
      </w:pPr>
      <w:r w:rsidRPr="004D56ED">
        <w:rPr>
          <w:rFonts w:ascii="Arial" w:hAnsi="Arial" w:cs="Arial"/>
          <w:sz w:val="20"/>
          <w:szCs w:val="20"/>
          <w:shd w:val="clear" w:color="auto" w:fill="FFFFFF"/>
        </w:rPr>
        <w:t xml:space="preserve">in caso di inadempimento dell’obbligo di pagamento della commissione di cui al precedente comma 5 del presente articolo, che si protragga oltre il termine, non inferiore comunque a 15 (quindici) giorni, che verrà assegnato a mezzo di raccomandata A/R o via </w:t>
      </w:r>
      <w:r w:rsidR="00D854FC" w:rsidRPr="004D56ED">
        <w:rPr>
          <w:rFonts w:ascii="Arial" w:hAnsi="Arial" w:cs="Arial"/>
          <w:sz w:val="20"/>
          <w:szCs w:val="20"/>
          <w:shd w:val="clear" w:color="auto" w:fill="FFFFFF"/>
        </w:rPr>
        <w:t>PEC</w:t>
      </w:r>
      <w:r w:rsidRPr="004D56ED">
        <w:rPr>
          <w:rFonts w:ascii="Arial" w:hAnsi="Arial" w:cs="Arial"/>
          <w:sz w:val="20"/>
          <w:szCs w:val="20"/>
          <w:shd w:val="clear" w:color="auto" w:fill="FFFFFF"/>
        </w:rPr>
        <w:t xml:space="preserve"> da Consip, per porre fine all’inadempimento, Consip ha la facoltà di considerare risolta di diritto la Convenzione e di ritenere definitivamente la garanzia prestata a proprio beneficio, ove essa non sia stata ancora restituita, e/o di applicare una penale equivalente, nonché di procedere nei confronti del Fornitore per il risarcimento del danno;</w:t>
      </w:r>
    </w:p>
    <w:p w14:paraId="2B624EC4" w14:textId="3A32CD02" w:rsidR="001054D3" w:rsidRDefault="0005325A" w:rsidP="0000376D">
      <w:pPr>
        <w:pStyle w:val="Paragrafoelenco"/>
        <w:numPr>
          <w:ilvl w:val="0"/>
          <w:numId w:val="53"/>
        </w:numPr>
        <w:shd w:val="clear" w:color="auto" w:fill="FFFFFF"/>
        <w:spacing w:line="300" w:lineRule="exact"/>
        <w:ind w:left="851"/>
        <w:jc w:val="both"/>
        <w:rPr>
          <w:rFonts w:ascii="Arial" w:hAnsi="Arial" w:cs="Arial"/>
          <w:sz w:val="20"/>
          <w:szCs w:val="20"/>
          <w:shd w:val="clear" w:color="auto" w:fill="FFFFFF"/>
        </w:rPr>
      </w:pPr>
      <w:r w:rsidRPr="004D56ED">
        <w:rPr>
          <w:rFonts w:ascii="Arial" w:hAnsi="Arial" w:cs="Arial"/>
          <w:sz w:val="20"/>
          <w:szCs w:val="20"/>
          <w:shd w:val="clear" w:color="auto" w:fill="FFFFFF"/>
        </w:rPr>
        <w:lastRenderedPageBreak/>
        <w:t xml:space="preserve">la mancata trasmissione della dichiarazione di cui al precedente comma 2 o la riscontrata falsità della dichiarazione di cui al precedente comma 2 potrà comportare la risoluzione della Convenzione/Contratto e la conseguente valutazione ai sensi dell'art. </w:t>
      </w:r>
      <w:r w:rsidR="001551B1" w:rsidRPr="004D56ED">
        <w:rPr>
          <w:rFonts w:ascii="Arial" w:hAnsi="Arial" w:cs="Arial"/>
          <w:sz w:val="20"/>
          <w:szCs w:val="20"/>
          <w:shd w:val="clear" w:color="auto" w:fill="FFFFFF"/>
        </w:rPr>
        <w:t>95</w:t>
      </w:r>
      <w:r w:rsidRPr="004D56ED">
        <w:rPr>
          <w:rFonts w:ascii="Arial" w:hAnsi="Arial" w:cs="Arial"/>
          <w:sz w:val="20"/>
          <w:szCs w:val="20"/>
          <w:shd w:val="clear" w:color="auto" w:fill="FFFFFF"/>
        </w:rPr>
        <w:t xml:space="preserve">, comma </w:t>
      </w:r>
      <w:r w:rsidR="001551B1" w:rsidRPr="004D56ED">
        <w:rPr>
          <w:rFonts w:ascii="Arial" w:hAnsi="Arial" w:cs="Arial"/>
          <w:sz w:val="20"/>
          <w:szCs w:val="20"/>
          <w:shd w:val="clear" w:color="auto" w:fill="FFFFFF"/>
        </w:rPr>
        <w:t>1</w:t>
      </w:r>
      <w:r w:rsidRPr="004D56ED">
        <w:rPr>
          <w:rFonts w:ascii="Arial" w:hAnsi="Arial" w:cs="Arial"/>
          <w:sz w:val="20"/>
          <w:szCs w:val="20"/>
          <w:shd w:val="clear" w:color="auto" w:fill="FFFFFF"/>
        </w:rPr>
        <w:t xml:space="preserve">, lett. </w:t>
      </w:r>
      <w:r w:rsidR="001551B1" w:rsidRPr="004D56ED">
        <w:rPr>
          <w:rFonts w:ascii="Arial" w:hAnsi="Arial" w:cs="Arial"/>
          <w:sz w:val="20"/>
          <w:szCs w:val="20"/>
          <w:shd w:val="clear" w:color="auto" w:fill="FFFFFF"/>
        </w:rPr>
        <w:t>e</w:t>
      </w:r>
      <w:r w:rsidRPr="004D56ED">
        <w:rPr>
          <w:rFonts w:ascii="Arial" w:hAnsi="Arial" w:cs="Arial"/>
          <w:sz w:val="20"/>
          <w:szCs w:val="20"/>
          <w:shd w:val="clear" w:color="auto" w:fill="FFFFFF"/>
        </w:rPr>
        <w:t xml:space="preserve">), del </w:t>
      </w:r>
      <w:r w:rsidR="00174DAD" w:rsidRPr="004D56ED">
        <w:rPr>
          <w:rFonts w:ascii="Arial" w:hAnsi="Arial" w:cs="Arial"/>
          <w:sz w:val="20"/>
          <w:szCs w:val="20"/>
          <w:shd w:val="clear" w:color="auto" w:fill="FFFFFF"/>
        </w:rPr>
        <w:t>Codice</w:t>
      </w:r>
      <w:r w:rsidRPr="004D56ED">
        <w:rPr>
          <w:rFonts w:ascii="Arial" w:hAnsi="Arial" w:cs="Arial"/>
          <w:sz w:val="20"/>
          <w:szCs w:val="20"/>
          <w:shd w:val="clear" w:color="auto" w:fill="FFFFFF"/>
        </w:rPr>
        <w:t xml:space="preserve"> informando tempestivamente il Dipartimento dell</w:t>
      </w:r>
      <w:r w:rsidR="00012650" w:rsidRPr="004D56ED">
        <w:rPr>
          <w:rFonts w:ascii="Arial" w:hAnsi="Arial" w:cs="Arial"/>
          <w:sz w:val="20"/>
          <w:szCs w:val="20"/>
          <w:shd w:val="clear" w:color="auto" w:fill="FFFFFF"/>
        </w:rPr>
        <w:t>’</w:t>
      </w:r>
      <w:r w:rsidRPr="004D56ED">
        <w:rPr>
          <w:rFonts w:ascii="Arial" w:hAnsi="Arial" w:cs="Arial"/>
          <w:sz w:val="20"/>
          <w:szCs w:val="20"/>
          <w:shd w:val="clear" w:color="auto" w:fill="FFFFFF"/>
        </w:rPr>
        <w:t>amministrazione generale, del personale e dei servizi sulla risultanza dei controlli a campione effettuati.</w:t>
      </w:r>
      <w:r w:rsidR="00012650" w:rsidRPr="004D56ED">
        <w:rPr>
          <w:rFonts w:ascii="Arial" w:hAnsi="Arial" w:cs="Arial"/>
          <w:sz w:val="20"/>
          <w:szCs w:val="20"/>
          <w:shd w:val="clear" w:color="auto" w:fill="FFFFFF"/>
        </w:rPr>
        <w:t xml:space="preserve"> </w:t>
      </w:r>
    </w:p>
    <w:p w14:paraId="6E1ED354" w14:textId="63628543" w:rsidR="00745FBF" w:rsidRPr="00E843DF" w:rsidRDefault="00745FBF" w:rsidP="00053E79">
      <w:pPr>
        <w:pStyle w:val="Titolo2"/>
        <w:ind w:left="0" w:firstLine="0"/>
        <w:rPr>
          <w:rFonts w:ascii="Arial" w:hAnsi="Arial" w:cs="Arial"/>
        </w:rPr>
      </w:pPr>
      <w:r w:rsidRPr="00E843DF">
        <w:rPr>
          <w:rFonts w:ascii="Arial" w:hAnsi="Arial" w:cs="Arial"/>
        </w:rPr>
        <w:t xml:space="preserve">ARTICOLO </w:t>
      </w:r>
      <w:r w:rsidR="006C4322">
        <w:rPr>
          <w:rFonts w:ascii="Arial" w:hAnsi="Arial" w:cs="Arial"/>
        </w:rPr>
        <w:t>18</w:t>
      </w:r>
      <w:r w:rsidR="006C4322" w:rsidRPr="00E843DF">
        <w:rPr>
          <w:rFonts w:ascii="Arial" w:hAnsi="Arial" w:cs="Arial"/>
        </w:rPr>
        <w:t xml:space="preserve"> </w:t>
      </w:r>
      <w:r w:rsidR="009871CA" w:rsidRPr="00E843DF">
        <w:rPr>
          <w:rFonts w:ascii="Arial" w:hAnsi="Arial" w:cs="Arial"/>
        </w:rPr>
        <w:t xml:space="preserve">- </w:t>
      </w:r>
      <w:r w:rsidRPr="00E843DF">
        <w:rPr>
          <w:rFonts w:ascii="Arial" w:hAnsi="Arial" w:cs="Arial"/>
        </w:rPr>
        <w:t>FORZA MAGGIORE</w:t>
      </w:r>
    </w:p>
    <w:p w14:paraId="2F9E3075" w14:textId="71409753" w:rsidR="00745FBF" w:rsidRPr="00E843DF" w:rsidRDefault="00745FBF">
      <w:pPr>
        <w:pStyle w:val="western"/>
        <w:numPr>
          <w:ilvl w:val="3"/>
          <w:numId w:val="25"/>
        </w:numPr>
        <w:shd w:val="clear" w:color="auto" w:fill="FFFFFF"/>
        <w:tabs>
          <w:tab w:val="clear" w:pos="2520"/>
        </w:tabs>
        <w:spacing w:before="0" w:beforeAutospacing="0" w:after="0" w:afterAutospacing="0" w:line="300" w:lineRule="exact"/>
        <w:ind w:left="426"/>
        <w:jc w:val="both"/>
        <w:rPr>
          <w:rFonts w:ascii="Arial" w:hAnsi="Arial" w:cs="Arial"/>
          <w:sz w:val="20"/>
          <w:szCs w:val="20"/>
          <w:lang w:eastAsia="ar-SA"/>
        </w:rPr>
      </w:pPr>
      <w:bookmarkStart w:id="10" w:name="_Hlk106953600"/>
      <w:r w:rsidRPr="00E843DF">
        <w:rPr>
          <w:rFonts w:ascii="Arial" w:hAnsi="Arial" w:cs="Arial"/>
          <w:sz w:val="20"/>
          <w:szCs w:val="20"/>
          <w:lang w:eastAsia="ar-SA"/>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w:t>
      </w:r>
      <w:r w:rsidR="00EF6FEF" w:rsidRPr="00E843DF">
        <w:rPr>
          <w:rFonts w:ascii="Arial" w:hAnsi="Arial" w:cs="Arial"/>
          <w:sz w:val="20"/>
          <w:szCs w:val="20"/>
          <w:lang w:eastAsia="ar-SA"/>
        </w:rPr>
        <w:t xml:space="preserve"> tutte le seguenti condizioni</w:t>
      </w:r>
      <w:r w:rsidRPr="00E843DF">
        <w:rPr>
          <w:rFonts w:ascii="Arial" w:hAnsi="Arial" w:cs="Arial"/>
          <w:sz w:val="20"/>
          <w:szCs w:val="20"/>
          <w:lang w:eastAsia="ar-SA"/>
        </w:rPr>
        <w:t>:</w:t>
      </w:r>
    </w:p>
    <w:p w14:paraId="2B67FE8D" w14:textId="77777777" w:rsidR="009871CA" w:rsidRPr="00E843DF" w:rsidRDefault="009871CA">
      <w:pPr>
        <w:pStyle w:val="western"/>
        <w:numPr>
          <w:ilvl w:val="0"/>
          <w:numId w:val="33"/>
        </w:numPr>
        <w:shd w:val="clear" w:color="auto" w:fill="FFFFFF"/>
        <w:spacing w:before="0" w:beforeAutospacing="0" w:after="0" w:afterAutospacing="0" w:line="300" w:lineRule="exact"/>
        <w:rPr>
          <w:rFonts w:ascii="Arial" w:hAnsi="Arial" w:cs="Arial"/>
          <w:sz w:val="20"/>
          <w:szCs w:val="20"/>
          <w:lang w:eastAsia="ar-SA"/>
        </w:rPr>
      </w:pPr>
      <w:r w:rsidRPr="00E843DF">
        <w:rPr>
          <w:rFonts w:ascii="Arial" w:hAnsi="Arial" w:cs="Arial"/>
          <w:sz w:val="20"/>
          <w:szCs w:val="20"/>
          <w:lang w:eastAsia="ar-SA"/>
        </w:rPr>
        <w:t xml:space="preserve">che l'impedimento è fuori dal suo ragionevole controllo; </w:t>
      </w:r>
    </w:p>
    <w:p w14:paraId="2AE1C37E" w14:textId="77777777" w:rsidR="009871CA" w:rsidRPr="00E843DF" w:rsidRDefault="009871CA">
      <w:pPr>
        <w:pStyle w:val="western"/>
        <w:numPr>
          <w:ilvl w:val="0"/>
          <w:numId w:val="33"/>
        </w:numPr>
        <w:shd w:val="clear" w:color="auto" w:fill="FFFFFF"/>
        <w:spacing w:before="0" w:beforeAutospacing="0" w:after="0" w:afterAutospacing="0" w:line="300" w:lineRule="exact"/>
        <w:rPr>
          <w:rFonts w:ascii="Arial" w:hAnsi="Arial" w:cs="Arial"/>
          <w:sz w:val="20"/>
          <w:szCs w:val="20"/>
          <w:lang w:eastAsia="ar-SA"/>
        </w:rPr>
      </w:pPr>
      <w:r w:rsidRPr="00E843DF">
        <w:rPr>
          <w:rFonts w:ascii="Arial" w:hAnsi="Arial" w:cs="Arial"/>
          <w:sz w:val="20"/>
          <w:szCs w:val="20"/>
          <w:lang w:eastAsia="ar-SA"/>
        </w:rPr>
        <w:t xml:space="preserve">che esso non avrebbe ragionevolmente potuto essere previsto al momento della conclusione del contratto; </w:t>
      </w:r>
    </w:p>
    <w:p w14:paraId="003F5570" w14:textId="3782AADD" w:rsidR="009871CA" w:rsidRPr="00E843DF" w:rsidRDefault="009871CA">
      <w:pPr>
        <w:pStyle w:val="western"/>
        <w:numPr>
          <w:ilvl w:val="0"/>
          <w:numId w:val="33"/>
        </w:numPr>
        <w:shd w:val="clear" w:color="auto" w:fill="FFFFFF"/>
        <w:spacing w:before="0" w:beforeAutospacing="0" w:after="0" w:afterAutospacing="0" w:line="300" w:lineRule="exact"/>
        <w:rPr>
          <w:rFonts w:ascii="Arial" w:hAnsi="Arial" w:cs="Arial"/>
          <w:sz w:val="20"/>
          <w:szCs w:val="20"/>
          <w:lang w:eastAsia="ar-SA"/>
        </w:rPr>
      </w:pPr>
      <w:r w:rsidRPr="00E843DF">
        <w:rPr>
          <w:rFonts w:ascii="Arial" w:hAnsi="Arial" w:cs="Arial"/>
          <w:sz w:val="20"/>
          <w:szCs w:val="20"/>
          <w:lang w:eastAsia="ar-SA"/>
        </w:rPr>
        <w:t>che gli effetti dell'impedimento non avrebbero potuto essere ragionevolmente evitati o superati dalla Parte Interessata.</w:t>
      </w:r>
    </w:p>
    <w:p w14:paraId="339A8DDB" w14:textId="0BBB9A73" w:rsidR="009871CA" w:rsidRPr="0049160A" w:rsidRDefault="00745FBF" w:rsidP="53E4EDAD">
      <w:pPr>
        <w:pStyle w:val="western"/>
        <w:numPr>
          <w:ilvl w:val="3"/>
          <w:numId w:val="25"/>
        </w:numPr>
        <w:shd w:val="clear" w:color="auto" w:fill="FFFFFF" w:themeFill="background1"/>
        <w:tabs>
          <w:tab w:val="clear" w:pos="2520"/>
        </w:tabs>
        <w:spacing w:before="0" w:beforeAutospacing="0" w:after="0" w:afterAutospacing="0" w:line="300" w:lineRule="exact"/>
        <w:ind w:left="426"/>
        <w:jc w:val="both"/>
        <w:rPr>
          <w:rFonts w:ascii="Arial" w:hAnsi="Arial" w:cs="Arial"/>
          <w:sz w:val="20"/>
          <w:szCs w:val="20"/>
          <w:lang w:eastAsia="ar-SA"/>
        </w:rPr>
      </w:pPr>
      <w:r w:rsidRPr="53E4EDAD">
        <w:rPr>
          <w:rFonts w:ascii="Arial" w:hAnsi="Arial" w:cs="Arial"/>
          <w:sz w:val="20"/>
          <w:szCs w:val="20"/>
        </w:rPr>
        <w:t xml:space="preserve">Al verificarsi di un Evento di Forza Maggiore, ai sensi e per gli effetti di cui artt. 1218 e 1258 cod. civ., il Fornitore non sarà ritenuto responsabile dell’inadempimento o del ritardato adempimento, e non si potrà procedere all’applicazione delle penali, di cui </w:t>
      </w:r>
      <w:r w:rsidRPr="0000376D">
        <w:rPr>
          <w:rFonts w:ascii="Arial" w:hAnsi="Arial" w:cs="Arial"/>
          <w:sz w:val="20"/>
          <w:szCs w:val="20"/>
        </w:rPr>
        <w:t>all’art. 1</w:t>
      </w:r>
      <w:r w:rsidR="001054D3" w:rsidRPr="0000376D">
        <w:rPr>
          <w:rFonts w:ascii="Arial" w:hAnsi="Arial" w:cs="Arial"/>
          <w:sz w:val="20"/>
          <w:szCs w:val="20"/>
        </w:rPr>
        <w:t>1,</w:t>
      </w:r>
      <w:r w:rsidRPr="0000376D">
        <w:rPr>
          <w:rFonts w:ascii="Arial" w:hAnsi="Arial" w:cs="Arial"/>
          <w:sz w:val="20"/>
          <w:szCs w:val="20"/>
        </w:rPr>
        <w:t xml:space="preserve"> e</w:t>
      </w:r>
      <w:r w:rsidRPr="53E4EDAD">
        <w:rPr>
          <w:rFonts w:ascii="Arial" w:hAnsi="Arial" w:cs="Arial"/>
          <w:sz w:val="20"/>
          <w:szCs w:val="20"/>
        </w:rPr>
        <w:t xml:space="preserve">/o alla risoluzione del contratto per inadempimento di cui </w:t>
      </w:r>
      <w:r w:rsidRPr="0000376D">
        <w:rPr>
          <w:rFonts w:ascii="Arial" w:hAnsi="Arial" w:cs="Arial"/>
          <w:sz w:val="20"/>
          <w:szCs w:val="20"/>
        </w:rPr>
        <w:t>all’art. 1</w:t>
      </w:r>
      <w:r w:rsidR="001054D3" w:rsidRPr="0000376D">
        <w:rPr>
          <w:rFonts w:ascii="Arial" w:hAnsi="Arial" w:cs="Arial"/>
          <w:sz w:val="20"/>
          <w:szCs w:val="20"/>
        </w:rPr>
        <w:t>4</w:t>
      </w:r>
      <w:r w:rsidRPr="0000376D">
        <w:rPr>
          <w:rFonts w:ascii="Arial" w:hAnsi="Arial" w:cs="Arial"/>
          <w:sz w:val="20"/>
          <w:szCs w:val="20"/>
        </w:rPr>
        <w:t>.</w:t>
      </w:r>
      <w:r w:rsidRPr="53E4EDAD">
        <w:rPr>
          <w:rFonts w:ascii="Arial" w:hAnsi="Arial" w:cs="Arial"/>
          <w:sz w:val="20"/>
          <w:szCs w:val="20"/>
        </w:rPr>
        <w:t xml:space="preserve"> Al fine di non incorrere in responsabilità, il Fornitore avrà l’obbligo di comunicare all’Amministrazione Contraente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della Convenzione e non erano evitabili con la dovuta diligenza,</w:t>
      </w:r>
      <w:r w:rsidR="00805DE4" w:rsidRPr="53E4EDAD">
        <w:rPr>
          <w:rFonts w:ascii="Arial" w:hAnsi="Arial" w:cs="Arial"/>
          <w:sz w:val="20"/>
          <w:szCs w:val="20"/>
        </w:rPr>
        <w:t xml:space="preserve"> </w:t>
      </w:r>
      <w:r w:rsidRPr="53E4EDAD">
        <w:rPr>
          <w:rFonts w:ascii="Arial" w:hAnsi="Arial" w:cs="Arial"/>
          <w:sz w:val="20"/>
          <w:szCs w:val="20"/>
        </w:rPr>
        <w:t>le misure di mitigazione dell’impatto che ha adottato o intende adottare e i nuovi termini e modalità di adempimento, nonché ogni informazione/documentazione utile per consentire all’Amministrazione Contraente la valutazione dei presupposti per l’applicazione della disciplina della Fo</w:t>
      </w:r>
      <w:r w:rsidR="00DB7055" w:rsidRPr="53E4EDAD">
        <w:rPr>
          <w:rFonts w:ascii="Arial" w:hAnsi="Arial" w:cs="Arial"/>
          <w:sz w:val="20"/>
          <w:szCs w:val="20"/>
        </w:rPr>
        <w:t>r</w:t>
      </w:r>
      <w:r w:rsidRPr="53E4EDAD">
        <w:rPr>
          <w:rFonts w:ascii="Arial" w:hAnsi="Arial" w:cs="Arial"/>
          <w:sz w:val="20"/>
          <w:szCs w:val="20"/>
        </w:rPr>
        <w:t>za Maggiore prevista nel presente articolo. Qualora gli eventi di Forza Maggiore impediscano solo parzialmente l’adempimento delle prestazioni contrattuali, il Fornitore sarà tenuto</w:t>
      </w:r>
      <w:r w:rsidR="00D86C54" w:rsidRPr="53E4EDAD">
        <w:rPr>
          <w:rFonts w:ascii="Arial" w:hAnsi="Arial" w:cs="Arial"/>
          <w:sz w:val="20"/>
          <w:szCs w:val="20"/>
        </w:rPr>
        <w:t>, in linea con l’art. 121 comma 5 del Codice,</w:t>
      </w:r>
      <w:r w:rsidRPr="53E4EDAD">
        <w:rPr>
          <w:rFonts w:ascii="Arial" w:hAnsi="Arial" w:cs="Arial"/>
          <w:sz w:val="20"/>
          <w:szCs w:val="20"/>
        </w:rPr>
        <w:t xml:space="preserve"> a rispettare le prescrizioni contrattuali in relazione alle prestazioni la cui esecuzione non sia resa impossibile dai predetti eventi; qualora gli eventi di Forza Maggiore impediscano totalmente la pr</w:t>
      </w:r>
      <w:r w:rsidR="00A61C13" w:rsidRPr="53E4EDAD">
        <w:rPr>
          <w:rFonts w:ascii="Arial" w:hAnsi="Arial" w:cs="Arial"/>
          <w:sz w:val="20"/>
          <w:szCs w:val="20"/>
        </w:rPr>
        <w:t>estazione, l’Amministrazione pot</w:t>
      </w:r>
      <w:r w:rsidRPr="53E4EDAD">
        <w:rPr>
          <w:rFonts w:ascii="Arial" w:hAnsi="Arial" w:cs="Arial"/>
          <w:sz w:val="20"/>
          <w:szCs w:val="20"/>
        </w:rPr>
        <w:t xml:space="preserve">rà disporre la sospensione delle prestazioni contrattuali, ai sensi e per gli effetti dell’art. </w:t>
      </w:r>
      <w:r w:rsidR="00337E41" w:rsidRPr="53E4EDAD">
        <w:rPr>
          <w:rFonts w:ascii="Arial" w:hAnsi="Arial" w:cs="Arial"/>
          <w:sz w:val="20"/>
          <w:szCs w:val="20"/>
        </w:rPr>
        <w:t>121</w:t>
      </w:r>
      <w:r w:rsidRPr="53E4EDAD">
        <w:rPr>
          <w:rFonts w:ascii="Arial" w:hAnsi="Arial" w:cs="Arial"/>
          <w:sz w:val="20"/>
          <w:szCs w:val="20"/>
        </w:rPr>
        <w:t xml:space="preserve">, comma 1 del </w:t>
      </w:r>
      <w:r w:rsidR="00337E41" w:rsidRPr="53E4EDAD">
        <w:rPr>
          <w:rFonts w:ascii="Arial" w:hAnsi="Arial" w:cs="Arial"/>
          <w:sz w:val="20"/>
          <w:szCs w:val="20"/>
        </w:rPr>
        <w:t>Codice</w:t>
      </w:r>
      <w:r w:rsidRPr="53E4EDAD">
        <w:rPr>
          <w:rFonts w:ascii="Arial" w:hAnsi="Arial" w:cs="Arial"/>
          <w:sz w:val="20"/>
          <w:szCs w:val="20"/>
        </w:rPr>
        <w:t xml:space="preserve"> per il periodo strettamente necessario alla cessazione degli Eventi di Forza Maggiore. </w:t>
      </w:r>
      <w:r w:rsidR="008E0CDC" w:rsidRPr="53E4EDAD">
        <w:rPr>
          <w:rFonts w:ascii="Arial" w:hAnsi="Arial" w:cs="Arial"/>
          <w:sz w:val="20"/>
          <w:szCs w:val="20"/>
        </w:rPr>
        <w:t xml:space="preserve">È </w:t>
      </w:r>
      <w:r w:rsidRPr="53E4EDAD">
        <w:rPr>
          <w:rFonts w:ascii="Arial" w:hAnsi="Arial" w:cs="Arial"/>
          <w:sz w:val="20"/>
          <w:szCs w:val="20"/>
        </w:rPr>
        <w:t xml:space="preserve">fatto obbligo al Fornitore comunicare all’Amministrazione tempestivamente la cessazione degli eventi di Forza Maggiore, affinché l’Amministrazione disponga la ripresa dell’esecuzione e indichi i nuovi termini contrattuali e/o le diverse modalità di esecuzione della prestazione. La ripresa dell’esecuzione delle prestazioni dovrà essere formalizzata mediante redazione del </w:t>
      </w:r>
      <w:r w:rsidRPr="53E4EDAD">
        <w:rPr>
          <w:rFonts w:ascii="Arial" w:hAnsi="Arial" w:cs="Arial"/>
          <w:sz w:val="20"/>
          <w:szCs w:val="20"/>
        </w:rPr>
        <w:lastRenderedPageBreak/>
        <w:t xml:space="preserve">verbale di ripresa in cui dovranno essere indicati anche i nuovi termini di esecuzione e/o le </w:t>
      </w:r>
      <w:r w:rsidRPr="0049160A">
        <w:rPr>
          <w:rFonts w:ascii="Arial" w:hAnsi="Arial" w:cs="Arial"/>
          <w:sz w:val="20"/>
          <w:szCs w:val="20"/>
        </w:rPr>
        <w:t>di</w:t>
      </w:r>
      <w:r w:rsidR="00337E41" w:rsidRPr="0049160A">
        <w:rPr>
          <w:rFonts w:ascii="Arial" w:hAnsi="Arial" w:cs="Arial"/>
          <w:sz w:val="20"/>
          <w:szCs w:val="20"/>
        </w:rPr>
        <w:t>v</w:t>
      </w:r>
      <w:r w:rsidRPr="0049160A">
        <w:rPr>
          <w:rFonts w:ascii="Arial" w:hAnsi="Arial" w:cs="Arial"/>
          <w:sz w:val="20"/>
          <w:szCs w:val="20"/>
        </w:rPr>
        <w:t>erse modalità di esecuzione.</w:t>
      </w:r>
    </w:p>
    <w:p w14:paraId="153E5496" w14:textId="77777777" w:rsidR="009871CA" w:rsidRPr="0049160A" w:rsidRDefault="00745FBF">
      <w:pPr>
        <w:pStyle w:val="western"/>
        <w:numPr>
          <w:ilvl w:val="3"/>
          <w:numId w:val="25"/>
        </w:numPr>
        <w:shd w:val="clear" w:color="auto" w:fill="FFFFFF"/>
        <w:tabs>
          <w:tab w:val="clear" w:pos="2520"/>
        </w:tabs>
        <w:spacing w:before="0" w:beforeAutospacing="0" w:after="0" w:afterAutospacing="0" w:line="300" w:lineRule="exact"/>
        <w:ind w:left="426"/>
        <w:jc w:val="both"/>
        <w:rPr>
          <w:rFonts w:ascii="Arial" w:hAnsi="Arial" w:cs="Arial"/>
          <w:sz w:val="20"/>
          <w:szCs w:val="20"/>
          <w:lang w:eastAsia="ar-SA"/>
        </w:rPr>
      </w:pPr>
      <w:r w:rsidRPr="0049160A">
        <w:rPr>
          <w:rFonts w:ascii="Arial" w:hAnsi="Arial" w:cs="Arial"/>
          <w:sz w:val="20"/>
          <w:szCs w:val="20"/>
        </w:rPr>
        <w:t>Qualora la sospensione duri per un periodo che rende non più di interesse dell’Amministrazione l’esecuzione della prestazione sospesa, è facoltà dell’Amministrazione recedere dal contratto ai sensi e per gli effetti di cui all’art. 15, commi 1 e 2 delle Condizioni Generali.</w:t>
      </w:r>
    </w:p>
    <w:p w14:paraId="2122E5EE" w14:textId="77777777" w:rsidR="00BE5570" w:rsidRPr="00E843DF" w:rsidRDefault="00BE5570" w:rsidP="00375D68">
      <w:pPr>
        <w:pStyle w:val="western"/>
        <w:shd w:val="clear" w:color="auto" w:fill="FFFFFF"/>
        <w:spacing w:before="0" w:beforeAutospacing="0" w:after="0" w:afterAutospacing="0" w:line="300" w:lineRule="exact"/>
        <w:ind w:left="426"/>
        <w:jc w:val="both"/>
        <w:rPr>
          <w:rFonts w:ascii="Arial" w:hAnsi="Arial" w:cs="Arial"/>
          <w:strike/>
          <w:sz w:val="20"/>
          <w:szCs w:val="20"/>
        </w:rPr>
      </w:pPr>
    </w:p>
    <w:bookmarkEnd w:id="10"/>
    <w:p w14:paraId="268F07FA" w14:textId="44408DD1" w:rsidR="0005325A" w:rsidRPr="00E843DF" w:rsidRDefault="0005325A" w:rsidP="00053E79">
      <w:pPr>
        <w:pStyle w:val="Titolo2"/>
        <w:ind w:left="0" w:firstLine="0"/>
        <w:rPr>
          <w:rFonts w:ascii="Arial" w:hAnsi="Arial" w:cs="Arial"/>
        </w:rPr>
      </w:pPr>
      <w:r w:rsidRPr="00E843DF">
        <w:rPr>
          <w:rFonts w:ascii="Arial" w:hAnsi="Arial" w:cs="Arial"/>
        </w:rPr>
        <w:t xml:space="preserve">ARTICOLO </w:t>
      </w:r>
      <w:r w:rsidR="006A5CBA">
        <w:rPr>
          <w:rFonts w:ascii="Arial" w:hAnsi="Arial" w:cs="Arial"/>
          <w:bCs w:val="0"/>
          <w:kern w:val="0"/>
          <w:shd w:val="clear" w:color="auto" w:fill="FFFFFF"/>
        </w:rPr>
        <w:t>19</w:t>
      </w:r>
      <w:r w:rsidR="006A5CBA" w:rsidRPr="00E843DF">
        <w:rPr>
          <w:rFonts w:ascii="Arial" w:hAnsi="Arial" w:cs="Arial"/>
          <w:bCs w:val="0"/>
          <w:kern w:val="0"/>
          <w:shd w:val="clear" w:color="auto" w:fill="FFFFFF"/>
        </w:rPr>
        <w:t xml:space="preserve"> </w:t>
      </w:r>
      <w:r w:rsidR="009871CA" w:rsidRPr="00E843DF">
        <w:rPr>
          <w:rFonts w:ascii="Arial" w:hAnsi="Arial" w:cs="Arial"/>
          <w:bCs w:val="0"/>
          <w:kern w:val="0"/>
          <w:shd w:val="clear" w:color="auto" w:fill="FFFFFF"/>
        </w:rPr>
        <w:t xml:space="preserve">- </w:t>
      </w:r>
      <w:r w:rsidRPr="00E843DF">
        <w:rPr>
          <w:rFonts w:ascii="Arial" w:hAnsi="Arial" w:cs="Arial"/>
        </w:rPr>
        <w:t>CLAUSOLA FINALE</w:t>
      </w:r>
    </w:p>
    <w:p w14:paraId="5831D930" w14:textId="77777777" w:rsidR="0005325A" w:rsidRPr="00E843DF" w:rsidRDefault="0005325A">
      <w:pPr>
        <w:pStyle w:val="Numeroelenco2"/>
        <w:numPr>
          <w:ilvl w:val="0"/>
          <w:numId w:val="7"/>
        </w:numPr>
        <w:shd w:val="clear" w:color="auto" w:fill="FFFFFF"/>
        <w:spacing w:line="300" w:lineRule="exact"/>
        <w:rPr>
          <w:rFonts w:ascii="Arial" w:hAnsi="Arial" w:cs="Arial"/>
          <w:szCs w:val="20"/>
        </w:rPr>
      </w:pPr>
      <w:r w:rsidRPr="00E843DF">
        <w:rPr>
          <w:rFonts w:ascii="Arial" w:hAnsi="Arial" w:cs="Arial"/>
          <w:szCs w:val="20"/>
        </w:rPr>
        <w:t>La presente Convenzione ed i suoi allegati (ivi incluse le Condizioni Generali) costituiscono manifestazione integrale della volontà negoziale delle Parti che hanno altresì preso piena conoscenza di tutte le relative clausole, avendone negoziato il contenuto, che dichiarano quindi di approvare specificamente singolarmente nonché nel loro insieme e, comunque, qualunque modifica al presente atto ed ai suoi Allegati non potrà aver luogo e non potrà essere provata che mediante atto scritto; inoltre, l’eventuale invalidità o l’inefficacia di una delle clausole della Convenzione e/o delle Condizioni Generali e/o dei singoli contratti attuativi non comporta l’invalidità o inefficacia dei medesimi atti nel loro complesso.</w:t>
      </w:r>
    </w:p>
    <w:p w14:paraId="0B65D856" w14:textId="17EDA456" w:rsidR="0005325A" w:rsidRPr="00E843DF" w:rsidRDefault="0005325A">
      <w:pPr>
        <w:pStyle w:val="Numeroelenco2"/>
        <w:numPr>
          <w:ilvl w:val="0"/>
          <w:numId w:val="7"/>
        </w:numPr>
        <w:spacing w:line="300" w:lineRule="exact"/>
        <w:rPr>
          <w:rFonts w:ascii="Arial" w:hAnsi="Arial" w:cs="Arial"/>
          <w:szCs w:val="20"/>
        </w:rPr>
      </w:pPr>
      <w:r w:rsidRPr="00E843DF">
        <w:rPr>
          <w:rFonts w:ascii="Arial" w:hAnsi="Arial" w:cs="Arial"/>
          <w:szCs w:val="20"/>
        </w:rPr>
        <w:t>Qualsiasi omissione o ritardo nella richiesta di adempimento della Convenzione o dei singoli contratti attuativi (o di parte di essi) da parte d</w:t>
      </w:r>
      <w:r w:rsidR="009E2C76" w:rsidRPr="00E843DF">
        <w:rPr>
          <w:rFonts w:ascii="Arial" w:hAnsi="Arial" w:cs="Arial"/>
          <w:szCs w:val="20"/>
        </w:rPr>
        <w:t>i</w:t>
      </w:r>
      <w:r w:rsidRPr="00E843DF">
        <w:rPr>
          <w:rFonts w:ascii="Arial" w:hAnsi="Arial" w:cs="Arial"/>
          <w:szCs w:val="20"/>
        </w:rPr>
        <w:t xml:space="preserve"> Consip e/o delle Amministrazioni Contraenti non costituisce in nessun caso rinuncia ai diritti loro spettanti che le medesime parti si riservano comunque di far valere nei limiti della prescrizione.</w:t>
      </w:r>
    </w:p>
    <w:p w14:paraId="5D29232C" w14:textId="77777777" w:rsidR="0005325A" w:rsidRPr="00E843DF" w:rsidRDefault="0005325A">
      <w:pPr>
        <w:pStyle w:val="Numeroelenco2"/>
        <w:numPr>
          <w:ilvl w:val="0"/>
          <w:numId w:val="7"/>
        </w:numPr>
        <w:spacing w:line="300" w:lineRule="exact"/>
        <w:rPr>
          <w:rFonts w:ascii="Arial" w:hAnsi="Arial" w:cs="Arial"/>
          <w:szCs w:val="20"/>
        </w:rPr>
      </w:pPr>
      <w:r w:rsidRPr="00E843DF">
        <w:rPr>
          <w:rFonts w:ascii="Arial" w:hAnsi="Arial" w:cs="Arial"/>
          <w:szCs w:val="20"/>
        </w:rPr>
        <w:t>Con la presente Convenzione si intendono regolati tutti i termini generali del rapporto tra le Parti; di conseguenza essa non verrà sostituita o superata dagli eventuali accordi operativi, attuativi o integrativi e sopravvivrà ai detti accordi continuando, con essi, a regolare la materia tra le Parti; in caso di contrasti le previsioni del presente atto prevarranno su quelle degli atti di sua esecuzione, salvo diversa espressa volontà derogativa delle Parti manifestata per iscritto.</w:t>
      </w:r>
    </w:p>
    <w:p w14:paraId="0E373737" w14:textId="77777777" w:rsidR="0005325A" w:rsidRPr="00E843DF" w:rsidRDefault="0005325A" w:rsidP="00375D68">
      <w:pPr>
        <w:spacing w:line="300" w:lineRule="exact"/>
        <w:rPr>
          <w:rFonts w:ascii="Arial" w:hAnsi="Arial" w:cs="Arial"/>
          <w:szCs w:val="20"/>
        </w:rPr>
      </w:pPr>
      <w:r w:rsidRPr="00E843DF">
        <w:rPr>
          <w:rFonts w:ascii="Arial" w:hAnsi="Arial" w:cs="Arial"/>
          <w:szCs w:val="20"/>
        </w:rPr>
        <w:t xml:space="preserve">Roma, lì ___ ___ </w:t>
      </w:r>
    </w:p>
    <w:p w14:paraId="774DDF7E" w14:textId="77777777" w:rsidR="0005325A" w:rsidRPr="00E843DF" w:rsidRDefault="0005325A" w:rsidP="00375D68">
      <w:pPr>
        <w:spacing w:line="300" w:lineRule="exact"/>
        <w:rPr>
          <w:rFonts w:ascii="Arial" w:hAnsi="Arial" w:cs="Arial"/>
          <w:szCs w:val="20"/>
        </w:rPr>
      </w:pPr>
    </w:p>
    <w:tbl>
      <w:tblPr>
        <w:tblW w:w="8076" w:type="dxa"/>
        <w:tblLayout w:type="fixed"/>
        <w:tblCellMar>
          <w:left w:w="70" w:type="dxa"/>
          <w:right w:w="70" w:type="dxa"/>
        </w:tblCellMar>
        <w:tblLook w:val="0000" w:firstRow="0" w:lastRow="0" w:firstColumn="0" w:lastColumn="0" w:noHBand="0" w:noVBand="0"/>
      </w:tblPr>
      <w:tblGrid>
        <w:gridCol w:w="4038"/>
        <w:gridCol w:w="4038"/>
      </w:tblGrid>
      <w:tr w:rsidR="0005325A" w:rsidRPr="00100552" w14:paraId="0E94AEED" w14:textId="77777777" w:rsidTr="002A0304">
        <w:tc>
          <w:tcPr>
            <w:tcW w:w="4038" w:type="dxa"/>
          </w:tcPr>
          <w:p w14:paraId="0183CC8E" w14:textId="77777777" w:rsidR="002A0304" w:rsidRPr="00E843DF" w:rsidRDefault="0005325A" w:rsidP="00375D68">
            <w:pPr>
              <w:spacing w:line="300" w:lineRule="exact"/>
              <w:jc w:val="center"/>
              <w:rPr>
                <w:rFonts w:ascii="Arial" w:hAnsi="Arial" w:cs="Arial"/>
                <w:szCs w:val="20"/>
              </w:rPr>
            </w:pPr>
            <w:r w:rsidRPr="00E843DF">
              <w:rPr>
                <w:rFonts w:ascii="Arial" w:hAnsi="Arial" w:cs="Arial"/>
                <w:szCs w:val="20"/>
              </w:rPr>
              <w:t>CONSIP S.p.A.</w:t>
            </w:r>
            <w:r w:rsidR="002A0304" w:rsidRPr="00E843DF">
              <w:rPr>
                <w:rFonts w:ascii="Arial" w:hAnsi="Arial" w:cs="Arial"/>
                <w:szCs w:val="20"/>
              </w:rPr>
              <w:t xml:space="preserve"> </w:t>
            </w:r>
          </w:p>
          <w:p w14:paraId="384B06BA" w14:textId="77777777" w:rsidR="0005325A" w:rsidRPr="00E843DF" w:rsidRDefault="002A0304" w:rsidP="00375D68">
            <w:pPr>
              <w:spacing w:line="300" w:lineRule="exact"/>
              <w:jc w:val="center"/>
              <w:rPr>
                <w:rFonts w:ascii="Arial" w:hAnsi="Arial" w:cs="Arial"/>
                <w:szCs w:val="20"/>
              </w:rPr>
            </w:pPr>
            <w:r w:rsidRPr="00E843DF">
              <w:rPr>
                <w:rFonts w:ascii="Arial" w:hAnsi="Arial" w:cs="Arial"/>
                <w:szCs w:val="20"/>
              </w:rPr>
              <w:t>(Firmato digitalmente)</w:t>
            </w:r>
          </w:p>
        </w:tc>
        <w:tc>
          <w:tcPr>
            <w:tcW w:w="4038" w:type="dxa"/>
          </w:tcPr>
          <w:p w14:paraId="314DEEAE" w14:textId="77777777" w:rsidR="0005325A" w:rsidRPr="00E843DF" w:rsidRDefault="0005325A" w:rsidP="00375D68">
            <w:pPr>
              <w:spacing w:line="300" w:lineRule="exact"/>
              <w:jc w:val="center"/>
              <w:rPr>
                <w:rFonts w:ascii="Arial" w:hAnsi="Arial" w:cs="Arial"/>
                <w:szCs w:val="20"/>
              </w:rPr>
            </w:pPr>
            <w:r w:rsidRPr="00E843DF">
              <w:rPr>
                <w:rFonts w:ascii="Arial" w:hAnsi="Arial" w:cs="Arial"/>
                <w:szCs w:val="20"/>
              </w:rPr>
              <w:t>IL FORNITORE</w:t>
            </w:r>
          </w:p>
          <w:p w14:paraId="15CA57BD" w14:textId="77777777" w:rsidR="002A0304" w:rsidRPr="00E843DF" w:rsidRDefault="002A0304" w:rsidP="00375D68">
            <w:pPr>
              <w:spacing w:line="300" w:lineRule="exact"/>
              <w:jc w:val="center"/>
              <w:rPr>
                <w:rFonts w:ascii="Arial" w:hAnsi="Arial" w:cs="Arial"/>
                <w:szCs w:val="20"/>
              </w:rPr>
            </w:pPr>
            <w:r w:rsidRPr="00E843DF">
              <w:rPr>
                <w:rFonts w:ascii="Arial" w:hAnsi="Arial" w:cs="Arial"/>
                <w:szCs w:val="20"/>
              </w:rPr>
              <w:t>(Firmato digitalmente)</w:t>
            </w:r>
          </w:p>
        </w:tc>
      </w:tr>
    </w:tbl>
    <w:p w14:paraId="79077596" w14:textId="77777777" w:rsidR="002A0304" w:rsidRPr="00453543" w:rsidRDefault="002A0304" w:rsidP="00375D68">
      <w:pPr>
        <w:spacing w:line="300" w:lineRule="exact"/>
        <w:rPr>
          <w:rFonts w:ascii="Arial" w:hAnsi="Arial" w:cs="Arial"/>
          <w:i/>
          <w:iCs/>
          <w:color w:val="000000" w:themeColor="text1"/>
          <w:szCs w:val="20"/>
          <w:shd w:val="clear" w:color="auto" w:fill="FFFFFF"/>
        </w:rPr>
      </w:pPr>
    </w:p>
    <w:p w14:paraId="2E37043D" w14:textId="77777777" w:rsidR="00B0197C" w:rsidRPr="00453543" w:rsidRDefault="00B0197C" w:rsidP="00375D68">
      <w:pPr>
        <w:widowControl/>
        <w:pBdr>
          <w:top w:val="single" w:sz="4" w:space="1" w:color="auto"/>
          <w:left w:val="single" w:sz="4" w:space="0" w:color="auto"/>
          <w:bottom w:val="single" w:sz="4" w:space="1" w:color="auto"/>
          <w:right w:val="single" w:sz="4" w:space="4" w:color="auto"/>
        </w:pBdr>
        <w:suppressAutoHyphens w:val="0"/>
        <w:autoSpaceDN w:val="0"/>
        <w:adjustRightInd w:val="0"/>
        <w:spacing w:line="300" w:lineRule="exact"/>
        <w:ind w:left="0"/>
        <w:rPr>
          <w:rFonts w:ascii="Arial" w:hAnsi="Arial" w:cs="Arial"/>
          <w:b/>
          <w:i/>
          <w:color w:val="000000" w:themeColor="text1"/>
          <w:szCs w:val="20"/>
          <w:lang w:eastAsia="it-IT"/>
        </w:rPr>
      </w:pPr>
      <w:r w:rsidRPr="00453543">
        <w:rPr>
          <w:rFonts w:ascii="Arial" w:hAnsi="Arial" w:cs="Arial"/>
          <w:b/>
          <w:i/>
          <w:color w:val="000000" w:themeColor="text1"/>
          <w:szCs w:val="20"/>
          <w:lang w:eastAsia="it-IT"/>
        </w:rPr>
        <w:t xml:space="preserve">NB: </w:t>
      </w:r>
      <w:r w:rsidR="001C6E5E" w:rsidRPr="00453543">
        <w:rPr>
          <w:rFonts w:ascii="Arial" w:hAnsi="Arial" w:cs="Arial"/>
          <w:b/>
          <w:i/>
          <w:color w:val="000000" w:themeColor="text1"/>
          <w:szCs w:val="20"/>
          <w:lang w:eastAsia="it-IT"/>
        </w:rPr>
        <w:t xml:space="preserve">Essendo il </w:t>
      </w:r>
      <w:r w:rsidRPr="00453543">
        <w:rPr>
          <w:rFonts w:ascii="Arial" w:hAnsi="Arial" w:cs="Arial"/>
          <w:b/>
          <w:i/>
          <w:color w:val="000000" w:themeColor="text1"/>
          <w:szCs w:val="20"/>
          <w:lang w:eastAsia="it-IT"/>
        </w:rPr>
        <w:t>documento</w:t>
      </w:r>
      <w:r w:rsidR="001C6E5E" w:rsidRPr="00453543">
        <w:rPr>
          <w:rFonts w:ascii="Arial" w:hAnsi="Arial" w:cs="Arial"/>
          <w:b/>
          <w:i/>
          <w:color w:val="000000" w:themeColor="text1"/>
          <w:szCs w:val="20"/>
          <w:lang w:eastAsia="it-IT"/>
        </w:rPr>
        <w:t xml:space="preserve"> sottoscritto</w:t>
      </w:r>
      <w:r w:rsidRPr="00453543">
        <w:rPr>
          <w:rFonts w:ascii="Arial" w:hAnsi="Arial" w:cs="Arial"/>
          <w:b/>
          <w:i/>
          <w:color w:val="000000" w:themeColor="text1"/>
          <w:szCs w:val="20"/>
          <w:lang w:eastAsia="it-IT"/>
        </w:rPr>
        <w:t xml:space="preserve"> con firma grafica </w:t>
      </w:r>
      <w:proofErr w:type="spellStart"/>
      <w:r w:rsidRPr="00453543">
        <w:rPr>
          <w:rFonts w:ascii="Arial" w:hAnsi="Arial" w:cs="Arial"/>
          <w:b/>
          <w:i/>
          <w:color w:val="000000" w:themeColor="text1"/>
          <w:szCs w:val="20"/>
          <w:lang w:eastAsia="it-IT"/>
        </w:rPr>
        <w:t>PAdES</w:t>
      </w:r>
      <w:proofErr w:type="spellEnd"/>
      <w:r w:rsidRPr="00453543">
        <w:rPr>
          <w:rFonts w:ascii="Arial" w:hAnsi="Arial" w:cs="Arial"/>
          <w:b/>
          <w:i/>
          <w:color w:val="000000" w:themeColor="text1"/>
          <w:szCs w:val="20"/>
          <w:lang w:eastAsia="it-IT"/>
        </w:rPr>
        <w:t xml:space="preserve"> (file con estensione .pdf) il sottoscrittore deve apporre il sigillo che attesta la sottoscrizione in ogni punto del documento in cui sottoscrizione è richiesta.</w:t>
      </w:r>
    </w:p>
    <w:p w14:paraId="0FAA5EAC" w14:textId="77777777" w:rsidR="002A0304" w:rsidRPr="00453543" w:rsidRDefault="002A0304" w:rsidP="00375D68">
      <w:pPr>
        <w:spacing w:line="300" w:lineRule="exact"/>
        <w:rPr>
          <w:rFonts w:ascii="Arial" w:hAnsi="Arial" w:cs="Arial"/>
          <w:i/>
          <w:iCs/>
          <w:color w:val="000000" w:themeColor="text1"/>
          <w:szCs w:val="20"/>
          <w:shd w:val="clear" w:color="auto" w:fill="FFFFFF"/>
        </w:rPr>
      </w:pPr>
    </w:p>
    <w:p w14:paraId="70A8A149" w14:textId="77777777" w:rsidR="0005325A" w:rsidRPr="00E843DF" w:rsidRDefault="0005325A" w:rsidP="00375D68">
      <w:pPr>
        <w:spacing w:line="300" w:lineRule="exact"/>
        <w:rPr>
          <w:rStyle w:val="Sottolineato"/>
          <w:rFonts w:ascii="Arial" w:hAnsi="Arial" w:cs="Arial"/>
          <w:szCs w:val="20"/>
        </w:rPr>
      </w:pPr>
      <w:r w:rsidRPr="00E843DF">
        <w:rPr>
          <w:rFonts w:ascii="Arial" w:hAnsi="Arial" w:cs="Arial"/>
          <w:szCs w:val="20"/>
        </w:rPr>
        <w:t xml:space="preserve">Il sottoscritto, nella qualità di legale rappresentante del Fornitore, dichiara di avere particolareggiata e perfetta conoscenza di tutte le clausole contrattuali e dei documenti ed atti ivi richiamati; ai sensi e per gli effetti di cui agli artt. 1341 e 1342 cod. civ., il Fornitore dichiara di accettare tutte le condizioni e patti ivi contenuti e di avere particolarmente considerato quanto stabilito e convenuto con le relative clausole; in particolare dichiara di approvare specificamente le clausole e condizioni di seguito elencate: </w:t>
      </w:r>
    </w:p>
    <w:p w14:paraId="10405380" w14:textId="77777777" w:rsidR="0005325A" w:rsidRPr="00E843DF" w:rsidRDefault="0005325A" w:rsidP="00375D68">
      <w:pPr>
        <w:pStyle w:val="StileSottolineatoInterlineaesatta15pt"/>
        <w:rPr>
          <w:rFonts w:ascii="Arial" w:hAnsi="Arial" w:cs="Arial"/>
        </w:rPr>
      </w:pPr>
      <w:r w:rsidRPr="00E843DF">
        <w:rPr>
          <w:rStyle w:val="Sottolineato"/>
          <w:rFonts w:ascii="Arial" w:hAnsi="Arial" w:cs="Arial"/>
        </w:rPr>
        <w:t>-</w:t>
      </w:r>
      <w:r w:rsidRPr="00E843DF">
        <w:rPr>
          <w:rStyle w:val="Sottolineato"/>
          <w:rFonts w:ascii="Arial" w:hAnsi="Arial" w:cs="Arial"/>
        </w:rPr>
        <w:tab/>
        <w:t>con riferimento alla presente Convenzione:</w:t>
      </w:r>
    </w:p>
    <w:p w14:paraId="0ED01139" w14:textId="443D590C" w:rsidR="0005325A" w:rsidRPr="00E843DF" w:rsidRDefault="0005325A" w:rsidP="00375D68">
      <w:pPr>
        <w:spacing w:line="300" w:lineRule="exact"/>
        <w:rPr>
          <w:rStyle w:val="Sottolineato"/>
          <w:rFonts w:ascii="Arial" w:hAnsi="Arial" w:cs="Arial"/>
          <w:szCs w:val="20"/>
        </w:rPr>
      </w:pPr>
      <w:r w:rsidRPr="00D66E4F">
        <w:rPr>
          <w:rFonts w:ascii="Arial" w:hAnsi="Arial" w:cs="Arial"/>
          <w:szCs w:val="20"/>
        </w:rPr>
        <w:lastRenderedPageBreak/>
        <w:t xml:space="preserve">Articolo 4 (Oggetto della Convenzione); </w:t>
      </w:r>
      <w:r w:rsidR="00316C36" w:rsidRPr="00D66E4F">
        <w:rPr>
          <w:rFonts w:ascii="Arial" w:hAnsi="Arial" w:cs="Arial"/>
          <w:szCs w:val="20"/>
        </w:rPr>
        <w:t>Articolo 6 (</w:t>
      </w:r>
      <w:r w:rsidRPr="00D66E4F">
        <w:rPr>
          <w:rFonts w:ascii="Arial" w:hAnsi="Arial" w:cs="Arial"/>
          <w:szCs w:val="20"/>
        </w:rPr>
        <w:t xml:space="preserve">Durata); Articolo </w:t>
      </w:r>
      <w:r w:rsidR="00316C36" w:rsidRPr="00D66E4F">
        <w:rPr>
          <w:rFonts w:ascii="Arial" w:hAnsi="Arial" w:cs="Arial"/>
          <w:szCs w:val="20"/>
        </w:rPr>
        <w:t>7</w:t>
      </w:r>
      <w:r w:rsidRPr="00D66E4F">
        <w:rPr>
          <w:rFonts w:ascii="Arial" w:hAnsi="Arial" w:cs="Arial"/>
          <w:szCs w:val="20"/>
        </w:rPr>
        <w:t xml:space="preserve"> (Obbligazioni specifiche del Fornitore); Articolo </w:t>
      </w:r>
      <w:r w:rsidR="00316C36" w:rsidRPr="00D66E4F">
        <w:rPr>
          <w:rFonts w:ascii="Arial" w:hAnsi="Arial" w:cs="Arial"/>
          <w:szCs w:val="20"/>
        </w:rPr>
        <w:t>8</w:t>
      </w:r>
      <w:r w:rsidRPr="00D66E4F">
        <w:rPr>
          <w:rFonts w:ascii="Arial" w:hAnsi="Arial" w:cs="Arial"/>
          <w:szCs w:val="20"/>
        </w:rPr>
        <w:t xml:space="preserve"> (Consegna, Attivazione, </w:t>
      </w:r>
      <w:r w:rsidR="00CF21B7" w:rsidRPr="00D66E4F">
        <w:rPr>
          <w:rFonts w:ascii="Arial" w:hAnsi="Arial" w:cs="Arial"/>
          <w:szCs w:val="20"/>
        </w:rPr>
        <w:t xml:space="preserve">Verifica di conformità </w:t>
      </w:r>
      <w:r w:rsidRPr="00D66E4F">
        <w:rPr>
          <w:rFonts w:ascii="Arial" w:hAnsi="Arial" w:cs="Arial"/>
          <w:szCs w:val="20"/>
        </w:rPr>
        <w:t xml:space="preserve">e </w:t>
      </w:r>
      <w:r w:rsidR="00CF21B7" w:rsidRPr="00D66E4F">
        <w:rPr>
          <w:rFonts w:ascii="Arial" w:hAnsi="Arial" w:cs="Arial"/>
          <w:szCs w:val="20"/>
        </w:rPr>
        <w:t>A</w:t>
      </w:r>
      <w:r w:rsidRPr="00D66E4F">
        <w:rPr>
          <w:rFonts w:ascii="Arial" w:hAnsi="Arial" w:cs="Arial"/>
          <w:szCs w:val="20"/>
        </w:rPr>
        <w:t>ccettazione);</w:t>
      </w:r>
      <w:r w:rsidRPr="00D66E4F">
        <w:rPr>
          <w:rStyle w:val="Corsivo"/>
          <w:rFonts w:ascii="Arial" w:hAnsi="Arial" w:cs="Arial"/>
          <w:szCs w:val="20"/>
        </w:rPr>
        <w:t xml:space="preserve"> </w:t>
      </w:r>
      <w:r w:rsidRPr="00D66E4F">
        <w:rPr>
          <w:rFonts w:ascii="Arial" w:hAnsi="Arial" w:cs="Arial"/>
          <w:szCs w:val="20"/>
        </w:rPr>
        <w:t xml:space="preserve">Articolo </w:t>
      </w:r>
      <w:r w:rsidR="00316C36" w:rsidRPr="00D66E4F">
        <w:rPr>
          <w:rFonts w:ascii="Arial" w:hAnsi="Arial" w:cs="Arial"/>
          <w:szCs w:val="20"/>
        </w:rPr>
        <w:t>9</w:t>
      </w:r>
      <w:r w:rsidRPr="00D66E4F">
        <w:rPr>
          <w:rFonts w:ascii="Arial" w:hAnsi="Arial" w:cs="Arial"/>
          <w:szCs w:val="20"/>
        </w:rPr>
        <w:t xml:space="preserve"> (</w:t>
      </w:r>
      <w:r w:rsidR="00453543" w:rsidRPr="00D66E4F">
        <w:rPr>
          <w:rFonts w:ascii="Arial" w:hAnsi="Arial" w:cs="Arial"/>
          <w:szCs w:val="20"/>
        </w:rPr>
        <w:t xml:space="preserve">Riferimenti del Fornitore e </w:t>
      </w:r>
      <w:r w:rsidRPr="00D66E4F">
        <w:rPr>
          <w:rFonts w:ascii="Arial" w:hAnsi="Arial" w:cs="Arial"/>
          <w:szCs w:val="20"/>
        </w:rPr>
        <w:t>Servizi connessi); Articolo 1</w:t>
      </w:r>
      <w:r w:rsidR="00CF21B7" w:rsidRPr="00D66E4F">
        <w:rPr>
          <w:rFonts w:ascii="Arial" w:hAnsi="Arial" w:cs="Arial"/>
          <w:szCs w:val="20"/>
        </w:rPr>
        <w:t>0</w:t>
      </w:r>
      <w:r w:rsidRPr="00D66E4F">
        <w:rPr>
          <w:rFonts w:ascii="Arial" w:hAnsi="Arial" w:cs="Arial"/>
          <w:szCs w:val="20"/>
        </w:rPr>
        <w:t xml:space="preserve"> (Corrispettivi e modalità di pagamento); </w:t>
      </w:r>
      <w:r w:rsidR="00316C36" w:rsidRPr="00D66E4F">
        <w:rPr>
          <w:rFonts w:ascii="Arial" w:hAnsi="Arial" w:cs="Arial"/>
          <w:szCs w:val="20"/>
        </w:rPr>
        <w:t xml:space="preserve">Articolo </w:t>
      </w:r>
      <w:r w:rsidR="00CF21B7" w:rsidRPr="00D66E4F">
        <w:rPr>
          <w:rFonts w:ascii="Arial" w:hAnsi="Arial" w:cs="Arial"/>
          <w:szCs w:val="20"/>
        </w:rPr>
        <w:t xml:space="preserve">11 </w:t>
      </w:r>
      <w:r w:rsidR="00316C36" w:rsidRPr="00D66E4F">
        <w:rPr>
          <w:rFonts w:ascii="Arial" w:hAnsi="Arial" w:cs="Arial"/>
          <w:szCs w:val="20"/>
        </w:rPr>
        <w:t>(</w:t>
      </w:r>
      <w:r w:rsidRPr="00D66E4F">
        <w:rPr>
          <w:rFonts w:ascii="Arial" w:hAnsi="Arial" w:cs="Arial"/>
          <w:szCs w:val="20"/>
        </w:rPr>
        <w:t xml:space="preserve">Penali); Articolo </w:t>
      </w:r>
      <w:r w:rsidR="00CF21B7" w:rsidRPr="00D66E4F">
        <w:rPr>
          <w:rFonts w:ascii="Arial" w:hAnsi="Arial" w:cs="Arial"/>
          <w:szCs w:val="20"/>
        </w:rPr>
        <w:t xml:space="preserve">13 </w:t>
      </w:r>
      <w:r w:rsidRPr="00D66E4F">
        <w:rPr>
          <w:rFonts w:ascii="Arial" w:hAnsi="Arial" w:cs="Arial"/>
          <w:szCs w:val="20"/>
        </w:rPr>
        <w:t>(Garanzi</w:t>
      </w:r>
      <w:r w:rsidR="00316C36" w:rsidRPr="00D66E4F">
        <w:rPr>
          <w:rFonts w:ascii="Arial" w:hAnsi="Arial" w:cs="Arial"/>
          <w:szCs w:val="20"/>
        </w:rPr>
        <w:t>e</w:t>
      </w:r>
      <w:r w:rsidRPr="00D66E4F">
        <w:rPr>
          <w:rFonts w:ascii="Arial" w:hAnsi="Arial" w:cs="Arial"/>
          <w:szCs w:val="20"/>
        </w:rPr>
        <w:t xml:space="preserve">); Articolo </w:t>
      </w:r>
      <w:r w:rsidR="00C52607" w:rsidRPr="00D66E4F">
        <w:rPr>
          <w:rFonts w:ascii="Arial" w:hAnsi="Arial" w:cs="Arial"/>
          <w:szCs w:val="20"/>
        </w:rPr>
        <w:t xml:space="preserve">14 </w:t>
      </w:r>
      <w:r w:rsidRPr="00D66E4F">
        <w:rPr>
          <w:rFonts w:ascii="Arial" w:hAnsi="Arial" w:cs="Arial"/>
          <w:szCs w:val="20"/>
        </w:rPr>
        <w:t xml:space="preserve">(Risoluzione); </w:t>
      </w:r>
      <w:r w:rsidRPr="00D66E4F">
        <w:rPr>
          <w:rFonts w:ascii="Arial" w:hAnsi="Arial" w:cs="Arial"/>
          <w:szCs w:val="20"/>
          <w:shd w:val="clear" w:color="auto" w:fill="FFFFFF"/>
        </w:rPr>
        <w:t xml:space="preserve">Articolo </w:t>
      </w:r>
      <w:r w:rsidR="00C52607" w:rsidRPr="00D66E4F">
        <w:rPr>
          <w:rFonts w:ascii="Arial" w:hAnsi="Arial" w:cs="Arial"/>
          <w:szCs w:val="20"/>
          <w:shd w:val="clear" w:color="auto" w:fill="FFFFFF"/>
        </w:rPr>
        <w:t xml:space="preserve">17 </w:t>
      </w:r>
      <w:r w:rsidRPr="00D66E4F">
        <w:rPr>
          <w:rFonts w:ascii="Arial" w:hAnsi="Arial" w:cs="Arial"/>
          <w:szCs w:val="20"/>
          <w:shd w:val="clear" w:color="auto" w:fill="FFFFFF"/>
        </w:rPr>
        <w:t>(Commissione a carico del Fornitore ai sensi del Decreto del Ministero dell</w:t>
      </w:r>
      <w:r w:rsidR="0062759E" w:rsidRPr="00D66E4F">
        <w:rPr>
          <w:rFonts w:ascii="Arial" w:hAnsi="Arial" w:cs="Arial"/>
          <w:szCs w:val="20"/>
          <w:shd w:val="clear" w:color="auto" w:fill="FFFFFF"/>
        </w:rPr>
        <w:t>’</w:t>
      </w:r>
      <w:r w:rsidRPr="00D66E4F">
        <w:rPr>
          <w:rFonts w:ascii="Arial" w:hAnsi="Arial" w:cs="Arial"/>
          <w:szCs w:val="20"/>
          <w:shd w:val="clear" w:color="auto" w:fill="FFFFFF"/>
        </w:rPr>
        <w:t>Economia</w:t>
      </w:r>
      <w:r w:rsidRPr="00EC32C9">
        <w:rPr>
          <w:rFonts w:ascii="Arial" w:hAnsi="Arial" w:cs="Arial"/>
          <w:szCs w:val="20"/>
          <w:shd w:val="clear" w:color="auto" w:fill="FFFFFF"/>
        </w:rPr>
        <w:t xml:space="preserve"> e delle Finanze del 23 novembre 2012); Articolo </w:t>
      </w:r>
      <w:r w:rsidR="00FD4B1E" w:rsidRPr="00EC32C9">
        <w:rPr>
          <w:rFonts w:ascii="Arial" w:hAnsi="Arial" w:cs="Arial"/>
          <w:szCs w:val="20"/>
          <w:shd w:val="clear" w:color="auto" w:fill="FFFFFF"/>
        </w:rPr>
        <w:t>19</w:t>
      </w:r>
      <w:r w:rsidR="00FD4B1E" w:rsidRPr="00EC32C9">
        <w:rPr>
          <w:rFonts w:ascii="Arial" w:hAnsi="Arial" w:cs="Arial"/>
          <w:bCs/>
          <w:iCs/>
          <w:color w:val="0000FF"/>
          <w:szCs w:val="20"/>
        </w:rPr>
        <w:t xml:space="preserve"> </w:t>
      </w:r>
      <w:r w:rsidRPr="00EC32C9">
        <w:rPr>
          <w:rFonts w:ascii="Arial" w:hAnsi="Arial" w:cs="Arial"/>
          <w:szCs w:val="20"/>
          <w:shd w:val="clear" w:color="auto" w:fill="FFFFFF"/>
        </w:rPr>
        <w:t>(Clausola finale)</w:t>
      </w:r>
      <w:r w:rsidR="0000481B" w:rsidRPr="00EC32C9">
        <w:rPr>
          <w:rFonts w:ascii="Arial" w:hAnsi="Arial" w:cs="Arial"/>
          <w:szCs w:val="20"/>
          <w:shd w:val="clear" w:color="auto" w:fill="FFFFFF"/>
        </w:rPr>
        <w:t>;</w:t>
      </w:r>
    </w:p>
    <w:p w14:paraId="5F316244" w14:textId="77777777" w:rsidR="0005325A" w:rsidRPr="00E843DF" w:rsidRDefault="0005325A" w:rsidP="00375D68">
      <w:pPr>
        <w:spacing w:line="300" w:lineRule="exact"/>
        <w:rPr>
          <w:rFonts w:ascii="Arial" w:hAnsi="Arial" w:cs="Arial"/>
          <w:szCs w:val="20"/>
        </w:rPr>
      </w:pPr>
      <w:r w:rsidRPr="00E843DF">
        <w:rPr>
          <w:rStyle w:val="Sottolineato"/>
          <w:rFonts w:ascii="Arial" w:hAnsi="Arial" w:cs="Arial"/>
          <w:szCs w:val="20"/>
        </w:rPr>
        <w:t>-</w:t>
      </w:r>
      <w:r w:rsidRPr="00E843DF">
        <w:rPr>
          <w:rStyle w:val="Sottolineato"/>
          <w:rFonts w:ascii="Arial" w:hAnsi="Arial" w:cs="Arial"/>
          <w:szCs w:val="20"/>
        </w:rPr>
        <w:tab/>
        <w:t>con riferimento alle Condizioni Generali, allegate alla presente</w:t>
      </w:r>
      <w:r w:rsidRPr="00E843DF">
        <w:rPr>
          <w:rFonts w:ascii="Arial" w:hAnsi="Arial" w:cs="Arial"/>
          <w:szCs w:val="20"/>
        </w:rPr>
        <w:t xml:space="preserve"> Convenzione:</w:t>
      </w:r>
    </w:p>
    <w:p w14:paraId="0493AB24" w14:textId="686D1287" w:rsidR="0005325A" w:rsidRPr="00E843DF" w:rsidRDefault="0005325A" w:rsidP="00375D68">
      <w:pPr>
        <w:spacing w:line="300" w:lineRule="exact"/>
        <w:rPr>
          <w:rFonts w:ascii="Arial" w:hAnsi="Arial" w:cs="Arial"/>
          <w:szCs w:val="20"/>
        </w:rPr>
      </w:pPr>
      <w:r w:rsidRPr="00E843DF">
        <w:rPr>
          <w:rFonts w:ascii="Arial" w:hAnsi="Arial" w:cs="Arial"/>
          <w:szCs w:val="20"/>
        </w:rPr>
        <w:t xml:space="preserve">Articolo 3 (Utilizzazione della Convenzione e modalità di conclusione); Articolo 5 (Obbligazioni generali del Fornitore); Articolo 7 (Verifiche ispettive e di conformità); </w:t>
      </w:r>
      <w:r w:rsidR="00C81C8A" w:rsidRPr="00E843DF">
        <w:rPr>
          <w:rFonts w:ascii="Arial" w:hAnsi="Arial" w:cs="Arial"/>
          <w:iCs/>
          <w:szCs w:val="20"/>
        </w:rPr>
        <w:t xml:space="preserve">Articolo 7 Bis (Controlli e verifiche da parte </w:t>
      </w:r>
      <w:r w:rsidR="00512BEF">
        <w:rPr>
          <w:rFonts w:ascii="Arial" w:hAnsi="Arial" w:cs="Arial"/>
          <w:iCs/>
          <w:szCs w:val="20"/>
        </w:rPr>
        <w:t>d</w:t>
      </w:r>
      <w:r w:rsidR="00C81C8A" w:rsidRPr="00E843DF">
        <w:rPr>
          <w:rFonts w:ascii="Arial" w:hAnsi="Arial" w:cs="Arial"/>
          <w:iCs/>
          <w:szCs w:val="20"/>
        </w:rPr>
        <w:t>i Consip S.p.</w:t>
      </w:r>
      <w:r w:rsidR="00512BEF">
        <w:rPr>
          <w:rFonts w:ascii="Arial" w:hAnsi="Arial" w:cs="Arial"/>
          <w:iCs/>
          <w:szCs w:val="20"/>
        </w:rPr>
        <w:t>A</w:t>
      </w:r>
      <w:r w:rsidR="00C81C8A" w:rsidRPr="00E843DF">
        <w:rPr>
          <w:rFonts w:ascii="Arial" w:hAnsi="Arial" w:cs="Arial"/>
          <w:iCs/>
          <w:szCs w:val="20"/>
        </w:rPr>
        <w:t xml:space="preserve">.); </w:t>
      </w:r>
      <w:r w:rsidRPr="00E843DF">
        <w:rPr>
          <w:rFonts w:ascii="Arial" w:hAnsi="Arial" w:cs="Arial"/>
          <w:szCs w:val="20"/>
        </w:rPr>
        <w:t>Articolo 9 (Importi dovuti e fatturazione); Articolo 12 (Procedimento di contestazione dell’inadempimento ed applicazione delle penali); Articolo 14 (Risoluzione); Articolo 15 (Recesso); Articolo 16 (Danni, responsabilità civile e polizza assicurativa); Articolo 17 (Prescrizioni relative al Subappalto); Articolo 18 (Divieto di cessione del contratto); Articolo 19 (Brevetti industriali e diritti d’autore); Articolo 20 (</w:t>
      </w:r>
      <w:r w:rsidR="00CF178E" w:rsidRPr="00E843DF">
        <w:rPr>
          <w:rFonts w:ascii="Arial" w:hAnsi="Arial" w:cs="Arial"/>
          <w:szCs w:val="20"/>
        </w:rPr>
        <w:t xml:space="preserve">Collegio Consultivo tecnico e </w:t>
      </w:r>
      <w:r w:rsidRPr="00E843DF">
        <w:rPr>
          <w:rFonts w:ascii="Arial" w:hAnsi="Arial" w:cs="Arial"/>
          <w:szCs w:val="20"/>
        </w:rPr>
        <w:t xml:space="preserve">Foro competente); Articolo 21 (Trattamento dei dati personali); Articolo 22 (Codice Etico – Modello di organizzazione e gestione </w:t>
      </w:r>
      <w:r w:rsidRPr="00E843DF">
        <w:rPr>
          <w:rFonts w:ascii="Arial" w:hAnsi="Arial" w:cs="Arial"/>
          <w:i/>
          <w:szCs w:val="20"/>
        </w:rPr>
        <w:t>ex</w:t>
      </w:r>
      <w:r w:rsidRPr="00E843DF">
        <w:rPr>
          <w:rFonts w:ascii="Arial" w:hAnsi="Arial" w:cs="Arial"/>
          <w:szCs w:val="20"/>
        </w:rPr>
        <w:t xml:space="preserve"> </w:t>
      </w:r>
      <w:r w:rsidR="00A94124" w:rsidRPr="00E843DF">
        <w:rPr>
          <w:rFonts w:ascii="Arial" w:hAnsi="Arial" w:cs="Arial"/>
          <w:szCs w:val="20"/>
        </w:rPr>
        <w:t>D.lgs.</w:t>
      </w:r>
      <w:r w:rsidRPr="00E843DF">
        <w:rPr>
          <w:rFonts w:ascii="Arial" w:hAnsi="Arial" w:cs="Arial"/>
          <w:szCs w:val="20"/>
        </w:rPr>
        <w:t xml:space="preserve"> n. 231/2001 – Piano triennale per la prevenzione della corruzione e della trasparenza), Articolo 23 (Tracciabilità dei flussi finanziari).</w:t>
      </w:r>
    </w:p>
    <w:p w14:paraId="5124C363" w14:textId="77777777" w:rsidR="0005325A" w:rsidRPr="00E843DF" w:rsidRDefault="0005325A" w:rsidP="00375D68">
      <w:pPr>
        <w:spacing w:line="300" w:lineRule="exact"/>
        <w:rPr>
          <w:rFonts w:ascii="Arial" w:hAnsi="Arial" w:cs="Arial"/>
          <w:szCs w:val="20"/>
        </w:rPr>
      </w:pPr>
      <w:r w:rsidRPr="00E843DF">
        <w:rPr>
          <w:rFonts w:ascii="Arial" w:hAnsi="Arial" w:cs="Arial"/>
          <w:szCs w:val="20"/>
        </w:rPr>
        <w:t xml:space="preserve">Roma, lì ___ ___ </w:t>
      </w:r>
    </w:p>
    <w:p w14:paraId="0A689C29" w14:textId="77777777" w:rsidR="0005325A" w:rsidRPr="00E843DF" w:rsidRDefault="0005325A" w:rsidP="00375D68">
      <w:pPr>
        <w:spacing w:line="300" w:lineRule="exact"/>
        <w:rPr>
          <w:rFonts w:ascii="Arial" w:hAnsi="Arial" w:cs="Arial"/>
          <w:szCs w:val="20"/>
        </w:rPr>
      </w:pPr>
    </w:p>
    <w:tbl>
      <w:tblPr>
        <w:tblW w:w="0" w:type="auto"/>
        <w:tblLayout w:type="fixed"/>
        <w:tblCellMar>
          <w:left w:w="70" w:type="dxa"/>
          <w:right w:w="70" w:type="dxa"/>
        </w:tblCellMar>
        <w:tblLook w:val="0000" w:firstRow="0" w:lastRow="0" w:firstColumn="0" w:lastColumn="0" w:noHBand="0" w:noVBand="0"/>
      </w:tblPr>
      <w:tblGrid>
        <w:gridCol w:w="4038"/>
      </w:tblGrid>
      <w:tr w:rsidR="0005325A" w:rsidRPr="00100552" w14:paraId="2348176A" w14:textId="77777777" w:rsidTr="006C2BC0">
        <w:tc>
          <w:tcPr>
            <w:tcW w:w="4038" w:type="dxa"/>
          </w:tcPr>
          <w:p w14:paraId="6A3B99A6" w14:textId="77777777" w:rsidR="0005325A" w:rsidRPr="00E843DF" w:rsidRDefault="0005325A" w:rsidP="00375D68">
            <w:pPr>
              <w:spacing w:line="300" w:lineRule="exact"/>
              <w:jc w:val="center"/>
              <w:rPr>
                <w:rFonts w:ascii="Arial" w:hAnsi="Arial" w:cs="Arial"/>
                <w:szCs w:val="20"/>
              </w:rPr>
            </w:pPr>
            <w:r w:rsidRPr="00E843DF">
              <w:rPr>
                <w:rFonts w:ascii="Arial" w:hAnsi="Arial" w:cs="Arial"/>
                <w:szCs w:val="20"/>
              </w:rPr>
              <w:t>IL FORNITORE</w:t>
            </w:r>
          </w:p>
          <w:p w14:paraId="0B825D75" w14:textId="77777777" w:rsidR="0005325A" w:rsidRPr="00E843DF" w:rsidRDefault="0005325A" w:rsidP="00375D68">
            <w:pPr>
              <w:spacing w:line="300" w:lineRule="exact"/>
              <w:jc w:val="center"/>
              <w:rPr>
                <w:rFonts w:ascii="Arial" w:hAnsi="Arial" w:cs="Arial"/>
                <w:szCs w:val="20"/>
              </w:rPr>
            </w:pPr>
            <w:r w:rsidRPr="00E843DF">
              <w:rPr>
                <w:rFonts w:ascii="Arial" w:hAnsi="Arial" w:cs="Arial"/>
                <w:szCs w:val="20"/>
              </w:rPr>
              <w:t>Il legale rappresentante</w:t>
            </w:r>
          </w:p>
        </w:tc>
      </w:tr>
      <w:tr w:rsidR="0005325A" w:rsidRPr="00100552" w14:paraId="4AFC860D" w14:textId="77777777" w:rsidTr="006C2BC0">
        <w:tc>
          <w:tcPr>
            <w:tcW w:w="4038" w:type="dxa"/>
          </w:tcPr>
          <w:p w14:paraId="1FB7030B" w14:textId="77777777" w:rsidR="0005325A" w:rsidRPr="00E843DF" w:rsidRDefault="0005325A" w:rsidP="00375D68">
            <w:pPr>
              <w:snapToGrid w:val="0"/>
              <w:spacing w:line="300" w:lineRule="exact"/>
              <w:jc w:val="center"/>
              <w:rPr>
                <w:rFonts w:ascii="Arial" w:hAnsi="Arial" w:cs="Arial"/>
                <w:szCs w:val="20"/>
              </w:rPr>
            </w:pPr>
            <w:r w:rsidRPr="00E843DF">
              <w:rPr>
                <w:rFonts w:ascii="Arial" w:hAnsi="Arial" w:cs="Arial"/>
                <w:szCs w:val="20"/>
              </w:rPr>
              <w:t>_______________________</w:t>
            </w:r>
          </w:p>
        </w:tc>
      </w:tr>
      <w:tr w:rsidR="0005325A" w:rsidRPr="00100552" w14:paraId="6B905163" w14:textId="77777777" w:rsidTr="006C2BC0">
        <w:tc>
          <w:tcPr>
            <w:tcW w:w="4038" w:type="dxa"/>
          </w:tcPr>
          <w:p w14:paraId="54AF7E62" w14:textId="77777777" w:rsidR="0005325A" w:rsidRPr="00E843DF" w:rsidRDefault="0005325A" w:rsidP="00375D68">
            <w:pPr>
              <w:spacing w:line="300" w:lineRule="exact"/>
              <w:jc w:val="center"/>
              <w:rPr>
                <w:rFonts w:ascii="Arial" w:hAnsi="Arial" w:cs="Arial"/>
                <w:szCs w:val="20"/>
              </w:rPr>
            </w:pPr>
          </w:p>
        </w:tc>
      </w:tr>
      <w:bookmarkEnd w:id="0"/>
    </w:tbl>
    <w:p w14:paraId="023F1AC2" w14:textId="23F07E0F" w:rsidR="00050965" w:rsidRPr="00E843DF" w:rsidRDefault="00050965" w:rsidP="009C652C">
      <w:pPr>
        <w:spacing w:line="300" w:lineRule="exact"/>
        <w:ind w:left="0"/>
        <w:jc w:val="center"/>
        <w:rPr>
          <w:rFonts w:ascii="Arial" w:hAnsi="Arial" w:cs="Arial"/>
          <w:szCs w:val="20"/>
        </w:rPr>
      </w:pPr>
    </w:p>
    <w:sectPr w:rsidR="00050965" w:rsidRPr="00E843DF">
      <w:headerReference w:type="even" r:id="rId15"/>
      <w:headerReference w:type="default" r:id="rId16"/>
      <w:footerReference w:type="default" r:id="rId17"/>
      <w:headerReference w:type="first" r:id="rId18"/>
      <w:pgSz w:w="11906" w:h="16838"/>
      <w:pgMar w:top="1985" w:right="1985" w:bottom="851" w:left="1985"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871B" w14:textId="77777777" w:rsidR="001861BE" w:rsidRDefault="001861BE" w:rsidP="0005325A">
      <w:pPr>
        <w:spacing w:line="240" w:lineRule="auto"/>
      </w:pPr>
      <w:r>
        <w:separator/>
      </w:r>
    </w:p>
  </w:endnote>
  <w:endnote w:type="continuationSeparator" w:id="0">
    <w:p w14:paraId="07ADB570" w14:textId="77777777" w:rsidR="001861BE" w:rsidRDefault="001861BE" w:rsidP="00053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Bold">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AF467" w14:textId="24C3B3B7" w:rsidR="00B64879" w:rsidRPr="00631C85" w:rsidRDefault="00E62ABF" w:rsidP="00F63E12">
    <w:pPr>
      <w:pStyle w:val="Pidipagina"/>
      <w:pBdr>
        <w:top w:val="single" w:sz="4" w:space="1" w:color="auto"/>
      </w:pBdr>
      <w:tabs>
        <w:tab w:val="left" w:pos="6946"/>
      </w:tabs>
      <w:spacing w:line="280" w:lineRule="exact"/>
      <w:ind w:right="-85"/>
      <w:rPr>
        <w:rFonts w:ascii="Arial" w:eastAsia="Arial" w:hAnsi="Arial" w:cs="Arial"/>
        <w:color w:val="000000" w:themeColor="text1"/>
        <w:szCs w:val="16"/>
      </w:rPr>
    </w:pPr>
    <w:r w:rsidRPr="00631C85">
      <w:rPr>
        <w:rFonts w:ascii="Arial" w:eastAsia="Arial" w:hAnsi="Arial" w:cs="Arial"/>
        <w:color w:val="000000" w:themeColor="text1"/>
        <w:szCs w:val="16"/>
      </w:rPr>
      <w:t>C</w:t>
    </w:r>
    <w:r w:rsidR="00303B47" w:rsidRPr="00631C85">
      <w:rPr>
        <w:rFonts w:ascii="Arial" w:eastAsia="Arial" w:hAnsi="Arial" w:cs="Arial"/>
        <w:color w:val="000000" w:themeColor="text1"/>
        <w:szCs w:val="16"/>
      </w:rPr>
      <w:t xml:space="preserve">lassificazione </w:t>
    </w:r>
    <w:r w:rsidR="00442768" w:rsidRPr="00631C85">
      <w:rPr>
        <w:rFonts w:ascii="Arial" w:eastAsia="Arial" w:hAnsi="Arial" w:cs="Arial"/>
        <w:color w:val="000000" w:themeColor="text1"/>
        <w:szCs w:val="16"/>
      </w:rPr>
      <w:t>Consip</w:t>
    </w:r>
    <w:r w:rsidR="00F63E12">
      <w:rPr>
        <w:rFonts w:ascii="Arial" w:eastAsia="Arial" w:hAnsi="Arial" w:cs="Arial"/>
        <w:color w:val="000000" w:themeColor="text1"/>
        <w:szCs w:val="16"/>
      </w:rPr>
      <w:t>:</w:t>
    </w:r>
    <w:r w:rsidR="00303B47" w:rsidRPr="00631C85">
      <w:rPr>
        <w:rFonts w:ascii="Arial" w:eastAsia="Arial" w:hAnsi="Arial" w:cs="Arial"/>
        <w:color w:val="000000" w:themeColor="text1"/>
        <w:szCs w:val="16"/>
      </w:rPr>
      <w:t xml:space="preserve"> </w:t>
    </w:r>
    <w:r w:rsidR="00442768" w:rsidRPr="00631C85">
      <w:rPr>
        <w:rFonts w:ascii="Arial" w:eastAsia="Arial" w:hAnsi="Arial" w:cs="Arial"/>
        <w:color w:val="000000" w:themeColor="text1"/>
        <w:szCs w:val="16"/>
      </w:rPr>
      <w:t>A</w:t>
    </w:r>
    <w:r w:rsidR="00303B47" w:rsidRPr="00631C85">
      <w:rPr>
        <w:rFonts w:ascii="Arial" w:eastAsia="Arial" w:hAnsi="Arial" w:cs="Arial"/>
        <w:color w:val="000000" w:themeColor="text1"/>
        <w:szCs w:val="16"/>
      </w:rPr>
      <w:t xml:space="preserve">mbito </w:t>
    </w:r>
    <w:r w:rsidR="00442768" w:rsidRPr="00631C85">
      <w:rPr>
        <w:rFonts w:ascii="Arial" w:eastAsia="Arial" w:hAnsi="Arial" w:cs="Arial"/>
        <w:color w:val="000000" w:themeColor="text1"/>
        <w:szCs w:val="16"/>
      </w:rPr>
      <w:t>P</w:t>
    </w:r>
    <w:r w:rsidR="00303B47" w:rsidRPr="00631C85">
      <w:rPr>
        <w:rFonts w:ascii="Arial" w:eastAsia="Arial" w:hAnsi="Arial" w:cs="Arial"/>
        <w:color w:val="000000" w:themeColor="text1"/>
        <w:szCs w:val="16"/>
      </w:rPr>
      <w:t xml:space="preserve">ubblico </w:t>
    </w:r>
  </w:p>
  <w:p w14:paraId="12A93565" w14:textId="77777777" w:rsidR="00F63E12" w:rsidRDefault="6AEB4D5E" w:rsidP="00F63E12">
    <w:pPr>
      <w:pStyle w:val="Pidipagina"/>
      <w:spacing w:line="280" w:lineRule="exact"/>
      <w:rPr>
        <w:rFonts w:ascii="Arial" w:hAnsi="Arial" w:cs="Arial"/>
      </w:rPr>
    </w:pPr>
    <w:r w:rsidRPr="00D430E0">
      <w:rPr>
        <w:rFonts w:ascii="Arial" w:hAnsi="Arial" w:cs="Arial"/>
      </w:rPr>
      <w:t>Gara a procedura aperta ai sensi del D.lgs. 36/202</w:t>
    </w:r>
    <w:r w:rsidRPr="6AEB4D5E">
      <w:rPr>
        <w:rFonts w:ascii="Arial" w:hAnsi="Arial" w:cs="Arial"/>
      </w:rPr>
      <w:t>3 per l’affidamento della fornitura di carburanti</w:t>
    </w:r>
    <w:r w:rsidR="00F63E12">
      <w:rPr>
        <w:rFonts w:ascii="Arial" w:hAnsi="Arial" w:cs="Arial"/>
      </w:rPr>
      <w:t xml:space="preserve"> per</w:t>
    </w:r>
  </w:p>
  <w:p w14:paraId="362DFB0D" w14:textId="245862C3" w:rsidR="00450E61" w:rsidRDefault="00F63E12" w:rsidP="00F63E12">
    <w:pPr>
      <w:pStyle w:val="Pidipagina"/>
      <w:spacing w:line="280" w:lineRule="exact"/>
      <w:rPr>
        <w:rFonts w:ascii="Arial" w:hAnsi="Arial" w:cs="Arial"/>
      </w:rPr>
    </w:pPr>
    <w:r>
      <w:rPr>
        <w:rFonts w:ascii="Arial" w:hAnsi="Arial" w:cs="Arial"/>
      </w:rPr>
      <w:t>autotrazione</w:t>
    </w:r>
    <w:r w:rsidR="6AEB4D5E" w:rsidRPr="6AEB4D5E">
      <w:rPr>
        <w:rFonts w:ascii="Arial" w:hAnsi="Arial" w:cs="Arial"/>
      </w:rPr>
      <w:t xml:space="preserve"> extrarete </w:t>
    </w:r>
    <w:r w:rsidRPr="6AEB4D5E">
      <w:rPr>
        <w:rFonts w:ascii="Arial" w:hAnsi="Arial" w:cs="Arial"/>
      </w:rPr>
      <w:t xml:space="preserve">e dei servizi connessi </w:t>
    </w:r>
    <w:r w:rsidR="6AEB4D5E" w:rsidRPr="6AEB4D5E">
      <w:rPr>
        <w:rFonts w:ascii="Arial" w:hAnsi="Arial" w:cs="Arial"/>
      </w:rPr>
      <w:t>per le Pubbliche Amministrazioni - ID 2970</w:t>
    </w:r>
  </w:p>
  <w:p w14:paraId="35B71DB6" w14:textId="26B984F2" w:rsidR="00631C85" w:rsidRPr="00631C85" w:rsidRDefault="6AEB4D5E" w:rsidP="00F63E12">
    <w:pPr>
      <w:pStyle w:val="Pidipagina"/>
      <w:spacing w:line="280" w:lineRule="exact"/>
      <w:rPr>
        <w:rFonts w:ascii="Arial" w:hAnsi="Arial" w:cs="Arial"/>
      </w:rPr>
    </w:pPr>
    <w:r w:rsidRPr="6AEB4D5E">
      <w:rPr>
        <w:rFonts w:ascii="Arial" w:hAnsi="Arial" w:cs="Arial"/>
      </w:rPr>
      <w:t>Schema di Convenzione</w:t>
    </w:r>
    <w:r w:rsidR="00631C85">
      <w:rPr>
        <w:rFonts w:ascii="Arial" w:hAnsi="Arial" w:cs="Arial"/>
      </w:rPr>
      <w:t xml:space="preserve">                                                                                                                          </w:t>
    </w:r>
    <w:r w:rsidR="00631C85" w:rsidRPr="00631C85">
      <w:rPr>
        <w:rFonts w:ascii="Arial" w:hAnsi="Arial" w:cs="Arial"/>
      </w:rPr>
      <w:t xml:space="preserve">Pag. </w:t>
    </w:r>
    <w:r w:rsidR="00631C85" w:rsidRPr="00631C85">
      <w:rPr>
        <w:rFonts w:ascii="Arial" w:hAnsi="Arial" w:cs="Arial"/>
      </w:rPr>
      <w:fldChar w:fldCharType="begin"/>
    </w:r>
    <w:r w:rsidR="00631C85" w:rsidRPr="00631C85">
      <w:rPr>
        <w:rFonts w:ascii="Arial" w:hAnsi="Arial" w:cs="Arial"/>
      </w:rPr>
      <w:instrText xml:space="preserve"> PAGE </w:instrText>
    </w:r>
    <w:r w:rsidR="00631C85" w:rsidRPr="00631C85">
      <w:rPr>
        <w:rFonts w:ascii="Arial" w:hAnsi="Arial" w:cs="Arial"/>
      </w:rPr>
      <w:fldChar w:fldCharType="separate"/>
    </w:r>
    <w:r w:rsidR="00631C85" w:rsidRPr="00631C85">
      <w:rPr>
        <w:rFonts w:ascii="Arial" w:hAnsi="Arial" w:cs="Arial"/>
      </w:rPr>
      <w:t>1</w:t>
    </w:r>
    <w:r w:rsidR="00631C85" w:rsidRPr="00631C85">
      <w:rPr>
        <w:rFonts w:ascii="Arial" w:hAnsi="Arial" w:cs="Arial"/>
      </w:rPr>
      <w:fldChar w:fldCharType="end"/>
    </w:r>
    <w:r w:rsidR="00631C85" w:rsidRPr="00631C85">
      <w:rPr>
        <w:rFonts w:ascii="Arial" w:hAnsi="Arial" w:cs="Arial"/>
      </w:rPr>
      <w:t xml:space="preserve"> di </w:t>
    </w:r>
    <w:r w:rsidR="00631C85" w:rsidRPr="00631C85">
      <w:rPr>
        <w:rFonts w:ascii="Arial" w:hAnsi="Arial" w:cs="Arial"/>
      </w:rPr>
      <w:fldChar w:fldCharType="begin"/>
    </w:r>
    <w:r w:rsidR="00631C85" w:rsidRPr="00631C85">
      <w:rPr>
        <w:rFonts w:ascii="Arial" w:hAnsi="Arial" w:cs="Arial"/>
      </w:rPr>
      <w:instrText xml:space="preserve"> NUMPAGES </w:instrText>
    </w:r>
    <w:r w:rsidR="00631C85" w:rsidRPr="00631C85">
      <w:rPr>
        <w:rFonts w:ascii="Arial" w:hAnsi="Arial" w:cs="Arial"/>
      </w:rPr>
      <w:fldChar w:fldCharType="separate"/>
    </w:r>
    <w:r w:rsidR="00631C85" w:rsidRPr="00631C85">
      <w:rPr>
        <w:rFonts w:ascii="Arial" w:hAnsi="Arial" w:cs="Arial"/>
      </w:rPr>
      <w:t>4</w:t>
    </w:r>
    <w:r w:rsidR="00631C85" w:rsidRPr="00631C85">
      <w:rPr>
        <w:rFonts w:ascii="Arial" w:hAnsi="Arial" w:cs="Arial"/>
      </w:rPr>
      <w:fldChar w:fldCharType="end"/>
    </w:r>
  </w:p>
  <w:p w14:paraId="54BF496E" w14:textId="77777777" w:rsidR="0005257F" w:rsidRPr="00692F69" w:rsidRDefault="0005257F" w:rsidP="0005325A">
    <w:pPr>
      <w:pStyle w:val="Pidipagina"/>
      <w:spacing w:before="40" w:line="240" w:lineRule="auto"/>
      <w:ind w:right="-68"/>
      <w:jc w:val="right"/>
      <w:rPr>
        <w:rFonts w:ascii="Arial" w:hAnsi="Arial" w:cs="Arial"/>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98440848"/>
      <w:docPartObj>
        <w:docPartGallery w:val="Page Numbers (Bottom of Page)"/>
        <w:docPartUnique/>
      </w:docPartObj>
    </w:sdtPr>
    <w:sdtEndPr>
      <w:rPr>
        <w:sz w:val="20"/>
        <w:szCs w:val="24"/>
      </w:rPr>
    </w:sdtEndPr>
    <w:sdtContent>
      <w:p w14:paraId="6152AE7E" w14:textId="7D378E34" w:rsidR="000159F2" w:rsidRPr="00A41470" w:rsidRDefault="000159F2" w:rsidP="000159F2">
        <w:pPr>
          <w:widowControl/>
          <w:pBdr>
            <w:top w:val="single" w:sz="4" w:space="1" w:color="auto"/>
          </w:pBdr>
          <w:suppressAutoHyphens w:val="0"/>
          <w:autoSpaceDN w:val="0"/>
          <w:adjustRightInd w:val="0"/>
          <w:snapToGrid w:val="0"/>
          <w:spacing w:before="120" w:line="240" w:lineRule="exact"/>
          <w:ind w:left="0"/>
          <w:rPr>
            <w:rFonts w:ascii="Arial" w:hAnsi="Arial" w:cs="Arial"/>
            <w:color w:val="000000"/>
            <w:sz w:val="16"/>
            <w:szCs w:val="16"/>
            <w:lang w:val="x-none" w:eastAsia="en-US"/>
          </w:rPr>
        </w:pPr>
        <w:r w:rsidRPr="00A41470">
          <w:rPr>
            <w:rFonts w:ascii="Arial" w:eastAsia="Arial" w:hAnsi="Arial" w:cs="Arial"/>
            <w:color w:val="000000" w:themeColor="text1"/>
            <w:sz w:val="16"/>
            <w:szCs w:val="16"/>
          </w:rPr>
          <w:t xml:space="preserve">Classificazione </w:t>
        </w:r>
        <w:r w:rsidR="00442768">
          <w:rPr>
            <w:rFonts w:ascii="Arial" w:eastAsia="Arial" w:hAnsi="Arial" w:cs="Arial"/>
            <w:color w:val="000000" w:themeColor="text1"/>
            <w:sz w:val="16"/>
            <w:szCs w:val="16"/>
          </w:rPr>
          <w:t>Consip</w:t>
        </w:r>
        <w:r w:rsidRPr="00A41470">
          <w:rPr>
            <w:rFonts w:ascii="Arial" w:eastAsia="Arial" w:hAnsi="Arial" w:cs="Arial"/>
            <w:color w:val="000000" w:themeColor="text1"/>
            <w:sz w:val="16"/>
            <w:szCs w:val="16"/>
          </w:rPr>
          <w:t xml:space="preserve">: </w:t>
        </w:r>
        <w:r w:rsidR="00442768">
          <w:rPr>
            <w:rFonts w:ascii="Arial" w:eastAsia="Arial" w:hAnsi="Arial" w:cs="Arial"/>
            <w:color w:val="000000" w:themeColor="text1"/>
            <w:sz w:val="16"/>
            <w:szCs w:val="16"/>
          </w:rPr>
          <w:t>Ambito Pubblico</w:t>
        </w:r>
        <w:r w:rsidRPr="005F0E37">
          <w:rPr>
            <w:rFonts w:ascii="Arial" w:hAnsi="Arial" w:cs="Arial"/>
            <w:color w:val="000000"/>
            <w:sz w:val="16"/>
            <w:szCs w:val="16"/>
            <w:lang w:val="x-none" w:eastAsia="en-US"/>
          </w:rPr>
          <w:tab/>
        </w:r>
        <w:r w:rsidRPr="005F0E37">
          <w:rPr>
            <w:rFonts w:ascii="Arial" w:hAnsi="Arial" w:cs="Arial"/>
            <w:color w:val="000000"/>
            <w:sz w:val="16"/>
            <w:szCs w:val="16"/>
            <w:lang w:val="x-none" w:eastAsia="en-US"/>
          </w:rPr>
          <w:tab/>
        </w:r>
        <w:r>
          <w:rPr>
            <w:rFonts w:ascii="Arial" w:hAnsi="Arial" w:cs="Arial"/>
            <w:color w:val="000000"/>
            <w:sz w:val="16"/>
            <w:szCs w:val="16"/>
            <w:lang w:val="x-none" w:eastAsia="en-US"/>
          </w:rPr>
          <w:tab/>
        </w:r>
        <w:r>
          <w:rPr>
            <w:rFonts w:ascii="Arial" w:hAnsi="Arial" w:cs="Arial"/>
            <w:color w:val="000000"/>
            <w:sz w:val="16"/>
            <w:szCs w:val="16"/>
            <w:lang w:val="x-none" w:eastAsia="en-US"/>
          </w:rPr>
          <w:tab/>
        </w:r>
      </w:p>
      <w:p w14:paraId="4A12EE3A" w14:textId="77777777" w:rsidR="00F63E12" w:rsidRDefault="00F63E12" w:rsidP="00F63E12">
        <w:pPr>
          <w:pStyle w:val="Pidipagina"/>
          <w:spacing w:line="280" w:lineRule="exact"/>
          <w:rPr>
            <w:rFonts w:ascii="Arial" w:hAnsi="Arial" w:cs="Arial"/>
          </w:rPr>
        </w:pPr>
        <w:r w:rsidRPr="00D430E0">
          <w:rPr>
            <w:rFonts w:ascii="Arial" w:hAnsi="Arial" w:cs="Arial"/>
          </w:rPr>
          <w:t>Gara a procedura aperta ai sensi del D.lgs. 36/202</w:t>
        </w:r>
        <w:r w:rsidRPr="6AEB4D5E">
          <w:rPr>
            <w:rFonts w:ascii="Arial" w:hAnsi="Arial" w:cs="Arial"/>
          </w:rPr>
          <w:t>3 per l’affidamento della fornitura di carburanti</w:t>
        </w:r>
        <w:r>
          <w:rPr>
            <w:rFonts w:ascii="Arial" w:hAnsi="Arial" w:cs="Arial"/>
          </w:rPr>
          <w:t xml:space="preserve"> per</w:t>
        </w:r>
      </w:p>
      <w:p w14:paraId="534A01E2" w14:textId="77777777" w:rsidR="00F63E12" w:rsidRDefault="00F63E12" w:rsidP="00F63E12">
        <w:pPr>
          <w:pStyle w:val="Pidipagina"/>
          <w:spacing w:line="280" w:lineRule="exact"/>
          <w:rPr>
            <w:rFonts w:ascii="Arial" w:hAnsi="Arial" w:cs="Arial"/>
          </w:rPr>
        </w:pPr>
        <w:r>
          <w:rPr>
            <w:rFonts w:ascii="Arial" w:hAnsi="Arial" w:cs="Arial"/>
          </w:rPr>
          <w:t>autotrazione</w:t>
        </w:r>
        <w:r w:rsidRPr="6AEB4D5E">
          <w:rPr>
            <w:rFonts w:ascii="Arial" w:hAnsi="Arial" w:cs="Arial"/>
          </w:rPr>
          <w:t xml:space="preserve"> extrarete e dei servizi connessi per le Pubbliche Amministrazioni - ID 2970</w:t>
        </w:r>
      </w:p>
      <w:p w14:paraId="73D98E98" w14:textId="6478593A" w:rsidR="00FD7D00" w:rsidRPr="00FD7D00" w:rsidRDefault="000159F2" w:rsidP="00FD7D00">
        <w:pPr>
          <w:widowControl/>
          <w:suppressAutoHyphens w:val="0"/>
          <w:autoSpaceDN w:val="0"/>
          <w:adjustRightInd w:val="0"/>
          <w:snapToGrid w:val="0"/>
          <w:spacing w:line="240" w:lineRule="exact"/>
          <w:ind w:left="0"/>
          <w:jc w:val="left"/>
          <w:rPr>
            <w:rFonts w:ascii="Arial" w:hAnsi="Arial" w:cs="Arial"/>
            <w:color w:val="000000"/>
            <w:sz w:val="16"/>
            <w:szCs w:val="16"/>
            <w:lang w:eastAsia="en-US"/>
          </w:rPr>
        </w:pPr>
        <w:r w:rsidRPr="005F0E37">
          <w:rPr>
            <w:rFonts w:ascii="Arial" w:hAnsi="Arial" w:cs="Arial"/>
            <w:color w:val="000000"/>
            <w:sz w:val="16"/>
            <w:szCs w:val="16"/>
            <w:lang w:eastAsia="en-US"/>
          </w:rPr>
          <w:t>Schema di Convenzione</w:t>
        </w:r>
        <w:r w:rsidR="00FD7D00">
          <w:rPr>
            <w:rFonts w:ascii="Arial" w:hAnsi="Arial" w:cs="Arial"/>
            <w:color w:val="000000"/>
            <w:sz w:val="16"/>
            <w:szCs w:val="16"/>
            <w:lang w:eastAsia="en-US"/>
          </w:rPr>
          <w:t xml:space="preserve">                                                                                                                 </w:t>
        </w:r>
        <w:r w:rsidR="00FD7D00" w:rsidRPr="00FD7D00">
          <w:rPr>
            <w:rFonts w:ascii="Arial" w:hAnsi="Arial" w:cs="Arial"/>
            <w:color w:val="000000"/>
            <w:sz w:val="16"/>
            <w:szCs w:val="16"/>
            <w:lang w:eastAsia="en-US"/>
          </w:rPr>
          <w:t xml:space="preserve">Pag. </w:t>
        </w:r>
        <w:r w:rsidR="00FD7D00" w:rsidRPr="00FD7D00">
          <w:rPr>
            <w:rFonts w:ascii="Arial" w:hAnsi="Arial" w:cs="Arial"/>
            <w:color w:val="000000"/>
            <w:sz w:val="16"/>
            <w:szCs w:val="16"/>
            <w:lang w:eastAsia="en-US"/>
          </w:rPr>
          <w:fldChar w:fldCharType="begin"/>
        </w:r>
        <w:r w:rsidR="00FD7D00" w:rsidRPr="00FD7D00">
          <w:rPr>
            <w:rFonts w:ascii="Arial" w:hAnsi="Arial" w:cs="Arial"/>
            <w:color w:val="000000"/>
            <w:sz w:val="16"/>
            <w:szCs w:val="16"/>
            <w:lang w:eastAsia="en-US"/>
          </w:rPr>
          <w:instrText xml:space="preserve"> PAGE </w:instrText>
        </w:r>
        <w:r w:rsidR="00FD7D00" w:rsidRPr="00FD7D00">
          <w:rPr>
            <w:rFonts w:ascii="Arial" w:hAnsi="Arial" w:cs="Arial"/>
            <w:color w:val="000000"/>
            <w:sz w:val="16"/>
            <w:szCs w:val="16"/>
            <w:lang w:eastAsia="en-US"/>
          </w:rPr>
          <w:fldChar w:fldCharType="separate"/>
        </w:r>
        <w:r w:rsidR="00FD7D00" w:rsidRPr="00FD7D00">
          <w:rPr>
            <w:rFonts w:ascii="Arial" w:hAnsi="Arial" w:cs="Arial"/>
            <w:color w:val="000000"/>
            <w:sz w:val="16"/>
            <w:szCs w:val="16"/>
            <w:lang w:eastAsia="en-US"/>
          </w:rPr>
          <w:t>1</w:t>
        </w:r>
        <w:r w:rsidR="00FD7D00" w:rsidRPr="00FD7D00">
          <w:rPr>
            <w:rFonts w:ascii="Arial" w:hAnsi="Arial" w:cs="Arial"/>
            <w:color w:val="000000"/>
            <w:sz w:val="16"/>
            <w:szCs w:val="16"/>
            <w:lang w:eastAsia="en-US"/>
          </w:rPr>
          <w:fldChar w:fldCharType="end"/>
        </w:r>
        <w:r w:rsidR="00FD7D00" w:rsidRPr="00FD7D00">
          <w:rPr>
            <w:rFonts w:ascii="Arial" w:hAnsi="Arial" w:cs="Arial"/>
            <w:color w:val="000000"/>
            <w:sz w:val="16"/>
            <w:szCs w:val="16"/>
            <w:lang w:eastAsia="en-US"/>
          </w:rPr>
          <w:t xml:space="preserve"> di </w:t>
        </w:r>
        <w:r w:rsidR="00FD7D00" w:rsidRPr="00FD7D00">
          <w:rPr>
            <w:rFonts w:ascii="Arial" w:hAnsi="Arial" w:cs="Arial"/>
            <w:color w:val="000000"/>
            <w:sz w:val="16"/>
            <w:szCs w:val="16"/>
            <w:lang w:eastAsia="en-US"/>
          </w:rPr>
          <w:fldChar w:fldCharType="begin"/>
        </w:r>
        <w:r w:rsidR="00FD7D00" w:rsidRPr="00FD7D00">
          <w:rPr>
            <w:rFonts w:ascii="Arial" w:hAnsi="Arial" w:cs="Arial"/>
            <w:color w:val="000000"/>
            <w:sz w:val="16"/>
            <w:szCs w:val="16"/>
            <w:lang w:eastAsia="en-US"/>
          </w:rPr>
          <w:instrText xml:space="preserve"> NUMPAGES </w:instrText>
        </w:r>
        <w:r w:rsidR="00FD7D00" w:rsidRPr="00FD7D00">
          <w:rPr>
            <w:rFonts w:ascii="Arial" w:hAnsi="Arial" w:cs="Arial"/>
            <w:color w:val="000000"/>
            <w:sz w:val="16"/>
            <w:szCs w:val="16"/>
            <w:lang w:eastAsia="en-US"/>
          </w:rPr>
          <w:fldChar w:fldCharType="separate"/>
        </w:r>
        <w:r w:rsidR="00FD7D00" w:rsidRPr="00FD7D00">
          <w:rPr>
            <w:rFonts w:ascii="Arial" w:hAnsi="Arial" w:cs="Arial"/>
            <w:color w:val="000000"/>
            <w:sz w:val="16"/>
            <w:szCs w:val="16"/>
            <w:lang w:eastAsia="en-US"/>
          </w:rPr>
          <w:t>4</w:t>
        </w:r>
        <w:r w:rsidR="00FD7D00" w:rsidRPr="00FD7D00">
          <w:rPr>
            <w:rFonts w:ascii="Arial" w:hAnsi="Arial" w:cs="Arial"/>
            <w:color w:val="000000"/>
            <w:sz w:val="16"/>
            <w:szCs w:val="16"/>
            <w:lang w:eastAsia="en-US"/>
          </w:rPr>
          <w:fldChar w:fldCharType="end"/>
        </w:r>
      </w:p>
      <w:p w14:paraId="5799CDDB" w14:textId="0E9238E2" w:rsidR="0005257F" w:rsidRPr="00F63E12" w:rsidRDefault="00000000" w:rsidP="00F63E12">
        <w:pPr>
          <w:widowControl/>
          <w:suppressAutoHyphens w:val="0"/>
          <w:autoSpaceDN w:val="0"/>
          <w:adjustRightInd w:val="0"/>
          <w:snapToGrid w:val="0"/>
          <w:spacing w:line="240" w:lineRule="exact"/>
          <w:ind w:left="0"/>
          <w:jc w:val="left"/>
          <w:rPr>
            <w:rFonts w:ascii="Arial" w:hAnsi="Arial" w:cs="Arial"/>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A5C1" w14:textId="77777777" w:rsidR="001861BE" w:rsidRDefault="001861BE" w:rsidP="0005325A">
      <w:pPr>
        <w:spacing w:line="240" w:lineRule="auto"/>
      </w:pPr>
      <w:r>
        <w:separator/>
      </w:r>
    </w:p>
  </w:footnote>
  <w:footnote w:type="continuationSeparator" w:id="0">
    <w:p w14:paraId="3FBFEA46" w14:textId="77777777" w:rsidR="001861BE" w:rsidRDefault="001861BE" w:rsidP="000532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773C" w14:textId="4245B8F3" w:rsidR="0005257F" w:rsidRDefault="00661BDF">
    <w:r w:rsidRPr="0005165F">
      <w:rPr>
        <w:noProof/>
        <w:color w:val="004288"/>
        <w:sz w:val="18"/>
        <w:szCs w:val="18"/>
      </w:rPr>
      <w:drawing>
        <wp:anchor distT="0" distB="0" distL="114300" distR="114300" simplePos="0" relativeHeight="251658240" behindDoc="0" locked="0" layoutInCell="1" allowOverlap="1" wp14:anchorId="07D51A19" wp14:editId="1556E011">
          <wp:simplePos x="0" y="0"/>
          <wp:positionH relativeFrom="column">
            <wp:posOffset>0</wp:posOffset>
          </wp:positionH>
          <wp:positionV relativeFrom="page">
            <wp:posOffset>449580</wp:posOffset>
          </wp:positionV>
          <wp:extent cx="1212605" cy="298800"/>
          <wp:effectExtent l="0" t="0" r="0" b="6350"/>
          <wp:wrapNone/>
          <wp:docPr id="1564400388" name="Immagine 156440038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35EC2751" w14:textId="77777777" w:rsidR="0005257F" w:rsidRDefault="0005257F">
    <w:pPr>
      <w:tabs>
        <w:tab w:val="left" w:pos="153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0AE4" w14:textId="77777777" w:rsidR="0005257F" w:rsidRDefault="000525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F27D" w14:textId="6156D037" w:rsidR="0005257F" w:rsidRDefault="00661BDF">
    <w:r w:rsidRPr="0005165F">
      <w:rPr>
        <w:noProof/>
        <w:color w:val="004288"/>
        <w:sz w:val="18"/>
        <w:szCs w:val="18"/>
      </w:rPr>
      <w:drawing>
        <wp:anchor distT="0" distB="0" distL="114300" distR="114300" simplePos="0" relativeHeight="251658241" behindDoc="0" locked="0" layoutInCell="1" allowOverlap="1" wp14:anchorId="5A7ECBA2" wp14:editId="4D56F725">
          <wp:simplePos x="0" y="0"/>
          <wp:positionH relativeFrom="column">
            <wp:posOffset>0</wp:posOffset>
          </wp:positionH>
          <wp:positionV relativeFrom="page">
            <wp:posOffset>449580</wp:posOffset>
          </wp:positionV>
          <wp:extent cx="1212605" cy="298800"/>
          <wp:effectExtent l="0" t="0" r="0" b="6350"/>
          <wp:wrapNone/>
          <wp:docPr id="775791677" name="Immagine 7757916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F7C70" w14:textId="77777777" w:rsidR="0005257F" w:rsidRDefault="0005257F"/>
  <w:p w14:paraId="6F55968C" w14:textId="77777777" w:rsidR="0005257F" w:rsidRDefault="00000000">
    <w:pPr>
      <w:pStyle w:val="TAGTECNICI"/>
    </w:pPr>
    <w:sdt>
      <w:sdtPr>
        <w:alias w:val="NomeTemplate"/>
        <w:tag w:val="Version_2_17"/>
        <w:id w:val="222648725"/>
        <w:lock w:val="sdtContentLocked"/>
      </w:sdtPr>
      <w:sdtContent>
        <w:r w:rsidR="0005257F">
          <w:t>ALL02CON</w:t>
        </w:r>
      </w:sdtContent>
    </w:sdt>
  </w:p>
  <w:p w14:paraId="417D6C19" w14:textId="77777777" w:rsidR="0005257F" w:rsidRDefault="0005257F">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75A03E2"/>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C436F5DA"/>
    <w:lvl w:ilvl="0">
      <w:start w:val="1"/>
      <w:numFmt w:val="decimal"/>
      <w:pStyle w:val="Numeroelenco"/>
      <w:lvlText w:val="%1."/>
      <w:lvlJc w:val="left"/>
      <w:pPr>
        <w:tabs>
          <w:tab w:val="num" w:pos="360"/>
        </w:tabs>
        <w:ind w:left="360" w:hanging="360"/>
      </w:pPr>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singleLevel"/>
    <w:tmpl w:val="D6EE1B3E"/>
    <w:name w:val="WW8Num2"/>
    <w:lvl w:ilvl="0">
      <w:start w:val="1"/>
      <w:numFmt w:val="lowerLetter"/>
      <w:lvlText w:val="%1)"/>
      <w:lvlJc w:val="left"/>
      <w:pPr>
        <w:tabs>
          <w:tab w:val="num" w:pos="643"/>
        </w:tabs>
        <w:ind w:left="643" w:hanging="360"/>
      </w:pPr>
      <w:rPr>
        <w:rFonts w:ascii="Arial" w:eastAsia="Times New Roman" w:hAnsi="Arial" w:cs="Arial" w:hint="default"/>
        <w:b w:val="0"/>
        <w:i w:val="0"/>
        <w:strike w:val="0"/>
        <w:color w:val="auto"/>
      </w:rPr>
    </w:lvl>
  </w:abstractNum>
  <w:abstractNum w:abstractNumId="4" w15:restartNumberingAfterBreak="0">
    <w:nsid w:val="00000003"/>
    <w:multiLevelType w:val="multilevel"/>
    <w:tmpl w:val="EFB0DA3E"/>
    <w:lvl w:ilvl="0">
      <w:start w:val="1"/>
      <w:numFmt w:val="lowerLetter"/>
      <w:lvlText w:val="%1)"/>
      <w:lvlJc w:val="left"/>
      <w:pPr>
        <w:tabs>
          <w:tab w:val="num" w:pos="720"/>
        </w:tabs>
        <w:ind w:left="720" w:hanging="360"/>
      </w:pPr>
      <w:rPr>
        <w:rFonts w:ascii="Arial" w:hAnsi="Arial" w:cs="Arial" w:hint="default"/>
      </w:rPr>
    </w:lvl>
    <w:lvl w:ilvl="1">
      <w:start w:val="3"/>
      <w:numFmt w:val="decimal"/>
      <w:lvlText w:val="%2."/>
      <w:lvlJc w:val="left"/>
      <w:pPr>
        <w:tabs>
          <w:tab w:val="num" w:pos="1440"/>
        </w:tabs>
        <w:ind w:left="1440" w:hanging="360"/>
      </w:pPr>
      <w:rPr>
        <w:rFonts w:ascii="Arial" w:hAnsi="Arial" w:cs="Arial" w:hint="default"/>
        <w:b w:val="0"/>
        <w:bCs w:val="0"/>
        <w:i w:val="0"/>
        <w:iCs w:val="0"/>
        <w:strike w:val="0"/>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6" w15:restartNumberingAfterBreak="0">
    <w:nsid w:val="00000005"/>
    <w:multiLevelType w:val="singleLevel"/>
    <w:tmpl w:val="8084A57A"/>
    <w:name w:val="WW8Num5"/>
    <w:lvl w:ilvl="0">
      <w:start w:val="2"/>
      <w:numFmt w:val="bullet"/>
      <w:lvlText w:val="-"/>
      <w:lvlJc w:val="left"/>
      <w:pPr>
        <w:tabs>
          <w:tab w:val="num" w:pos="1440"/>
        </w:tabs>
        <w:ind w:left="1440" w:hanging="360"/>
      </w:pPr>
      <w:rPr>
        <w:rFonts w:ascii="Arial" w:hAnsi="Arial" w:cs="Arial" w:hint="default"/>
        <w:i w:val="0"/>
        <w:color w:val="auto"/>
      </w:rPr>
    </w:lvl>
  </w:abstractNum>
  <w:abstractNum w:abstractNumId="7" w15:restartNumberingAfterBreak="0">
    <w:nsid w:val="00000006"/>
    <w:multiLevelType w:val="singleLevel"/>
    <w:tmpl w:val="2CD8E28C"/>
    <w:name w:val="WW8Num6"/>
    <w:lvl w:ilvl="0">
      <w:start w:val="1"/>
      <w:numFmt w:val="decimal"/>
      <w:lvlText w:val="%1."/>
      <w:lvlJc w:val="left"/>
      <w:pPr>
        <w:tabs>
          <w:tab w:val="num" w:pos="360"/>
        </w:tabs>
        <w:ind w:left="360" w:hanging="360"/>
      </w:pPr>
      <w:rPr>
        <w:rFonts w:ascii="Arial" w:eastAsia="Times New Roman" w:hAnsi="Arial" w:cs="Arial" w:hint="default"/>
        <w:b w:val="0"/>
        <w:bCs/>
        <w:i w:val="0"/>
        <w:color w:val="auto"/>
      </w:rPr>
    </w:lvl>
  </w:abstractNum>
  <w:abstractNum w:abstractNumId="8" w15:restartNumberingAfterBreak="0">
    <w:nsid w:val="00000007"/>
    <w:multiLevelType w:val="singleLevel"/>
    <w:tmpl w:val="E7CAAF40"/>
    <w:name w:val="WW8Num7"/>
    <w:lvl w:ilvl="0">
      <w:start w:val="1"/>
      <w:numFmt w:val="decimal"/>
      <w:lvlText w:val="%1."/>
      <w:lvlJc w:val="left"/>
      <w:pPr>
        <w:tabs>
          <w:tab w:val="num" w:pos="360"/>
        </w:tabs>
        <w:ind w:left="360" w:hanging="360"/>
      </w:pPr>
      <w:rPr>
        <w:rFonts w:asciiTheme="minorHAnsi" w:eastAsia="Times New Roman" w:hAnsiTheme="minorHAnsi" w:cs="Times New Roman" w:hint="default"/>
      </w:rPr>
    </w:lvl>
  </w:abstractNum>
  <w:abstractNum w:abstractNumId="9" w15:restartNumberingAfterBreak="0">
    <w:nsid w:val="00000008"/>
    <w:multiLevelType w:val="singleLevel"/>
    <w:tmpl w:val="00000008"/>
    <w:lvl w:ilvl="0">
      <w:start w:val="1"/>
      <w:numFmt w:val="decimal"/>
      <w:lvlText w:val="%1."/>
      <w:lvlJc w:val="left"/>
      <w:pPr>
        <w:tabs>
          <w:tab w:val="num" w:pos="360"/>
        </w:tabs>
        <w:ind w:left="360" w:hanging="360"/>
      </w:pPr>
      <w:rPr>
        <w:rFonts w:cs="Times New Roman"/>
      </w:rPr>
    </w:lvl>
  </w:abstractNum>
  <w:abstractNum w:abstractNumId="10" w15:restartNumberingAfterBreak="0">
    <w:nsid w:val="00000009"/>
    <w:multiLevelType w:val="singleLevel"/>
    <w:tmpl w:val="00000009"/>
    <w:name w:val="WW8Num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0A"/>
    <w:multiLevelType w:val="singleLevel"/>
    <w:tmpl w:val="8DB268D8"/>
    <w:lvl w:ilvl="0">
      <w:start w:val="1"/>
      <w:numFmt w:val="decimal"/>
      <w:lvlText w:val="%1."/>
      <w:lvlJc w:val="left"/>
      <w:pPr>
        <w:ind w:left="2203" w:hanging="360"/>
      </w:pPr>
      <w:rPr>
        <w:b w:val="0"/>
        <w:bCs/>
        <w:i w:val="0"/>
        <w:color w:val="auto"/>
        <w:sz w:val="20"/>
        <w:szCs w:val="20"/>
      </w:rPr>
    </w:lvl>
  </w:abstractNum>
  <w:abstractNum w:abstractNumId="12"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cs="Times New Roman"/>
      </w:rPr>
    </w:lvl>
  </w:abstractNum>
  <w:abstractNum w:abstractNumId="13" w15:restartNumberingAfterBreak="0">
    <w:nsid w:val="0000000C"/>
    <w:multiLevelType w:val="singleLevel"/>
    <w:tmpl w:val="97C0353E"/>
    <w:name w:val="WW8Num12"/>
    <w:lvl w:ilvl="0">
      <w:start w:val="1"/>
      <w:numFmt w:val="decimal"/>
      <w:lvlText w:val="%1."/>
      <w:lvlJc w:val="left"/>
      <w:pPr>
        <w:tabs>
          <w:tab w:val="num" w:pos="360"/>
        </w:tabs>
        <w:ind w:left="360" w:hanging="360"/>
      </w:pPr>
      <w:rPr>
        <w:rFonts w:asciiTheme="minorHAnsi" w:hAnsiTheme="minorHAnsi" w:cs="Trebuchet MS" w:hint="default"/>
        <w:sz w:val="20"/>
        <w:szCs w:val="20"/>
      </w:rPr>
    </w:lvl>
  </w:abstractNum>
  <w:abstractNum w:abstractNumId="14" w15:restartNumberingAfterBreak="0">
    <w:nsid w:val="0000000D"/>
    <w:multiLevelType w:val="singleLevel"/>
    <w:tmpl w:val="1B7E01EE"/>
    <w:lvl w:ilvl="0">
      <w:start w:val="1"/>
      <w:numFmt w:val="decimal"/>
      <w:lvlText w:val="%1."/>
      <w:lvlJc w:val="left"/>
      <w:pPr>
        <w:tabs>
          <w:tab w:val="num" w:pos="360"/>
        </w:tabs>
        <w:ind w:left="360" w:hanging="360"/>
      </w:pPr>
      <w:rPr>
        <w:b w:val="0"/>
        <w:i w:val="0"/>
        <w:strike w:val="0"/>
        <w:color w:val="auto"/>
      </w:rPr>
    </w:lvl>
  </w:abstractNum>
  <w:abstractNum w:abstractNumId="15" w15:restartNumberingAfterBreak="0">
    <w:nsid w:val="0000000E"/>
    <w:multiLevelType w:val="singleLevel"/>
    <w:tmpl w:val="0000000E"/>
    <w:name w:val="WW8Num14"/>
    <w:lvl w:ilvl="0">
      <w:start w:val="1"/>
      <w:numFmt w:val="decimal"/>
      <w:lvlText w:val="%1."/>
      <w:lvlJc w:val="left"/>
      <w:pPr>
        <w:tabs>
          <w:tab w:val="num" w:pos="360"/>
        </w:tabs>
        <w:ind w:left="360" w:hanging="360"/>
      </w:pPr>
      <w:rPr>
        <w:rFonts w:ascii="Trebuchet MS" w:eastAsia="Times New Roman" w:hAnsi="Trebuchet MS" w:cs="Times New Roman"/>
      </w:rPr>
    </w:lvl>
  </w:abstractNum>
  <w:abstractNum w:abstractNumId="16" w15:restartNumberingAfterBreak="0">
    <w:nsid w:val="0000000F"/>
    <w:multiLevelType w:val="singleLevel"/>
    <w:tmpl w:val="0000000F"/>
    <w:name w:val="WW8Num15"/>
    <w:lvl w:ilvl="0">
      <w:start w:val="1"/>
      <w:numFmt w:val="decimal"/>
      <w:lvlText w:val="%1."/>
      <w:lvlJc w:val="left"/>
      <w:pPr>
        <w:tabs>
          <w:tab w:val="num" w:pos="360"/>
        </w:tabs>
        <w:ind w:left="360" w:hanging="360"/>
      </w:pPr>
      <w:rPr>
        <w:rFonts w:cs="Times New Roman"/>
      </w:rPr>
    </w:lvl>
  </w:abstractNum>
  <w:abstractNum w:abstractNumId="17" w15:restartNumberingAfterBreak="0">
    <w:nsid w:val="00000010"/>
    <w:multiLevelType w:val="singleLevel"/>
    <w:tmpl w:val="45A8B946"/>
    <w:name w:val="WW8Num16"/>
    <w:lvl w:ilvl="0">
      <w:start w:val="1"/>
      <w:numFmt w:val="decimal"/>
      <w:lvlText w:val="%1."/>
      <w:lvlJc w:val="left"/>
      <w:pPr>
        <w:tabs>
          <w:tab w:val="num" w:pos="360"/>
        </w:tabs>
        <w:ind w:left="360" w:hanging="360"/>
      </w:pPr>
      <w:rPr>
        <w:rFonts w:ascii="Arial" w:eastAsia="Times New Roman" w:hAnsi="Arial" w:cs="Arial" w:hint="default"/>
        <w:i w:val="0"/>
        <w:iCs w:val="0"/>
        <w:sz w:val="20"/>
        <w:szCs w:val="20"/>
      </w:rPr>
    </w:lvl>
  </w:abstractNum>
  <w:abstractNum w:abstractNumId="18"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19" w15:restartNumberingAfterBreak="0">
    <w:nsid w:val="00000012"/>
    <w:multiLevelType w:val="singleLevel"/>
    <w:tmpl w:val="47D67394"/>
    <w:name w:val="WW8Num18"/>
    <w:lvl w:ilvl="0">
      <w:start w:val="1"/>
      <w:numFmt w:val="decimal"/>
      <w:lvlText w:val="%1."/>
      <w:lvlJc w:val="left"/>
      <w:pPr>
        <w:tabs>
          <w:tab w:val="num" w:pos="360"/>
        </w:tabs>
        <w:ind w:left="360" w:hanging="360"/>
      </w:pPr>
      <w:rPr>
        <w:rFonts w:ascii="Arial" w:eastAsia="Times New Roman" w:hAnsi="Arial" w:cs="Arial" w:hint="default"/>
        <w:b w:val="0"/>
        <w:bCs/>
        <w:i w:val="0"/>
        <w:iCs/>
        <w:color w:val="auto"/>
      </w:rPr>
    </w:lvl>
  </w:abstractNum>
  <w:abstractNum w:abstractNumId="20" w15:restartNumberingAfterBreak="0">
    <w:nsid w:val="00000014"/>
    <w:multiLevelType w:val="multilevel"/>
    <w:tmpl w:val="00000014"/>
    <w:name w:val="WW8Num20"/>
    <w:lvl w:ilvl="0">
      <w:start w:val="1"/>
      <w:numFmt w:val="lowerLetter"/>
      <w:pStyle w:val="Numeroelenco21"/>
      <w:lvlText w:val="%1)"/>
      <w:lvlJc w:val="left"/>
      <w:pPr>
        <w:tabs>
          <w:tab w:val="num" w:pos="643"/>
        </w:tabs>
        <w:ind w:left="643"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singleLevel"/>
    <w:tmpl w:val="89AAAF2C"/>
    <w:name w:val="WW8Num23"/>
    <w:lvl w:ilvl="0">
      <w:start w:val="1"/>
      <w:numFmt w:val="decimal"/>
      <w:lvlText w:val="%1."/>
      <w:lvlJc w:val="left"/>
      <w:pPr>
        <w:tabs>
          <w:tab w:val="num" w:pos="360"/>
        </w:tabs>
        <w:ind w:left="360" w:hanging="360"/>
      </w:pPr>
      <w:rPr>
        <w:b w:val="0"/>
        <w:i w:val="0"/>
        <w:strike w:val="0"/>
        <w:color w:val="auto"/>
      </w:rPr>
    </w:lvl>
  </w:abstractNum>
  <w:abstractNum w:abstractNumId="23" w15:restartNumberingAfterBreak="0">
    <w:nsid w:val="00000018"/>
    <w:multiLevelType w:val="singleLevel"/>
    <w:tmpl w:val="00000018"/>
    <w:name w:val="WW8Num24"/>
    <w:lvl w:ilvl="0">
      <w:start w:val="1"/>
      <w:numFmt w:val="lowerLetter"/>
      <w:lvlText w:val="%1)"/>
      <w:lvlJc w:val="left"/>
      <w:pPr>
        <w:tabs>
          <w:tab w:val="num" w:pos="0"/>
        </w:tabs>
        <w:ind w:left="720" w:hanging="360"/>
      </w:p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25"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i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27" w15:restartNumberingAfterBreak="0">
    <w:nsid w:val="0000001C"/>
    <w:multiLevelType w:val="singleLevel"/>
    <w:tmpl w:val="0000001C"/>
    <w:name w:val="WW8Num28"/>
    <w:lvl w:ilvl="0">
      <w:start w:val="2"/>
      <w:numFmt w:val="bullet"/>
      <w:lvlText w:val="-"/>
      <w:lvlJc w:val="left"/>
      <w:pPr>
        <w:tabs>
          <w:tab w:val="num" w:pos="0"/>
        </w:tabs>
        <w:ind w:left="720" w:hanging="360"/>
      </w:pPr>
      <w:rPr>
        <w:rFonts w:ascii="Trebuchet MS" w:hAnsi="Trebuchet MS"/>
        <w:b w:val="0"/>
        <w:i w:val="0"/>
        <w:color w:val="auto"/>
      </w:rPr>
    </w:lvl>
  </w:abstractNum>
  <w:abstractNum w:abstractNumId="28" w15:restartNumberingAfterBreak="0">
    <w:nsid w:val="0000001D"/>
    <w:multiLevelType w:val="singleLevel"/>
    <w:tmpl w:val="0000001D"/>
    <w:name w:val="WW8Num29"/>
    <w:lvl w:ilvl="0">
      <w:start w:val="1"/>
      <w:numFmt w:val="lowerLetter"/>
      <w:lvlText w:val="%1)"/>
      <w:lvlJc w:val="left"/>
      <w:pPr>
        <w:tabs>
          <w:tab w:val="num" w:pos="0"/>
        </w:tabs>
        <w:ind w:left="72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i w:val="0"/>
      </w:rPr>
    </w:lvl>
  </w:abstractNum>
  <w:abstractNum w:abstractNumId="3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03B85B86"/>
    <w:multiLevelType w:val="multilevel"/>
    <w:tmpl w:val="AD4A6A0C"/>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Arial" w:hAnsi="Arial" w:cs="Arial" w:hint="default"/>
        <w:b w:val="0"/>
        <w:bCs w:val="0"/>
        <w:strike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03E7745C"/>
    <w:multiLevelType w:val="hybridMultilevel"/>
    <w:tmpl w:val="5EE27E40"/>
    <w:lvl w:ilvl="0" w:tplc="B4349B60">
      <w:start w:val="1"/>
      <w:numFmt w:val="lowerLetter"/>
      <w:lvlText w:val="%1)"/>
      <w:lvlJc w:val="left"/>
      <w:pPr>
        <w:ind w:left="720" w:hanging="360"/>
      </w:pPr>
    </w:lvl>
    <w:lvl w:ilvl="1" w:tplc="D5C22BFA">
      <w:start w:val="3"/>
      <w:numFmt w:val="bullet"/>
      <w:lvlText w:val=""/>
      <w:lvlJc w:val="left"/>
      <w:pPr>
        <w:ind w:left="1440" w:hanging="360"/>
      </w:pPr>
      <w:rPr>
        <w:rFonts w:ascii="Symbol" w:eastAsia="Times New Roman" w:hAnsi="Symbol"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03EF1932"/>
    <w:multiLevelType w:val="hybridMultilevel"/>
    <w:tmpl w:val="805CE776"/>
    <w:lvl w:ilvl="0" w:tplc="0410000F">
      <w:start w:val="1"/>
      <w:numFmt w:val="decimal"/>
      <w:lvlText w:val="%1."/>
      <w:lvlJc w:val="left"/>
      <w:pPr>
        <w:ind w:left="720" w:hanging="360"/>
      </w:pPr>
      <w:rPr>
        <w:rFonts w:hint="default"/>
        <w:b w:val="0"/>
        <w:i w:val="0"/>
        <w:color w:val="auto"/>
      </w:rPr>
    </w:lvl>
    <w:lvl w:ilvl="1" w:tplc="18223450">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05AC4A6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64D7838"/>
    <w:multiLevelType w:val="hybridMultilevel"/>
    <w:tmpl w:val="9D96F126"/>
    <w:lvl w:ilvl="0" w:tplc="F2543C00">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7207C36"/>
    <w:multiLevelType w:val="hybridMultilevel"/>
    <w:tmpl w:val="AAC4C892"/>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15:restartNumberingAfterBreak="0">
    <w:nsid w:val="140E1D9C"/>
    <w:multiLevelType w:val="hybridMultilevel"/>
    <w:tmpl w:val="B18015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0" w15:restartNumberingAfterBreak="0">
    <w:nsid w:val="23151F4C"/>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25764C41"/>
    <w:multiLevelType w:val="hybridMultilevel"/>
    <w:tmpl w:val="175ED60A"/>
    <w:lvl w:ilvl="0" w:tplc="0410000F">
      <w:start w:val="1"/>
      <w:numFmt w:val="decimal"/>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42" w15:restartNumberingAfterBreak="0">
    <w:nsid w:val="40A41831"/>
    <w:multiLevelType w:val="hybridMultilevel"/>
    <w:tmpl w:val="E81E6072"/>
    <w:lvl w:ilvl="0" w:tplc="FFFFFFFF">
      <w:start w:val="1"/>
      <w:numFmt w:val="lowerLetter"/>
      <w:lvlText w:val="%1)"/>
      <w:lvlJc w:val="left"/>
      <w:pPr>
        <w:ind w:left="1146" w:hanging="360"/>
      </w:pPr>
    </w:lvl>
    <w:lvl w:ilvl="1" w:tplc="04100017">
      <w:start w:val="1"/>
      <w:numFmt w:val="lowerLetter"/>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431B27CB"/>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46DF2B07"/>
    <w:multiLevelType w:val="hybridMultilevel"/>
    <w:tmpl w:val="724C3D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9481145"/>
    <w:multiLevelType w:val="hybridMultilevel"/>
    <w:tmpl w:val="64E291A4"/>
    <w:lvl w:ilvl="0" w:tplc="2EB4125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4B542C2A"/>
    <w:multiLevelType w:val="hybridMultilevel"/>
    <w:tmpl w:val="E4A2C49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7" w15:restartNumberingAfterBreak="0">
    <w:nsid w:val="4C620DEF"/>
    <w:multiLevelType w:val="multilevel"/>
    <w:tmpl w:val="31E48824"/>
    <w:lvl w:ilvl="0">
      <w:start w:val="1"/>
      <w:numFmt w:val="decimal"/>
      <w:lvlText w:val="%1."/>
      <w:lvlJc w:val="left"/>
      <w:pPr>
        <w:tabs>
          <w:tab w:val="num" w:pos="360"/>
        </w:tabs>
        <w:ind w:left="360" w:hanging="360"/>
      </w:pPr>
      <w:rPr>
        <w:rFonts w:ascii="Arial" w:hAnsi="Arial" w:cs="Arial" w:hint="default"/>
        <w:b w:val="0"/>
        <w:i w:val="0"/>
        <w:iCs w:val="0"/>
        <w:strike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8" w15:restartNumberingAfterBreak="0">
    <w:nsid w:val="4D027D68"/>
    <w:multiLevelType w:val="hybridMultilevel"/>
    <w:tmpl w:val="B29828CC"/>
    <w:lvl w:ilvl="0" w:tplc="04100017">
      <w:start w:val="1"/>
      <w:numFmt w:val="lowerLetter"/>
      <w:lvlText w:val="%1)"/>
      <w:lvlJc w:val="left"/>
      <w:pPr>
        <w:ind w:left="1854" w:hanging="360"/>
      </w:pPr>
    </w:lvl>
    <w:lvl w:ilvl="1" w:tplc="04100019">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49" w15:restartNumberingAfterBreak="0">
    <w:nsid w:val="4E4B4E3E"/>
    <w:multiLevelType w:val="multilevel"/>
    <w:tmpl w:val="767ABB1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0" w15:restartNumberingAfterBreak="0">
    <w:nsid w:val="511C70D7"/>
    <w:multiLevelType w:val="multilevel"/>
    <w:tmpl w:val="722C7260"/>
    <w:name w:val="AOTOC34"/>
    <w:lvl w:ilvl="0">
      <w:start w:val="1"/>
      <w:numFmt w:val="decimal"/>
      <w:pStyle w:val="Sommario3"/>
      <w:lvlText w:val="%1."/>
      <w:lvlJc w:val="left"/>
      <w:pPr>
        <w:tabs>
          <w:tab w:val="num" w:pos="720"/>
        </w:tabs>
        <w:ind w:left="720" w:hanging="720"/>
      </w:pPr>
    </w:lvl>
    <w:lvl w:ilvl="1">
      <w:start w:val="1"/>
      <w:numFmt w:val="decimal"/>
      <w:pStyle w:val="Sommario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1" w15:restartNumberingAfterBreak="0">
    <w:nsid w:val="593B6456"/>
    <w:multiLevelType w:val="hybridMultilevel"/>
    <w:tmpl w:val="931050EE"/>
    <w:name w:val="WW8Num232"/>
    <w:lvl w:ilvl="0" w:tplc="FBF46218">
      <w:start w:val="1"/>
      <w:numFmt w:val="decimal"/>
      <w:lvlText w:val="%1."/>
      <w:lvlJc w:val="left"/>
      <w:pPr>
        <w:ind w:left="720" w:hanging="360"/>
      </w:pPr>
      <w:rPr>
        <w:rFonts w:hint="default"/>
        <w:i w:val="0"/>
      </w:rPr>
    </w:lvl>
    <w:lvl w:ilvl="1" w:tplc="0410000F">
      <w:start w:val="1"/>
      <w:numFmt w:val="decimal"/>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5C40464E"/>
    <w:multiLevelType w:val="multilevel"/>
    <w:tmpl w:val="7AE07D26"/>
    <w:lvl w:ilvl="0">
      <w:start w:val="1"/>
      <w:numFmt w:val="bullet"/>
      <w:pStyle w:val="paragraph"/>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2830D10"/>
    <w:multiLevelType w:val="multilevel"/>
    <w:tmpl w:val="680287A8"/>
    <w:name w:val="AOA"/>
    <w:lvl w:ilvl="0">
      <w:start w:val="1"/>
      <w:numFmt w:val="upperLetter"/>
      <w:pStyle w:val="AOA"/>
      <w:lvlText w:val="(%1)"/>
      <w:lvlJc w:val="left"/>
      <w:pPr>
        <w:tabs>
          <w:tab w:val="num" w:pos="720"/>
        </w:tabs>
        <w:ind w:left="720" w:hanging="720"/>
      </w:pPr>
      <w:rPr>
        <w:rFonts w:ascii="Trebuchet MS" w:hAnsi="Trebuchet MS"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4" w15:restartNumberingAfterBreak="0">
    <w:nsid w:val="686B1AC0"/>
    <w:multiLevelType w:val="hybridMultilevel"/>
    <w:tmpl w:val="C81A21E6"/>
    <w:lvl w:ilvl="0" w:tplc="00000004">
      <w:start w:val="7"/>
      <w:numFmt w:val="bullet"/>
      <w:lvlText w:val="-"/>
      <w:lvlJc w:val="left"/>
      <w:pPr>
        <w:ind w:left="1080" w:hanging="360"/>
      </w:pPr>
      <w:rPr>
        <w:rFonts w:ascii="Times New Roman" w:hAnsi="Times New Roman"/>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5" w15:restartNumberingAfterBreak="0">
    <w:nsid w:val="6D4C573B"/>
    <w:multiLevelType w:val="hybridMultilevel"/>
    <w:tmpl w:val="803CF606"/>
    <w:lvl w:ilvl="0" w:tplc="8084A57A">
      <w:start w:val="2"/>
      <w:numFmt w:val="bullet"/>
      <w:lvlText w:val="-"/>
      <w:lvlJc w:val="left"/>
      <w:pPr>
        <w:ind w:left="1429" w:hanging="360"/>
      </w:pPr>
      <w:rPr>
        <w:rFonts w:ascii="Arial" w:hAnsi="Arial" w:cs="Arial" w:hint="default"/>
        <w:i w:val="0"/>
        <w:color w:val="auto"/>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56" w15:restartNumberingAfterBreak="0">
    <w:nsid w:val="70D3167B"/>
    <w:multiLevelType w:val="hybridMultilevel"/>
    <w:tmpl w:val="48369C4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493760828">
    <w:abstractNumId w:val="2"/>
  </w:num>
  <w:num w:numId="2" w16cid:durableId="1795827287">
    <w:abstractNumId w:val="3"/>
  </w:num>
  <w:num w:numId="3" w16cid:durableId="562569877">
    <w:abstractNumId w:val="4"/>
  </w:num>
  <w:num w:numId="4" w16cid:durableId="1446729607">
    <w:abstractNumId w:val="6"/>
  </w:num>
  <w:num w:numId="5" w16cid:durableId="1851602009">
    <w:abstractNumId w:val="7"/>
  </w:num>
  <w:num w:numId="6" w16cid:durableId="1735734605">
    <w:abstractNumId w:val="9"/>
  </w:num>
  <w:num w:numId="7" w16cid:durableId="1357341351">
    <w:abstractNumId w:val="10"/>
  </w:num>
  <w:num w:numId="8" w16cid:durableId="320423787">
    <w:abstractNumId w:val="11"/>
  </w:num>
  <w:num w:numId="9" w16cid:durableId="806780320">
    <w:abstractNumId w:val="12"/>
  </w:num>
  <w:num w:numId="10" w16cid:durableId="855188728">
    <w:abstractNumId w:val="13"/>
  </w:num>
  <w:num w:numId="11" w16cid:durableId="622732264">
    <w:abstractNumId w:val="14"/>
  </w:num>
  <w:num w:numId="12" w16cid:durableId="823274916">
    <w:abstractNumId w:val="16"/>
  </w:num>
  <w:num w:numId="13" w16cid:durableId="775516810">
    <w:abstractNumId w:val="17"/>
  </w:num>
  <w:num w:numId="14" w16cid:durableId="440271016">
    <w:abstractNumId w:val="19"/>
  </w:num>
  <w:num w:numId="15" w16cid:durableId="401025896">
    <w:abstractNumId w:val="20"/>
  </w:num>
  <w:num w:numId="16" w16cid:durableId="1870799179">
    <w:abstractNumId w:val="21"/>
  </w:num>
  <w:num w:numId="17" w16cid:durableId="2053069289">
    <w:abstractNumId w:val="22"/>
  </w:num>
  <w:num w:numId="18" w16cid:durableId="1970281836">
    <w:abstractNumId w:val="25"/>
  </w:num>
  <w:num w:numId="19" w16cid:durableId="922757874">
    <w:abstractNumId w:val="30"/>
  </w:num>
  <w:num w:numId="20" w16cid:durableId="1887983670">
    <w:abstractNumId w:val="52"/>
  </w:num>
  <w:num w:numId="21" w16cid:durableId="1835413356">
    <w:abstractNumId w:val="47"/>
  </w:num>
  <w:num w:numId="22" w16cid:durableId="745878202">
    <w:abstractNumId w:val="1"/>
  </w:num>
  <w:num w:numId="23" w16cid:durableId="1167672968">
    <w:abstractNumId w:val="0"/>
  </w:num>
  <w:num w:numId="24" w16cid:durableId="1629969007">
    <w:abstractNumId w:val="31"/>
  </w:num>
  <w:num w:numId="25" w16cid:durableId="1237320205">
    <w:abstractNumId w:val="43"/>
  </w:num>
  <w:num w:numId="26" w16cid:durableId="1983196134">
    <w:abstractNumId w:val="36"/>
  </w:num>
  <w:num w:numId="27" w16cid:durableId="1762601354">
    <w:abstractNumId w:val="35"/>
  </w:num>
  <w:num w:numId="28" w16cid:durableId="1576432122">
    <w:abstractNumId w:val="45"/>
  </w:num>
  <w:num w:numId="29" w16cid:durableId="1889150421">
    <w:abstractNumId w:val="53"/>
  </w:num>
  <w:num w:numId="30" w16cid:durableId="803697305">
    <w:abstractNumId w:val="50"/>
  </w:num>
  <w:num w:numId="31" w16cid:durableId="1776905286">
    <w:abstractNumId w:val="49"/>
  </w:num>
  <w:num w:numId="32" w16cid:durableId="860318774">
    <w:abstractNumId w:val="37"/>
  </w:num>
  <w:num w:numId="33" w16cid:durableId="450128831">
    <w:abstractNumId w:val="46"/>
  </w:num>
  <w:num w:numId="34" w16cid:durableId="1541554414">
    <w:abstractNumId w:val="39"/>
  </w:num>
  <w:num w:numId="35" w16cid:durableId="1574702986">
    <w:abstractNumId w:val="40"/>
  </w:num>
  <w:num w:numId="36" w16cid:durableId="45640488">
    <w:abstractNumId w:val="38"/>
  </w:num>
  <w:num w:numId="37" w16cid:durableId="802118630">
    <w:abstractNumId w:val="33"/>
  </w:num>
  <w:num w:numId="38" w16cid:durableId="1113012899">
    <w:abstractNumId w:val="44"/>
  </w:num>
  <w:num w:numId="39" w16cid:durableId="977882356">
    <w:abstractNumId w:val="14"/>
  </w:num>
  <w:num w:numId="40" w16cid:durableId="1960792448">
    <w:abstractNumId w:val="54"/>
  </w:num>
  <w:num w:numId="41" w16cid:durableId="952637353">
    <w:abstractNumId w:val="42"/>
  </w:num>
  <w:num w:numId="42" w16cid:durableId="1809545383">
    <w:abstractNumId w:val="32"/>
  </w:num>
  <w:num w:numId="43" w16cid:durableId="919490056">
    <w:abstractNumId w:val="27"/>
  </w:num>
  <w:num w:numId="44" w16cid:durableId="1381124769">
    <w:abstractNumId w:val="48"/>
  </w:num>
  <w:num w:numId="45" w16cid:durableId="1296134662">
    <w:abstractNumId w:val="21"/>
  </w:num>
  <w:num w:numId="46" w16cid:durableId="1255241826">
    <w:abstractNumId w:val="21"/>
  </w:num>
  <w:num w:numId="47" w16cid:durableId="365760539">
    <w:abstractNumId w:val="21"/>
  </w:num>
  <w:num w:numId="48" w16cid:durableId="1705252863">
    <w:abstractNumId w:val="21"/>
  </w:num>
  <w:num w:numId="49" w16cid:durableId="750584688">
    <w:abstractNumId w:val="21"/>
  </w:num>
  <w:num w:numId="50" w16cid:durableId="1231185727">
    <w:abstractNumId w:val="21"/>
  </w:num>
  <w:num w:numId="51" w16cid:durableId="760489097">
    <w:abstractNumId w:val="21"/>
  </w:num>
  <w:num w:numId="52" w16cid:durableId="587424428">
    <w:abstractNumId w:val="41"/>
  </w:num>
  <w:num w:numId="53" w16cid:durableId="371081643">
    <w:abstractNumId w:val="55"/>
  </w:num>
  <w:num w:numId="54" w16cid:durableId="2049838195">
    <w:abstractNumId w:val="21"/>
  </w:num>
  <w:num w:numId="55" w16cid:durableId="992492346">
    <w:abstractNumId w:val="56"/>
  </w:num>
  <w:num w:numId="56" w16cid:durableId="1215701876">
    <w:abstractNumId w:val="21"/>
  </w:num>
  <w:num w:numId="57" w16cid:durableId="535197067">
    <w:abstractNumId w:val="21"/>
  </w:num>
  <w:num w:numId="58" w16cid:durableId="1531533661">
    <w:abstractNumId w:val="21"/>
  </w:num>
  <w:num w:numId="59" w16cid:durableId="1542785477">
    <w:abstractNumId w:val="21"/>
  </w:num>
  <w:num w:numId="60" w16cid:durableId="1346639949">
    <w:abstractNumId w:val="21"/>
  </w:num>
  <w:num w:numId="61" w16cid:durableId="71397744">
    <w:abstractNumId w:val="21"/>
  </w:num>
  <w:num w:numId="62" w16cid:durableId="1643849847">
    <w:abstractNumId w:val="21"/>
  </w:num>
  <w:num w:numId="63" w16cid:durableId="523833856">
    <w:abstractNumId w:val="21"/>
  </w:num>
  <w:num w:numId="64" w16cid:durableId="941765095">
    <w:abstractNumId w:val="21"/>
  </w:num>
  <w:num w:numId="65" w16cid:durableId="2112360133">
    <w:abstractNumId w:val="21"/>
  </w:num>
  <w:num w:numId="66" w16cid:durableId="1739747813">
    <w:abstractNumId w:val="21"/>
  </w:num>
  <w:num w:numId="67" w16cid:durableId="409743125">
    <w:abstractNumId w:val="21"/>
  </w:num>
  <w:num w:numId="68" w16cid:durableId="1843426950">
    <w:abstractNumId w:val="21"/>
  </w:num>
  <w:num w:numId="69" w16cid:durableId="2080903207">
    <w:abstractNumId w:val="21"/>
  </w:num>
  <w:num w:numId="70" w16cid:durableId="1240794219">
    <w:abstractNumId w:val="3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25A"/>
    <w:rsid w:val="00000382"/>
    <w:rsid w:val="00000710"/>
    <w:rsid w:val="00000E4D"/>
    <w:rsid w:val="00001876"/>
    <w:rsid w:val="00002FC5"/>
    <w:rsid w:val="00002FFF"/>
    <w:rsid w:val="0000376D"/>
    <w:rsid w:val="0000481B"/>
    <w:rsid w:val="00004B84"/>
    <w:rsid w:val="0000508A"/>
    <w:rsid w:val="0000659D"/>
    <w:rsid w:val="00006BB4"/>
    <w:rsid w:val="00010152"/>
    <w:rsid w:val="00010554"/>
    <w:rsid w:val="00012650"/>
    <w:rsid w:val="00013407"/>
    <w:rsid w:val="0001353C"/>
    <w:rsid w:val="000159F2"/>
    <w:rsid w:val="00016030"/>
    <w:rsid w:val="00016F58"/>
    <w:rsid w:val="0001716D"/>
    <w:rsid w:val="00025E8D"/>
    <w:rsid w:val="00026F13"/>
    <w:rsid w:val="000270E2"/>
    <w:rsid w:val="00030FCA"/>
    <w:rsid w:val="000333FB"/>
    <w:rsid w:val="00033880"/>
    <w:rsid w:val="00033C9C"/>
    <w:rsid w:val="00035068"/>
    <w:rsid w:val="0003703E"/>
    <w:rsid w:val="00041E9D"/>
    <w:rsid w:val="000431F1"/>
    <w:rsid w:val="00044D04"/>
    <w:rsid w:val="00046073"/>
    <w:rsid w:val="000460D8"/>
    <w:rsid w:val="000468F2"/>
    <w:rsid w:val="00046BF6"/>
    <w:rsid w:val="00050965"/>
    <w:rsid w:val="00050FD5"/>
    <w:rsid w:val="00051ED7"/>
    <w:rsid w:val="0005257F"/>
    <w:rsid w:val="0005325A"/>
    <w:rsid w:val="00053761"/>
    <w:rsid w:val="00053E79"/>
    <w:rsid w:val="00055099"/>
    <w:rsid w:val="0005556D"/>
    <w:rsid w:val="0005638B"/>
    <w:rsid w:val="00056F32"/>
    <w:rsid w:val="00057613"/>
    <w:rsid w:val="000613C7"/>
    <w:rsid w:val="000624CE"/>
    <w:rsid w:val="000647F4"/>
    <w:rsid w:val="00064BA7"/>
    <w:rsid w:val="00065C5E"/>
    <w:rsid w:val="00066881"/>
    <w:rsid w:val="000670D6"/>
    <w:rsid w:val="0006790F"/>
    <w:rsid w:val="0007071D"/>
    <w:rsid w:val="00070818"/>
    <w:rsid w:val="00070A0B"/>
    <w:rsid w:val="00073D64"/>
    <w:rsid w:val="000755FF"/>
    <w:rsid w:val="00075A0C"/>
    <w:rsid w:val="00076B1F"/>
    <w:rsid w:val="0008444F"/>
    <w:rsid w:val="00090BFB"/>
    <w:rsid w:val="00093EC6"/>
    <w:rsid w:val="00094784"/>
    <w:rsid w:val="000957BF"/>
    <w:rsid w:val="00095B11"/>
    <w:rsid w:val="0009703E"/>
    <w:rsid w:val="000A0FA9"/>
    <w:rsid w:val="000A17D9"/>
    <w:rsid w:val="000A3D0E"/>
    <w:rsid w:val="000A7CAF"/>
    <w:rsid w:val="000A7E55"/>
    <w:rsid w:val="000B1F9B"/>
    <w:rsid w:val="000B6761"/>
    <w:rsid w:val="000B6992"/>
    <w:rsid w:val="000B6CB0"/>
    <w:rsid w:val="000C148A"/>
    <w:rsid w:val="000C21F4"/>
    <w:rsid w:val="000C2E7D"/>
    <w:rsid w:val="000C391F"/>
    <w:rsid w:val="000C6C67"/>
    <w:rsid w:val="000D2A66"/>
    <w:rsid w:val="000D435A"/>
    <w:rsid w:val="000D4BC7"/>
    <w:rsid w:val="000D71B9"/>
    <w:rsid w:val="000D7FB3"/>
    <w:rsid w:val="000E35A6"/>
    <w:rsid w:val="000E4194"/>
    <w:rsid w:val="000E5465"/>
    <w:rsid w:val="000F2AEE"/>
    <w:rsid w:val="000F3885"/>
    <w:rsid w:val="000F454C"/>
    <w:rsid w:val="00100552"/>
    <w:rsid w:val="0010108E"/>
    <w:rsid w:val="0010320F"/>
    <w:rsid w:val="001054D3"/>
    <w:rsid w:val="00105FF6"/>
    <w:rsid w:val="00106C5A"/>
    <w:rsid w:val="0010717A"/>
    <w:rsid w:val="00107AC9"/>
    <w:rsid w:val="0011105D"/>
    <w:rsid w:val="00116093"/>
    <w:rsid w:val="00117E9F"/>
    <w:rsid w:val="00120199"/>
    <w:rsid w:val="001201C4"/>
    <w:rsid w:val="00120E82"/>
    <w:rsid w:val="00121F8F"/>
    <w:rsid w:val="00122072"/>
    <w:rsid w:val="00123143"/>
    <w:rsid w:val="001244DA"/>
    <w:rsid w:val="00126BDF"/>
    <w:rsid w:val="00127F37"/>
    <w:rsid w:val="001302E2"/>
    <w:rsid w:val="00133473"/>
    <w:rsid w:val="00134EB7"/>
    <w:rsid w:val="00135A2E"/>
    <w:rsid w:val="001438B4"/>
    <w:rsid w:val="001441E6"/>
    <w:rsid w:val="00150577"/>
    <w:rsid w:val="00151375"/>
    <w:rsid w:val="00152487"/>
    <w:rsid w:val="001551B1"/>
    <w:rsid w:val="001562D1"/>
    <w:rsid w:val="00156383"/>
    <w:rsid w:val="00157B0C"/>
    <w:rsid w:val="00163F6C"/>
    <w:rsid w:val="00164571"/>
    <w:rsid w:val="001647CC"/>
    <w:rsid w:val="00165EB6"/>
    <w:rsid w:val="0017195E"/>
    <w:rsid w:val="001736D9"/>
    <w:rsid w:val="00173804"/>
    <w:rsid w:val="00174DAD"/>
    <w:rsid w:val="0017572D"/>
    <w:rsid w:val="0017799A"/>
    <w:rsid w:val="00181F9B"/>
    <w:rsid w:val="001854DC"/>
    <w:rsid w:val="001854F2"/>
    <w:rsid w:val="00185E0A"/>
    <w:rsid w:val="00186066"/>
    <w:rsid w:val="001861BE"/>
    <w:rsid w:val="00190838"/>
    <w:rsid w:val="00191ACD"/>
    <w:rsid w:val="00191BCF"/>
    <w:rsid w:val="00191FEC"/>
    <w:rsid w:val="00192BBB"/>
    <w:rsid w:val="00194FC1"/>
    <w:rsid w:val="00195132"/>
    <w:rsid w:val="001961B3"/>
    <w:rsid w:val="001A4C9E"/>
    <w:rsid w:val="001A4F1D"/>
    <w:rsid w:val="001A70C4"/>
    <w:rsid w:val="001A7A09"/>
    <w:rsid w:val="001B08DF"/>
    <w:rsid w:val="001B09E7"/>
    <w:rsid w:val="001B1187"/>
    <w:rsid w:val="001B1D22"/>
    <w:rsid w:val="001B2D89"/>
    <w:rsid w:val="001B3AAE"/>
    <w:rsid w:val="001B49D9"/>
    <w:rsid w:val="001B5B86"/>
    <w:rsid w:val="001B6BB8"/>
    <w:rsid w:val="001C280D"/>
    <w:rsid w:val="001C2918"/>
    <w:rsid w:val="001C2991"/>
    <w:rsid w:val="001C3BC8"/>
    <w:rsid w:val="001C5DAA"/>
    <w:rsid w:val="001C60C0"/>
    <w:rsid w:val="001C6977"/>
    <w:rsid w:val="001C6E5E"/>
    <w:rsid w:val="001D0293"/>
    <w:rsid w:val="001D1F21"/>
    <w:rsid w:val="001D20B0"/>
    <w:rsid w:val="001D3BC6"/>
    <w:rsid w:val="001D5D6B"/>
    <w:rsid w:val="001D5E29"/>
    <w:rsid w:val="001D61CD"/>
    <w:rsid w:val="001D6875"/>
    <w:rsid w:val="001E01BC"/>
    <w:rsid w:val="001E0F03"/>
    <w:rsid w:val="001E12AB"/>
    <w:rsid w:val="001E2856"/>
    <w:rsid w:val="001E56B3"/>
    <w:rsid w:val="001F0732"/>
    <w:rsid w:val="001F3A72"/>
    <w:rsid w:val="001F4027"/>
    <w:rsid w:val="001F4803"/>
    <w:rsid w:val="00200A98"/>
    <w:rsid w:val="002049D5"/>
    <w:rsid w:val="0020592A"/>
    <w:rsid w:val="002067A9"/>
    <w:rsid w:val="00210D8E"/>
    <w:rsid w:val="00210E9E"/>
    <w:rsid w:val="0021153C"/>
    <w:rsid w:val="00213B16"/>
    <w:rsid w:val="00213B2C"/>
    <w:rsid w:val="0021787E"/>
    <w:rsid w:val="002203C8"/>
    <w:rsid w:val="00221033"/>
    <w:rsid w:val="002220E8"/>
    <w:rsid w:val="00222A44"/>
    <w:rsid w:val="00223855"/>
    <w:rsid w:val="0022441C"/>
    <w:rsid w:val="00224A08"/>
    <w:rsid w:val="00224F40"/>
    <w:rsid w:val="0022531E"/>
    <w:rsid w:val="00226596"/>
    <w:rsid w:val="00226CF3"/>
    <w:rsid w:val="00231DCD"/>
    <w:rsid w:val="00233008"/>
    <w:rsid w:val="002342B9"/>
    <w:rsid w:val="00235FD2"/>
    <w:rsid w:val="00240946"/>
    <w:rsid w:val="00240F6D"/>
    <w:rsid w:val="002411B3"/>
    <w:rsid w:val="002417B3"/>
    <w:rsid w:val="00242175"/>
    <w:rsid w:val="00243C2D"/>
    <w:rsid w:val="00243D62"/>
    <w:rsid w:val="0024531C"/>
    <w:rsid w:val="00245362"/>
    <w:rsid w:val="00250452"/>
    <w:rsid w:val="00250AB4"/>
    <w:rsid w:val="00250E72"/>
    <w:rsid w:val="00252597"/>
    <w:rsid w:val="002546D7"/>
    <w:rsid w:val="002556B2"/>
    <w:rsid w:val="002562CF"/>
    <w:rsid w:val="00256E87"/>
    <w:rsid w:val="00257D74"/>
    <w:rsid w:val="0026031A"/>
    <w:rsid w:val="00263B18"/>
    <w:rsid w:val="00265632"/>
    <w:rsid w:val="00265A49"/>
    <w:rsid w:val="002669DC"/>
    <w:rsid w:val="00267012"/>
    <w:rsid w:val="00271A7A"/>
    <w:rsid w:val="00271C0A"/>
    <w:rsid w:val="00274F20"/>
    <w:rsid w:val="00275DFB"/>
    <w:rsid w:val="00277EC9"/>
    <w:rsid w:val="00280AFA"/>
    <w:rsid w:val="00283527"/>
    <w:rsid w:val="00284030"/>
    <w:rsid w:val="00285C47"/>
    <w:rsid w:val="00285E56"/>
    <w:rsid w:val="00290B44"/>
    <w:rsid w:val="00292887"/>
    <w:rsid w:val="00293D08"/>
    <w:rsid w:val="00295610"/>
    <w:rsid w:val="0029653E"/>
    <w:rsid w:val="0029745E"/>
    <w:rsid w:val="002A0144"/>
    <w:rsid w:val="002A02E2"/>
    <w:rsid w:val="002A0304"/>
    <w:rsid w:val="002A094F"/>
    <w:rsid w:val="002A3286"/>
    <w:rsid w:val="002A3ABE"/>
    <w:rsid w:val="002A5DB0"/>
    <w:rsid w:val="002A7498"/>
    <w:rsid w:val="002A7B9E"/>
    <w:rsid w:val="002B02A7"/>
    <w:rsid w:val="002B1F4E"/>
    <w:rsid w:val="002B203A"/>
    <w:rsid w:val="002B3BE6"/>
    <w:rsid w:val="002B42C1"/>
    <w:rsid w:val="002B45D3"/>
    <w:rsid w:val="002B55F0"/>
    <w:rsid w:val="002C0B59"/>
    <w:rsid w:val="002C1ABF"/>
    <w:rsid w:val="002C38C2"/>
    <w:rsid w:val="002C3C8C"/>
    <w:rsid w:val="002C3C9F"/>
    <w:rsid w:val="002C3D4C"/>
    <w:rsid w:val="002C3FDC"/>
    <w:rsid w:val="002C6D99"/>
    <w:rsid w:val="002C6E61"/>
    <w:rsid w:val="002C797F"/>
    <w:rsid w:val="002C7B63"/>
    <w:rsid w:val="002D2C37"/>
    <w:rsid w:val="002D46AD"/>
    <w:rsid w:val="002D4D63"/>
    <w:rsid w:val="002D5350"/>
    <w:rsid w:val="002E2125"/>
    <w:rsid w:val="002E2FEF"/>
    <w:rsid w:val="002E30B2"/>
    <w:rsid w:val="002E3993"/>
    <w:rsid w:val="002E3CE9"/>
    <w:rsid w:val="002E3F23"/>
    <w:rsid w:val="002E517F"/>
    <w:rsid w:val="002E62E9"/>
    <w:rsid w:val="002E6C74"/>
    <w:rsid w:val="002E6E75"/>
    <w:rsid w:val="002F067F"/>
    <w:rsid w:val="002F1132"/>
    <w:rsid w:val="002F5715"/>
    <w:rsid w:val="002F6A52"/>
    <w:rsid w:val="003007F4"/>
    <w:rsid w:val="003023EB"/>
    <w:rsid w:val="003031FD"/>
    <w:rsid w:val="00303B47"/>
    <w:rsid w:val="00307126"/>
    <w:rsid w:val="003071C6"/>
    <w:rsid w:val="003074D1"/>
    <w:rsid w:val="003074F7"/>
    <w:rsid w:val="00313D44"/>
    <w:rsid w:val="00314676"/>
    <w:rsid w:val="00314D47"/>
    <w:rsid w:val="00315196"/>
    <w:rsid w:val="003154B2"/>
    <w:rsid w:val="0031625C"/>
    <w:rsid w:val="00316C36"/>
    <w:rsid w:val="00317004"/>
    <w:rsid w:val="00320A9D"/>
    <w:rsid w:val="003217A7"/>
    <w:rsid w:val="00323E6C"/>
    <w:rsid w:val="00327052"/>
    <w:rsid w:val="00331077"/>
    <w:rsid w:val="0033169C"/>
    <w:rsid w:val="0033193F"/>
    <w:rsid w:val="00337E41"/>
    <w:rsid w:val="003410AD"/>
    <w:rsid w:val="003414CD"/>
    <w:rsid w:val="00345C25"/>
    <w:rsid w:val="00345D83"/>
    <w:rsid w:val="0034627F"/>
    <w:rsid w:val="00347850"/>
    <w:rsid w:val="00347A64"/>
    <w:rsid w:val="003538ED"/>
    <w:rsid w:val="00355483"/>
    <w:rsid w:val="00355743"/>
    <w:rsid w:val="00356207"/>
    <w:rsid w:val="0035633D"/>
    <w:rsid w:val="00356C1F"/>
    <w:rsid w:val="00356CA1"/>
    <w:rsid w:val="00356E4F"/>
    <w:rsid w:val="00357017"/>
    <w:rsid w:val="003574F6"/>
    <w:rsid w:val="00357876"/>
    <w:rsid w:val="00357ACA"/>
    <w:rsid w:val="00360A12"/>
    <w:rsid w:val="00360C14"/>
    <w:rsid w:val="00360D4E"/>
    <w:rsid w:val="00362327"/>
    <w:rsid w:val="00362854"/>
    <w:rsid w:val="003642DC"/>
    <w:rsid w:val="00367687"/>
    <w:rsid w:val="00370007"/>
    <w:rsid w:val="003730EA"/>
    <w:rsid w:val="003733CE"/>
    <w:rsid w:val="003747D4"/>
    <w:rsid w:val="00374A06"/>
    <w:rsid w:val="00375102"/>
    <w:rsid w:val="00375A01"/>
    <w:rsid w:val="00375D68"/>
    <w:rsid w:val="003765EF"/>
    <w:rsid w:val="003810E3"/>
    <w:rsid w:val="003818EA"/>
    <w:rsid w:val="003819F2"/>
    <w:rsid w:val="00381D1B"/>
    <w:rsid w:val="00381DB2"/>
    <w:rsid w:val="00382656"/>
    <w:rsid w:val="003840BD"/>
    <w:rsid w:val="00386562"/>
    <w:rsid w:val="00387D4B"/>
    <w:rsid w:val="00390012"/>
    <w:rsid w:val="00390567"/>
    <w:rsid w:val="0039167A"/>
    <w:rsid w:val="00392B5C"/>
    <w:rsid w:val="003944D5"/>
    <w:rsid w:val="00394BAC"/>
    <w:rsid w:val="00396CB0"/>
    <w:rsid w:val="00397B24"/>
    <w:rsid w:val="003A01B4"/>
    <w:rsid w:val="003A0C00"/>
    <w:rsid w:val="003A206D"/>
    <w:rsid w:val="003A2482"/>
    <w:rsid w:val="003A3828"/>
    <w:rsid w:val="003A7006"/>
    <w:rsid w:val="003A7719"/>
    <w:rsid w:val="003B0735"/>
    <w:rsid w:val="003B0A09"/>
    <w:rsid w:val="003B226E"/>
    <w:rsid w:val="003B5984"/>
    <w:rsid w:val="003B6A9A"/>
    <w:rsid w:val="003B74AE"/>
    <w:rsid w:val="003B7832"/>
    <w:rsid w:val="003C0575"/>
    <w:rsid w:val="003C119C"/>
    <w:rsid w:val="003C11CF"/>
    <w:rsid w:val="003C225D"/>
    <w:rsid w:val="003C33E8"/>
    <w:rsid w:val="003C3E38"/>
    <w:rsid w:val="003C45C4"/>
    <w:rsid w:val="003C4FE2"/>
    <w:rsid w:val="003C5440"/>
    <w:rsid w:val="003D420C"/>
    <w:rsid w:val="003D43CE"/>
    <w:rsid w:val="003D4705"/>
    <w:rsid w:val="003E22E5"/>
    <w:rsid w:val="003E2FBB"/>
    <w:rsid w:val="003E4B72"/>
    <w:rsid w:val="003F08E5"/>
    <w:rsid w:val="003F1070"/>
    <w:rsid w:val="003F2209"/>
    <w:rsid w:val="003F5AA7"/>
    <w:rsid w:val="003F6AA1"/>
    <w:rsid w:val="0040116F"/>
    <w:rsid w:val="00401447"/>
    <w:rsid w:val="004039FE"/>
    <w:rsid w:val="00405448"/>
    <w:rsid w:val="0040563C"/>
    <w:rsid w:val="00405C7B"/>
    <w:rsid w:val="00410422"/>
    <w:rsid w:val="00410BF6"/>
    <w:rsid w:val="00411E54"/>
    <w:rsid w:val="00412072"/>
    <w:rsid w:val="00414EAE"/>
    <w:rsid w:val="00415457"/>
    <w:rsid w:val="00415944"/>
    <w:rsid w:val="0041791A"/>
    <w:rsid w:val="00420232"/>
    <w:rsid w:val="00421281"/>
    <w:rsid w:val="00425CDF"/>
    <w:rsid w:val="0042768B"/>
    <w:rsid w:val="0042CFD3"/>
    <w:rsid w:val="0043053F"/>
    <w:rsid w:val="00431943"/>
    <w:rsid w:val="00431992"/>
    <w:rsid w:val="00432B48"/>
    <w:rsid w:val="004350C4"/>
    <w:rsid w:val="0044160B"/>
    <w:rsid w:val="00441F2C"/>
    <w:rsid w:val="00442768"/>
    <w:rsid w:val="00444045"/>
    <w:rsid w:val="0044457F"/>
    <w:rsid w:val="0044464A"/>
    <w:rsid w:val="0044604F"/>
    <w:rsid w:val="00446F79"/>
    <w:rsid w:val="0044713F"/>
    <w:rsid w:val="00447890"/>
    <w:rsid w:val="004500F9"/>
    <w:rsid w:val="00450E61"/>
    <w:rsid w:val="00450F0A"/>
    <w:rsid w:val="00451DFE"/>
    <w:rsid w:val="00452EF3"/>
    <w:rsid w:val="00453543"/>
    <w:rsid w:val="00455245"/>
    <w:rsid w:val="004558B2"/>
    <w:rsid w:val="004575B6"/>
    <w:rsid w:val="00457A9E"/>
    <w:rsid w:val="00457FBC"/>
    <w:rsid w:val="00460BA4"/>
    <w:rsid w:val="00461D06"/>
    <w:rsid w:val="00463E63"/>
    <w:rsid w:val="00465B76"/>
    <w:rsid w:val="004662C3"/>
    <w:rsid w:val="00470089"/>
    <w:rsid w:val="004704B7"/>
    <w:rsid w:val="0047477E"/>
    <w:rsid w:val="0047585B"/>
    <w:rsid w:val="00476499"/>
    <w:rsid w:val="004777C3"/>
    <w:rsid w:val="004832B3"/>
    <w:rsid w:val="0048391B"/>
    <w:rsid w:val="00485343"/>
    <w:rsid w:val="00486710"/>
    <w:rsid w:val="00486867"/>
    <w:rsid w:val="00487A55"/>
    <w:rsid w:val="00490EFE"/>
    <w:rsid w:val="0049160A"/>
    <w:rsid w:val="00491792"/>
    <w:rsid w:val="00491B3A"/>
    <w:rsid w:val="00492386"/>
    <w:rsid w:val="004924B1"/>
    <w:rsid w:val="00493050"/>
    <w:rsid w:val="0049490D"/>
    <w:rsid w:val="00495ACB"/>
    <w:rsid w:val="00496A20"/>
    <w:rsid w:val="00497928"/>
    <w:rsid w:val="004A2F1F"/>
    <w:rsid w:val="004A4133"/>
    <w:rsid w:val="004A5667"/>
    <w:rsid w:val="004A7248"/>
    <w:rsid w:val="004B3034"/>
    <w:rsid w:val="004B42BE"/>
    <w:rsid w:val="004B60E0"/>
    <w:rsid w:val="004C0168"/>
    <w:rsid w:val="004C0282"/>
    <w:rsid w:val="004C0BC4"/>
    <w:rsid w:val="004C7FEB"/>
    <w:rsid w:val="004D09A1"/>
    <w:rsid w:val="004D0AD2"/>
    <w:rsid w:val="004D1307"/>
    <w:rsid w:val="004D1A25"/>
    <w:rsid w:val="004D32F3"/>
    <w:rsid w:val="004D41ED"/>
    <w:rsid w:val="004D56ED"/>
    <w:rsid w:val="004D63DF"/>
    <w:rsid w:val="004E1BE9"/>
    <w:rsid w:val="004E27A4"/>
    <w:rsid w:val="004E3E0E"/>
    <w:rsid w:val="004E5D3E"/>
    <w:rsid w:val="004E659F"/>
    <w:rsid w:val="004E65CC"/>
    <w:rsid w:val="004E76A0"/>
    <w:rsid w:val="004E7FBD"/>
    <w:rsid w:val="004F04A3"/>
    <w:rsid w:val="004F0C83"/>
    <w:rsid w:val="004F1CFA"/>
    <w:rsid w:val="004F47B1"/>
    <w:rsid w:val="004F5304"/>
    <w:rsid w:val="004F573B"/>
    <w:rsid w:val="004F5953"/>
    <w:rsid w:val="00500E3B"/>
    <w:rsid w:val="00500F34"/>
    <w:rsid w:val="00503658"/>
    <w:rsid w:val="00504CCC"/>
    <w:rsid w:val="00504D0C"/>
    <w:rsid w:val="00507CCE"/>
    <w:rsid w:val="005129FA"/>
    <w:rsid w:val="00512ABC"/>
    <w:rsid w:val="00512BEF"/>
    <w:rsid w:val="00514E19"/>
    <w:rsid w:val="00514F6E"/>
    <w:rsid w:val="0051682E"/>
    <w:rsid w:val="00516E39"/>
    <w:rsid w:val="00517659"/>
    <w:rsid w:val="005234AE"/>
    <w:rsid w:val="00523DA5"/>
    <w:rsid w:val="005267BB"/>
    <w:rsid w:val="00526973"/>
    <w:rsid w:val="00527305"/>
    <w:rsid w:val="00531BD9"/>
    <w:rsid w:val="00532CD0"/>
    <w:rsid w:val="005340E0"/>
    <w:rsid w:val="00534E6B"/>
    <w:rsid w:val="00536952"/>
    <w:rsid w:val="005414CD"/>
    <w:rsid w:val="00541C05"/>
    <w:rsid w:val="00541F40"/>
    <w:rsid w:val="00543763"/>
    <w:rsid w:val="00544CE1"/>
    <w:rsid w:val="00544FBF"/>
    <w:rsid w:val="00545A2A"/>
    <w:rsid w:val="00546F75"/>
    <w:rsid w:val="00550B5F"/>
    <w:rsid w:val="00551FDF"/>
    <w:rsid w:val="0055205A"/>
    <w:rsid w:val="005521F7"/>
    <w:rsid w:val="0055253A"/>
    <w:rsid w:val="00552EF2"/>
    <w:rsid w:val="005538DA"/>
    <w:rsid w:val="005543AC"/>
    <w:rsid w:val="00555BED"/>
    <w:rsid w:val="005603A2"/>
    <w:rsid w:val="00562379"/>
    <w:rsid w:val="005629D0"/>
    <w:rsid w:val="00566124"/>
    <w:rsid w:val="00566163"/>
    <w:rsid w:val="00566446"/>
    <w:rsid w:val="00566D33"/>
    <w:rsid w:val="0056723F"/>
    <w:rsid w:val="00570EC0"/>
    <w:rsid w:val="00573987"/>
    <w:rsid w:val="0058032D"/>
    <w:rsid w:val="005822B2"/>
    <w:rsid w:val="00582B57"/>
    <w:rsid w:val="00582F38"/>
    <w:rsid w:val="00583C58"/>
    <w:rsid w:val="00584A23"/>
    <w:rsid w:val="00584CEE"/>
    <w:rsid w:val="00584D98"/>
    <w:rsid w:val="00586EF9"/>
    <w:rsid w:val="00587117"/>
    <w:rsid w:val="005905BA"/>
    <w:rsid w:val="0059135F"/>
    <w:rsid w:val="00592207"/>
    <w:rsid w:val="005937CB"/>
    <w:rsid w:val="0059393F"/>
    <w:rsid w:val="00596185"/>
    <w:rsid w:val="005A13FB"/>
    <w:rsid w:val="005A1EA1"/>
    <w:rsid w:val="005A2188"/>
    <w:rsid w:val="005A3DE3"/>
    <w:rsid w:val="005A5398"/>
    <w:rsid w:val="005A6FE1"/>
    <w:rsid w:val="005A7228"/>
    <w:rsid w:val="005B2623"/>
    <w:rsid w:val="005B26F5"/>
    <w:rsid w:val="005B2825"/>
    <w:rsid w:val="005B4468"/>
    <w:rsid w:val="005B4AF8"/>
    <w:rsid w:val="005B6346"/>
    <w:rsid w:val="005C528A"/>
    <w:rsid w:val="005D0D60"/>
    <w:rsid w:val="005D1EAD"/>
    <w:rsid w:val="005D3171"/>
    <w:rsid w:val="005D36E8"/>
    <w:rsid w:val="005D37F0"/>
    <w:rsid w:val="005D3FF5"/>
    <w:rsid w:val="005D7718"/>
    <w:rsid w:val="005E2500"/>
    <w:rsid w:val="005E3C67"/>
    <w:rsid w:val="005E763F"/>
    <w:rsid w:val="005F148C"/>
    <w:rsid w:val="005F2135"/>
    <w:rsid w:val="005F2689"/>
    <w:rsid w:val="005F4DAE"/>
    <w:rsid w:val="005F6203"/>
    <w:rsid w:val="005F621C"/>
    <w:rsid w:val="00600E1B"/>
    <w:rsid w:val="006044D5"/>
    <w:rsid w:val="00605363"/>
    <w:rsid w:val="00605BC9"/>
    <w:rsid w:val="00607CAC"/>
    <w:rsid w:val="00611013"/>
    <w:rsid w:val="00612AA6"/>
    <w:rsid w:val="00613D7C"/>
    <w:rsid w:val="00613F15"/>
    <w:rsid w:val="00614D6E"/>
    <w:rsid w:val="006157AD"/>
    <w:rsid w:val="00615BDD"/>
    <w:rsid w:val="00616D3D"/>
    <w:rsid w:val="00616DBC"/>
    <w:rsid w:val="006216BF"/>
    <w:rsid w:val="0062187A"/>
    <w:rsid w:val="006239C6"/>
    <w:rsid w:val="00626308"/>
    <w:rsid w:val="00626912"/>
    <w:rsid w:val="0062759E"/>
    <w:rsid w:val="00631C85"/>
    <w:rsid w:val="00633C84"/>
    <w:rsid w:val="00634012"/>
    <w:rsid w:val="00635CCE"/>
    <w:rsid w:val="006370AF"/>
    <w:rsid w:val="006373F7"/>
    <w:rsid w:val="00637412"/>
    <w:rsid w:val="0064003E"/>
    <w:rsid w:val="0064337F"/>
    <w:rsid w:val="00643F36"/>
    <w:rsid w:val="00644D6A"/>
    <w:rsid w:val="006473A7"/>
    <w:rsid w:val="00647FEC"/>
    <w:rsid w:val="00652F70"/>
    <w:rsid w:val="00653716"/>
    <w:rsid w:val="006544BB"/>
    <w:rsid w:val="00654D60"/>
    <w:rsid w:val="00661145"/>
    <w:rsid w:val="006612C5"/>
    <w:rsid w:val="00661BDF"/>
    <w:rsid w:val="00664469"/>
    <w:rsid w:val="00664E12"/>
    <w:rsid w:val="00666185"/>
    <w:rsid w:val="006664E5"/>
    <w:rsid w:val="00674FAC"/>
    <w:rsid w:val="00682A81"/>
    <w:rsid w:val="00682B6F"/>
    <w:rsid w:val="006846CB"/>
    <w:rsid w:val="00684772"/>
    <w:rsid w:val="0068562E"/>
    <w:rsid w:val="00685889"/>
    <w:rsid w:val="00686B6E"/>
    <w:rsid w:val="00686E75"/>
    <w:rsid w:val="00686EC3"/>
    <w:rsid w:val="006911FA"/>
    <w:rsid w:val="00691CDA"/>
    <w:rsid w:val="00692F69"/>
    <w:rsid w:val="0069447A"/>
    <w:rsid w:val="0069550A"/>
    <w:rsid w:val="006A0370"/>
    <w:rsid w:val="006A0D13"/>
    <w:rsid w:val="006A0DCA"/>
    <w:rsid w:val="006A3CD5"/>
    <w:rsid w:val="006A4294"/>
    <w:rsid w:val="006A568B"/>
    <w:rsid w:val="006A5CBA"/>
    <w:rsid w:val="006A5E45"/>
    <w:rsid w:val="006A5FAE"/>
    <w:rsid w:val="006A6BE5"/>
    <w:rsid w:val="006A7030"/>
    <w:rsid w:val="006B08CF"/>
    <w:rsid w:val="006B1D31"/>
    <w:rsid w:val="006B34B1"/>
    <w:rsid w:val="006B3940"/>
    <w:rsid w:val="006C13B3"/>
    <w:rsid w:val="006C207E"/>
    <w:rsid w:val="006C2BC0"/>
    <w:rsid w:val="006C2E6C"/>
    <w:rsid w:val="006C4322"/>
    <w:rsid w:val="006C441D"/>
    <w:rsid w:val="006C59E2"/>
    <w:rsid w:val="006C5A2B"/>
    <w:rsid w:val="006C6097"/>
    <w:rsid w:val="006C6BA0"/>
    <w:rsid w:val="006D0CAD"/>
    <w:rsid w:val="006D0FA1"/>
    <w:rsid w:val="006D16B8"/>
    <w:rsid w:val="006D1A8A"/>
    <w:rsid w:val="006D1DDF"/>
    <w:rsid w:val="006D2FAA"/>
    <w:rsid w:val="006D4084"/>
    <w:rsid w:val="006D479E"/>
    <w:rsid w:val="006D4B63"/>
    <w:rsid w:val="006D4D90"/>
    <w:rsid w:val="006D5BC1"/>
    <w:rsid w:val="006D6C4E"/>
    <w:rsid w:val="006E000C"/>
    <w:rsid w:val="006E1E91"/>
    <w:rsid w:val="006E36AA"/>
    <w:rsid w:val="006E63D6"/>
    <w:rsid w:val="006E69B2"/>
    <w:rsid w:val="006F1840"/>
    <w:rsid w:val="006F2A92"/>
    <w:rsid w:val="006F2AC8"/>
    <w:rsid w:val="006F32EB"/>
    <w:rsid w:val="006F3843"/>
    <w:rsid w:val="006F3951"/>
    <w:rsid w:val="006F47BA"/>
    <w:rsid w:val="006F6F09"/>
    <w:rsid w:val="006F73EE"/>
    <w:rsid w:val="00700CF2"/>
    <w:rsid w:val="00700EBC"/>
    <w:rsid w:val="00701A58"/>
    <w:rsid w:val="00702250"/>
    <w:rsid w:val="00702AF1"/>
    <w:rsid w:val="00703EFF"/>
    <w:rsid w:val="0070415D"/>
    <w:rsid w:val="007057F8"/>
    <w:rsid w:val="0070605E"/>
    <w:rsid w:val="00715DC7"/>
    <w:rsid w:val="00716381"/>
    <w:rsid w:val="00717939"/>
    <w:rsid w:val="00722020"/>
    <w:rsid w:val="007244C8"/>
    <w:rsid w:val="00724810"/>
    <w:rsid w:val="007248E7"/>
    <w:rsid w:val="007252EF"/>
    <w:rsid w:val="00726855"/>
    <w:rsid w:val="0072777D"/>
    <w:rsid w:val="00730E2D"/>
    <w:rsid w:val="007325F9"/>
    <w:rsid w:val="00733A7D"/>
    <w:rsid w:val="00734688"/>
    <w:rsid w:val="00735025"/>
    <w:rsid w:val="00736160"/>
    <w:rsid w:val="00736753"/>
    <w:rsid w:val="007367A0"/>
    <w:rsid w:val="00736E4F"/>
    <w:rsid w:val="007374EC"/>
    <w:rsid w:val="00740051"/>
    <w:rsid w:val="00740990"/>
    <w:rsid w:val="00741A33"/>
    <w:rsid w:val="00742ECE"/>
    <w:rsid w:val="00744FD5"/>
    <w:rsid w:val="0074570F"/>
    <w:rsid w:val="00745FBF"/>
    <w:rsid w:val="007464A0"/>
    <w:rsid w:val="00746DDD"/>
    <w:rsid w:val="00747E2B"/>
    <w:rsid w:val="00747FC6"/>
    <w:rsid w:val="007512AC"/>
    <w:rsid w:val="00753192"/>
    <w:rsid w:val="00754FD8"/>
    <w:rsid w:val="007555D0"/>
    <w:rsid w:val="00756F94"/>
    <w:rsid w:val="00757E87"/>
    <w:rsid w:val="00760612"/>
    <w:rsid w:val="00760C11"/>
    <w:rsid w:val="00761AE4"/>
    <w:rsid w:val="00761B19"/>
    <w:rsid w:val="007653FD"/>
    <w:rsid w:val="00766C40"/>
    <w:rsid w:val="00767C75"/>
    <w:rsid w:val="00771410"/>
    <w:rsid w:val="007717DB"/>
    <w:rsid w:val="0077232D"/>
    <w:rsid w:val="00772E1C"/>
    <w:rsid w:val="00774F7D"/>
    <w:rsid w:val="0078229F"/>
    <w:rsid w:val="00786CA3"/>
    <w:rsid w:val="00787468"/>
    <w:rsid w:val="00787BAA"/>
    <w:rsid w:val="0079050D"/>
    <w:rsid w:val="007909B8"/>
    <w:rsid w:val="00791B9C"/>
    <w:rsid w:val="0079341D"/>
    <w:rsid w:val="00793E5F"/>
    <w:rsid w:val="00794A9D"/>
    <w:rsid w:val="00797762"/>
    <w:rsid w:val="007A11E8"/>
    <w:rsid w:val="007A38B8"/>
    <w:rsid w:val="007A5605"/>
    <w:rsid w:val="007A571D"/>
    <w:rsid w:val="007A71A3"/>
    <w:rsid w:val="007A79B5"/>
    <w:rsid w:val="007B3020"/>
    <w:rsid w:val="007B374D"/>
    <w:rsid w:val="007B48F1"/>
    <w:rsid w:val="007B657F"/>
    <w:rsid w:val="007B7850"/>
    <w:rsid w:val="007C197C"/>
    <w:rsid w:val="007C344A"/>
    <w:rsid w:val="007C51EB"/>
    <w:rsid w:val="007C5540"/>
    <w:rsid w:val="007C5D7A"/>
    <w:rsid w:val="007D00B4"/>
    <w:rsid w:val="007D274B"/>
    <w:rsid w:val="007D5251"/>
    <w:rsid w:val="007E0287"/>
    <w:rsid w:val="007E3EB9"/>
    <w:rsid w:val="007E43D3"/>
    <w:rsid w:val="007E4A93"/>
    <w:rsid w:val="007E4AE4"/>
    <w:rsid w:val="007E6600"/>
    <w:rsid w:val="007E7C74"/>
    <w:rsid w:val="007F1349"/>
    <w:rsid w:val="007F23C9"/>
    <w:rsid w:val="007F4814"/>
    <w:rsid w:val="007F4FC6"/>
    <w:rsid w:val="007F5EF6"/>
    <w:rsid w:val="0080017B"/>
    <w:rsid w:val="00803E4B"/>
    <w:rsid w:val="008052B9"/>
    <w:rsid w:val="00805DE4"/>
    <w:rsid w:val="00806CBE"/>
    <w:rsid w:val="00812C9E"/>
    <w:rsid w:val="00812EB2"/>
    <w:rsid w:val="008147F1"/>
    <w:rsid w:val="00814B22"/>
    <w:rsid w:val="008176E7"/>
    <w:rsid w:val="00820590"/>
    <w:rsid w:val="008274FC"/>
    <w:rsid w:val="00830DDE"/>
    <w:rsid w:val="008314E6"/>
    <w:rsid w:val="0083488A"/>
    <w:rsid w:val="00835053"/>
    <w:rsid w:val="00835876"/>
    <w:rsid w:val="00836507"/>
    <w:rsid w:val="00836EB8"/>
    <w:rsid w:val="0083709E"/>
    <w:rsid w:val="008372ED"/>
    <w:rsid w:val="008430CC"/>
    <w:rsid w:val="008442BD"/>
    <w:rsid w:val="00851FE0"/>
    <w:rsid w:val="0085248F"/>
    <w:rsid w:val="00852AB0"/>
    <w:rsid w:val="00852D0E"/>
    <w:rsid w:val="008559EA"/>
    <w:rsid w:val="00857FB4"/>
    <w:rsid w:val="00860461"/>
    <w:rsid w:val="0086135A"/>
    <w:rsid w:val="00862DFB"/>
    <w:rsid w:val="00864137"/>
    <w:rsid w:val="008656A1"/>
    <w:rsid w:val="0087258E"/>
    <w:rsid w:val="00875670"/>
    <w:rsid w:val="00875B77"/>
    <w:rsid w:val="00875C02"/>
    <w:rsid w:val="008773CF"/>
    <w:rsid w:val="00877D6E"/>
    <w:rsid w:val="00880490"/>
    <w:rsid w:val="008804FA"/>
    <w:rsid w:val="008901E9"/>
    <w:rsid w:val="008918F8"/>
    <w:rsid w:val="00892524"/>
    <w:rsid w:val="00894117"/>
    <w:rsid w:val="00895473"/>
    <w:rsid w:val="00895D52"/>
    <w:rsid w:val="00896286"/>
    <w:rsid w:val="008972EE"/>
    <w:rsid w:val="00897402"/>
    <w:rsid w:val="008A1596"/>
    <w:rsid w:val="008A4DF3"/>
    <w:rsid w:val="008A6104"/>
    <w:rsid w:val="008A613D"/>
    <w:rsid w:val="008A615A"/>
    <w:rsid w:val="008A63DF"/>
    <w:rsid w:val="008A68FF"/>
    <w:rsid w:val="008A6909"/>
    <w:rsid w:val="008B04C5"/>
    <w:rsid w:val="008B7370"/>
    <w:rsid w:val="008B7C20"/>
    <w:rsid w:val="008C1F44"/>
    <w:rsid w:val="008C26FA"/>
    <w:rsid w:val="008C308F"/>
    <w:rsid w:val="008C6B73"/>
    <w:rsid w:val="008C7499"/>
    <w:rsid w:val="008C79EE"/>
    <w:rsid w:val="008D0010"/>
    <w:rsid w:val="008D1176"/>
    <w:rsid w:val="008D19D4"/>
    <w:rsid w:val="008D2A77"/>
    <w:rsid w:val="008D3A9D"/>
    <w:rsid w:val="008D51D4"/>
    <w:rsid w:val="008D5B44"/>
    <w:rsid w:val="008E0439"/>
    <w:rsid w:val="008E0C04"/>
    <w:rsid w:val="008E0CDC"/>
    <w:rsid w:val="008E1888"/>
    <w:rsid w:val="008E18E9"/>
    <w:rsid w:val="008E2160"/>
    <w:rsid w:val="008E2727"/>
    <w:rsid w:val="008E521C"/>
    <w:rsid w:val="008E568F"/>
    <w:rsid w:val="008E56BC"/>
    <w:rsid w:val="008E68EA"/>
    <w:rsid w:val="008F12AF"/>
    <w:rsid w:val="008F1A30"/>
    <w:rsid w:val="008F2672"/>
    <w:rsid w:val="008F41CF"/>
    <w:rsid w:val="008F5137"/>
    <w:rsid w:val="008F5E3C"/>
    <w:rsid w:val="0090279B"/>
    <w:rsid w:val="00903265"/>
    <w:rsid w:val="00903BFA"/>
    <w:rsid w:val="009043FD"/>
    <w:rsid w:val="00904E56"/>
    <w:rsid w:val="00904EBD"/>
    <w:rsid w:val="0090621A"/>
    <w:rsid w:val="00906E2D"/>
    <w:rsid w:val="00910AAE"/>
    <w:rsid w:val="00912D26"/>
    <w:rsid w:val="00913130"/>
    <w:rsid w:val="00913BC7"/>
    <w:rsid w:val="00915CB5"/>
    <w:rsid w:val="00915F4A"/>
    <w:rsid w:val="009166AF"/>
    <w:rsid w:val="00916803"/>
    <w:rsid w:val="009170B8"/>
    <w:rsid w:val="009179DE"/>
    <w:rsid w:val="009214FB"/>
    <w:rsid w:val="009222D0"/>
    <w:rsid w:val="00922743"/>
    <w:rsid w:val="00922829"/>
    <w:rsid w:val="0092787C"/>
    <w:rsid w:val="0093272F"/>
    <w:rsid w:val="009327CA"/>
    <w:rsid w:val="009334F0"/>
    <w:rsid w:val="00935C6D"/>
    <w:rsid w:val="00940301"/>
    <w:rsid w:val="009403B5"/>
    <w:rsid w:val="00943B8D"/>
    <w:rsid w:val="0094540F"/>
    <w:rsid w:val="0094568D"/>
    <w:rsid w:val="009465EF"/>
    <w:rsid w:val="00946FB7"/>
    <w:rsid w:val="00952457"/>
    <w:rsid w:val="00952724"/>
    <w:rsid w:val="0095339E"/>
    <w:rsid w:val="009537A7"/>
    <w:rsid w:val="009537B1"/>
    <w:rsid w:val="00954295"/>
    <w:rsid w:val="0095444E"/>
    <w:rsid w:val="009561C8"/>
    <w:rsid w:val="00956CFA"/>
    <w:rsid w:val="0096174F"/>
    <w:rsid w:val="0096235A"/>
    <w:rsid w:val="00962AC8"/>
    <w:rsid w:val="009639E2"/>
    <w:rsid w:val="00963A3C"/>
    <w:rsid w:val="00964228"/>
    <w:rsid w:val="00966CC0"/>
    <w:rsid w:val="00972836"/>
    <w:rsid w:val="00974067"/>
    <w:rsid w:val="00975FC7"/>
    <w:rsid w:val="00980269"/>
    <w:rsid w:val="009817D7"/>
    <w:rsid w:val="00984EDA"/>
    <w:rsid w:val="009867CF"/>
    <w:rsid w:val="009871CA"/>
    <w:rsid w:val="009907ED"/>
    <w:rsid w:val="0099151C"/>
    <w:rsid w:val="00992995"/>
    <w:rsid w:val="00994179"/>
    <w:rsid w:val="009942E9"/>
    <w:rsid w:val="009977C3"/>
    <w:rsid w:val="009A08F0"/>
    <w:rsid w:val="009A1F44"/>
    <w:rsid w:val="009A39DD"/>
    <w:rsid w:val="009A4A56"/>
    <w:rsid w:val="009A53C2"/>
    <w:rsid w:val="009A79E6"/>
    <w:rsid w:val="009B1719"/>
    <w:rsid w:val="009B1A4F"/>
    <w:rsid w:val="009B22B3"/>
    <w:rsid w:val="009B2B99"/>
    <w:rsid w:val="009B36B0"/>
    <w:rsid w:val="009B3883"/>
    <w:rsid w:val="009B6E60"/>
    <w:rsid w:val="009C0A9E"/>
    <w:rsid w:val="009C1E62"/>
    <w:rsid w:val="009C243F"/>
    <w:rsid w:val="009C2FC1"/>
    <w:rsid w:val="009C31A1"/>
    <w:rsid w:val="009C396D"/>
    <w:rsid w:val="009C3D35"/>
    <w:rsid w:val="009C5225"/>
    <w:rsid w:val="009C652C"/>
    <w:rsid w:val="009C70EE"/>
    <w:rsid w:val="009D0ADB"/>
    <w:rsid w:val="009D1531"/>
    <w:rsid w:val="009D3168"/>
    <w:rsid w:val="009D337E"/>
    <w:rsid w:val="009D3E25"/>
    <w:rsid w:val="009D4959"/>
    <w:rsid w:val="009D4CCB"/>
    <w:rsid w:val="009D5DAC"/>
    <w:rsid w:val="009E1873"/>
    <w:rsid w:val="009E2C76"/>
    <w:rsid w:val="009E3059"/>
    <w:rsid w:val="009E497B"/>
    <w:rsid w:val="009E563B"/>
    <w:rsid w:val="009E5835"/>
    <w:rsid w:val="009F37A0"/>
    <w:rsid w:val="009F5023"/>
    <w:rsid w:val="009F7F81"/>
    <w:rsid w:val="00A01446"/>
    <w:rsid w:val="00A034F8"/>
    <w:rsid w:val="00A036E0"/>
    <w:rsid w:val="00A03CF8"/>
    <w:rsid w:val="00A04A1D"/>
    <w:rsid w:val="00A06BEC"/>
    <w:rsid w:val="00A07BA5"/>
    <w:rsid w:val="00A12736"/>
    <w:rsid w:val="00A1363C"/>
    <w:rsid w:val="00A158DC"/>
    <w:rsid w:val="00A15E7A"/>
    <w:rsid w:val="00A174BE"/>
    <w:rsid w:val="00A2545B"/>
    <w:rsid w:val="00A2682C"/>
    <w:rsid w:val="00A27465"/>
    <w:rsid w:val="00A2773B"/>
    <w:rsid w:val="00A31242"/>
    <w:rsid w:val="00A31558"/>
    <w:rsid w:val="00A363CA"/>
    <w:rsid w:val="00A37E70"/>
    <w:rsid w:val="00A41134"/>
    <w:rsid w:val="00A41553"/>
    <w:rsid w:val="00A42267"/>
    <w:rsid w:val="00A42E41"/>
    <w:rsid w:val="00A464A9"/>
    <w:rsid w:val="00A46773"/>
    <w:rsid w:val="00A46829"/>
    <w:rsid w:val="00A47816"/>
    <w:rsid w:val="00A5243C"/>
    <w:rsid w:val="00A5314F"/>
    <w:rsid w:val="00A55ADA"/>
    <w:rsid w:val="00A566E8"/>
    <w:rsid w:val="00A61C13"/>
    <w:rsid w:val="00A61F77"/>
    <w:rsid w:val="00A62A8B"/>
    <w:rsid w:val="00A6692F"/>
    <w:rsid w:val="00A67C7E"/>
    <w:rsid w:val="00A72FE8"/>
    <w:rsid w:val="00A7375F"/>
    <w:rsid w:val="00A74700"/>
    <w:rsid w:val="00A74F52"/>
    <w:rsid w:val="00A77767"/>
    <w:rsid w:val="00A77910"/>
    <w:rsid w:val="00A77DDD"/>
    <w:rsid w:val="00A80288"/>
    <w:rsid w:val="00A8063A"/>
    <w:rsid w:val="00A808EC"/>
    <w:rsid w:val="00A81BD7"/>
    <w:rsid w:val="00A82740"/>
    <w:rsid w:val="00A83347"/>
    <w:rsid w:val="00A842BF"/>
    <w:rsid w:val="00A873A4"/>
    <w:rsid w:val="00A9131E"/>
    <w:rsid w:val="00A91931"/>
    <w:rsid w:val="00A9236A"/>
    <w:rsid w:val="00A94124"/>
    <w:rsid w:val="00A97748"/>
    <w:rsid w:val="00AA02A2"/>
    <w:rsid w:val="00AA220F"/>
    <w:rsid w:val="00AA46D6"/>
    <w:rsid w:val="00AA4BD2"/>
    <w:rsid w:val="00AA51B8"/>
    <w:rsid w:val="00AA55D0"/>
    <w:rsid w:val="00AA5E0F"/>
    <w:rsid w:val="00AA6CE7"/>
    <w:rsid w:val="00AB1501"/>
    <w:rsid w:val="00AB2539"/>
    <w:rsid w:val="00AB67F7"/>
    <w:rsid w:val="00AB7018"/>
    <w:rsid w:val="00AB76F5"/>
    <w:rsid w:val="00AC0347"/>
    <w:rsid w:val="00AC0D16"/>
    <w:rsid w:val="00AC3660"/>
    <w:rsid w:val="00AC3AF0"/>
    <w:rsid w:val="00AC5489"/>
    <w:rsid w:val="00AC5554"/>
    <w:rsid w:val="00AC5827"/>
    <w:rsid w:val="00AC743D"/>
    <w:rsid w:val="00AC7893"/>
    <w:rsid w:val="00AD1082"/>
    <w:rsid w:val="00AD1B54"/>
    <w:rsid w:val="00AD2018"/>
    <w:rsid w:val="00AD28BB"/>
    <w:rsid w:val="00AD3F4E"/>
    <w:rsid w:val="00AE2628"/>
    <w:rsid w:val="00AE2D50"/>
    <w:rsid w:val="00AE441A"/>
    <w:rsid w:val="00AE503D"/>
    <w:rsid w:val="00AE53BF"/>
    <w:rsid w:val="00AF011E"/>
    <w:rsid w:val="00AF6452"/>
    <w:rsid w:val="00B00AD5"/>
    <w:rsid w:val="00B00F7D"/>
    <w:rsid w:val="00B0101C"/>
    <w:rsid w:val="00B0197C"/>
    <w:rsid w:val="00B02AC6"/>
    <w:rsid w:val="00B034B7"/>
    <w:rsid w:val="00B05FE0"/>
    <w:rsid w:val="00B07A31"/>
    <w:rsid w:val="00B07D95"/>
    <w:rsid w:val="00B108D9"/>
    <w:rsid w:val="00B118AB"/>
    <w:rsid w:val="00B12737"/>
    <w:rsid w:val="00B14BB9"/>
    <w:rsid w:val="00B14E31"/>
    <w:rsid w:val="00B15B5D"/>
    <w:rsid w:val="00B161D7"/>
    <w:rsid w:val="00B179A2"/>
    <w:rsid w:val="00B17C3E"/>
    <w:rsid w:val="00B22342"/>
    <w:rsid w:val="00B236C0"/>
    <w:rsid w:val="00B2385A"/>
    <w:rsid w:val="00B25F86"/>
    <w:rsid w:val="00B27242"/>
    <w:rsid w:val="00B277BE"/>
    <w:rsid w:val="00B27F5B"/>
    <w:rsid w:val="00B31906"/>
    <w:rsid w:val="00B3220C"/>
    <w:rsid w:val="00B3322A"/>
    <w:rsid w:val="00B35933"/>
    <w:rsid w:val="00B36040"/>
    <w:rsid w:val="00B372F6"/>
    <w:rsid w:val="00B37C17"/>
    <w:rsid w:val="00B37EBA"/>
    <w:rsid w:val="00B4101C"/>
    <w:rsid w:val="00B41A78"/>
    <w:rsid w:val="00B42435"/>
    <w:rsid w:val="00B42F54"/>
    <w:rsid w:val="00B444EF"/>
    <w:rsid w:val="00B46ED6"/>
    <w:rsid w:val="00B51197"/>
    <w:rsid w:val="00B51B2E"/>
    <w:rsid w:val="00B526D3"/>
    <w:rsid w:val="00B53A50"/>
    <w:rsid w:val="00B61019"/>
    <w:rsid w:val="00B63CA8"/>
    <w:rsid w:val="00B64879"/>
    <w:rsid w:val="00B651D8"/>
    <w:rsid w:val="00B65672"/>
    <w:rsid w:val="00B65EEE"/>
    <w:rsid w:val="00B6783F"/>
    <w:rsid w:val="00B67D19"/>
    <w:rsid w:val="00B713DB"/>
    <w:rsid w:val="00B71735"/>
    <w:rsid w:val="00B71B32"/>
    <w:rsid w:val="00B74426"/>
    <w:rsid w:val="00B75231"/>
    <w:rsid w:val="00B77716"/>
    <w:rsid w:val="00B80654"/>
    <w:rsid w:val="00B80874"/>
    <w:rsid w:val="00B814E8"/>
    <w:rsid w:val="00B82281"/>
    <w:rsid w:val="00B824A2"/>
    <w:rsid w:val="00B82DB0"/>
    <w:rsid w:val="00B86C2A"/>
    <w:rsid w:val="00B87EF5"/>
    <w:rsid w:val="00B90C96"/>
    <w:rsid w:val="00B954F9"/>
    <w:rsid w:val="00B9665F"/>
    <w:rsid w:val="00B9750D"/>
    <w:rsid w:val="00B97A57"/>
    <w:rsid w:val="00BA101C"/>
    <w:rsid w:val="00BA10EF"/>
    <w:rsid w:val="00BA130A"/>
    <w:rsid w:val="00BA2381"/>
    <w:rsid w:val="00BA3B2D"/>
    <w:rsid w:val="00BA4F9D"/>
    <w:rsid w:val="00BA5460"/>
    <w:rsid w:val="00BA586D"/>
    <w:rsid w:val="00BA5AC0"/>
    <w:rsid w:val="00BA7124"/>
    <w:rsid w:val="00BA72AB"/>
    <w:rsid w:val="00BB2440"/>
    <w:rsid w:val="00BB2C88"/>
    <w:rsid w:val="00BB2D75"/>
    <w:rsid w:val="00BB2EE4"/>
    <w:rsid w:val="00BB30DA"/>
    <w:rsid w:val="00BB3939"/>
    <w:rsid w:val="00BB4675"/>
    <w:rsid w:val="00BB482B"/>
    <w:rsid w:val="00BB6B6C"/>
    <w:rsid w:val="00BB7571"/>
    <w:rsid w:val="00BC0C6F"/>
    <w:rsid w:val="00BC75ED"/>
    <w:rsid w:val="00BD004D"/>
    <w:rsid w:val="00BD1194"/>
    <w:rsid w:val="00BD19F0"/>
    <w:rsid w:val="00BD3E42"/>
    <w:rsid w:val="00BD586D"/>
    <w:rsid w:val="00BD7BF3"/>
    <w:rsid w:val="00BE0C8C"/>
    <w:rsid w:val="00BE1390"/>
    <w:rsid w:val="00BE3C4A"/>
    <w:rsid w:val="00BE403F"/>
    <w:rsid w:val="00BE5570"/>
    <w:rsid w:val="00BE5FDA"/>
    <w:rsid w:val="00BE6132"/>
    <w:rsid w:val="00BE6525"/>
    <w:rsid w:val="00BE65EE"/>
    <w:rsid w:val="00BE78DE"/>
    <w:rsid w:val="00BF195E"/>
    <w:rsid w:val="00BF52B0"/>
    <w:rsid w:val="00BF542A"/>
    <w:rsid w:val="00BF76B2"/>
    <w:rsid w:val="00BF7CAF"/>
    <w:rsid w:val="00C03756"/>
    <w:rsid w:val="00C03E6F"/>
    <w:rsid w:val="00C04307"/>
    <w:rsid w:val="00C04B09"/>
    <w:rsid w:val="00C04C91"/>
    <w:rsid w:val="00C10B40"/>
    <w:rsid w:val="00C11F0B"/>
    <w:rsid w:val="00C12DA0"/>
    <w:rsid w:val="00C135F3"/>
    <w:rsid w:val="00C15368"/>
    <w:rsid w:val="00C15770"/>
    <w:rsid w:val="00C16FFC"/>
    <w:rsid w:val="00C204A1"/>
    <w:rsid w:val="00C20AC8"/>
    <w:rsid w:val="00C21AD5"/>
    <w:rsid w:val="00C22A1E"/>
    <w:rsid w:val="00C26C89"/>
    <w:rsid w:val="00C26F47"/>
    <w:rsid w:val="00C27716"/>
    <w:rsid w:val="00C31534"/>
    <w:rsid w:val="00C31778"/>
    <w:rsid w:val="00C31E5C"/>
    <w:rsid w:val="00C33460"/>
    <w:rsid w:val="00C4149D"/>
    <w:rsid w:val="00C44812"/>
    <w:rsid w:val="00C466D3"/>
    <w:rsid w:val="00C473D9"/>
    <w:rsid w:val="00C5072D"/>
    <w:rsid w:val="00C52607"/>
    <w:rsid w:val="00C52C76"/>
    <w:rsid w:val="00C5303B"/>
    <w:rsid w:val="00C56247"/>
    <w:rsid w:val="00C62CA2"/>
    <w:rsid w:val="00C62E90"/>
    <w:rsid w:val="00C64874"/>
    <w:rsid w:val="00C663CC"/>
    <w:rsid w:val="00C66AA9"/>
    <w:rsid w:val="00C6793C"/>
    <w:rsid w:val="00C713AA"/>
    <w:rsid w:val="00C7512B"/>
    <w:rsid w:val="00C751EF"/>
    <w:rsid w:val="00C77DCD"/>
    <w:rsid w:val="00C8073A"/>
    <w:rsid w:val="00C81B3F"/>
    <w:rsid w:val="00C81C8A"/>
    <w:rsid w:val="00C821CA"/>
    <w:rsid w:val="00C8232F"/>
    <w:rsid w:val="00C83087"/>
    <w:rsid w:val="00C86066"/>
    <w:rsid w:val="00C86FD6"/>
    <w:rsid w:val="00C87A92"/>
    <w:rsid w:val="00C87DB6"/>
    <w:rsid w:val="00C90218"/>
    <w:rsid w:val="00C90318"/>
    <w:rsid w:val="00C91582"/>
    <w:rsid w:val="00C91D79"/>
    <w:rsid w:val="00C93572"/>
    <w:rsid w:val="00C94BCA"/>
    <w:rsid w:val="00C9566B"/>
    <w:rsid w:val="00C95CE6"/>
    <w:rsid w:val="00C96048"/>
    <w:rsid w:val="00C96753"/>
    <w:rsid w:val="00C96B95"/>
    <w:rsid w:val="00C97531"/>
    <w:rsid w:val="00CA399E"/>
    <w:rsid w:val="00CA5689"/>
    <w:rsid w:val="00CB1068"/>
    <w:rsid w:val="00CB1724"/>
    <w:rsid w:val="00CB69C6"/>
    <w:rsid w:val="00CB71CB"/>
    <w:rsid w:val="00CC0325"/>
    <w:rsid w:val="00CC0490"/>
    <w:rsid w:val="00CC145F"/>
    <w:rsid w:val="00CC3A6C"/>
    <w:rsid w:val="00CC3A97"/>
    <w:rsid w:val="00CC4600"/>
    <w:rsid w:val="00CC4B92"/>
    <w:rsid w:val="00CC59AC"/>
    <w:rsid w:val="00CC7AC4"/>
    <w:rsid w:val="00CD0B5C"/>
    <w:rsid w:val="00CD167A"/>
    <w:rsid w:val="00CD16B4"/>
    <w:rsid w:val="00CD1F5C"/>
    <w:rsid w:val="00CD2497"/>
    <w:rsid w:val="00CD32FE"/>
    <w:rsid w:val="00CD49C3"/>
    <w:rsid w:val="00CD573F"/>
    <w:rsid w:val="00CD589B"/>
    <w:rsid w:val="00CD73E8"/>
    <w:rsid w:val="00CD74DB"/>
    <w:rsid w:val="00CD7C1C"/>
    <w:rsid w:val="00CE2855"/>
    <w:rsid w:val="00CE2F17"/>
    <w:rsid w:val="00CE4935"/>
    <w:rsid w:val="00CE62AC"/>
    <w:rsid w:val="00CF178E"/>
    <w:rsid w:val="00CF1DF6"/>
    <w:rsid w:val="00CF21B7"/>
    <w:rsid w:val="00CF2F1E"/>
    <w:rsid w:val="00CF463F"/>
    <w:rsid w:val="00CF697C"/>
    <w:rsid w:val="00D00D3C"/>
    <w:rsid w:val="00D013FA"/>
    <w:rsid w:val="00D01D48"/>
    <w:rsid w:val="00D02B91"/>
    <w:rsid w:val="00D04771"/>
    <w:rsid w:val="00D04A04"/>
    <w:rsid w:val="00D06222"/>
    <w:rsid w:val="00D06A7E"/>
    <w:rsid w:val="00D07CFD"/>
    <w:rsid w:val="00D102CE"/>
    <w:rsid w:val="00D1420B"/>
    <w:rsid w:val="00D16CA2"/>
    <w:rsid w:val="00D17172"/>
    <w:rsid w:val="00D17A9C"/>
    <w:rsid w:val="00D20792"/>
    <w:rsid w:val="00D22AC4"/>
    <w:rsid w:val="00D25F04"/>
    <w:rsid w:val="00D26E77"/>
    <w:rsid w:val="00D27622"/>
    <w:rsid w:val="00D34E6B"/>
    <w:rsid w:val="00D36411"/>
    <w:rsid w:val="00D36984"/>
    <w:rsid w:val="00D3798A"/>
    <w:rsid w:val="00D430E0"/>
    <w:rsid w:val="00D44D37"/>
    <w:rsid w:val="00D50134"/>
    <w:rsid w:val="00D50555"/>
    <w:rsid w:val="00D51000"/>
    <w:rsid w:val="00D520C7"/>
    <w:rsid w:val="00D52233"/>
    <w:rsid w:val="00D53827"/>
    <w:rsid w:val="00D57E12"/>
    <w:rsid w:val="00D57E89"/>
    <w:rsid w:val="00D608F8"/>
    <w:rsid w:val="00D614F8"/>
    <w:rsid w:val="00D6347E"/>
    <w:rsid w:val="00D64103"/>
    <w:rsid w:val="00D64733"/>
    <w:rsid w:val="00D66E4F"/>
    <w:rsid w:val="00D67317"/>
    <w:rsid w:val="00D67F43"/>
    <w:rsid w:val="00D70098"/>
    <w:rsid w:val="00D714A9"/>
    <w:rsid w:val="00D718EA"/>
    <w:rsid w:val="00D745B7"/>
    <w:rsid w:val="00D761DE"/>
    <w:rsid w:val="00D76E96"/>
    <w:rsid w:val="00D83FCB"/>
    <w:rsid w:val="00D84EE7"/>
    <w:rsid w:val="00D854FC"/>
    <w:rsid w:val="00D86352"/>
    <w:rsid w:val="00D86C54"/>
    <w:rsid w:val="00D87608"/>
    <w:rsid w:val="00D876CE"/>
    <w:rsid w:val="00D87F7F"/>
    <w:rsid w:val="00D92BD7"/>
    <w:rsid w:val="00D92F07"/>
    <w:rsid w:val="00DA015A"/>
    <w:rsid w:val="00DA0F3A"/>
    <w:rsid w:val="00DA1252"/>
    <w:rsid w:val="00DA1486"/>
    <w:rsid w:val="00DA1FE1"/>
    <w:rsid w:val="00DA26B0"/>
    <w:rsid w:val="00DA3BBE"/>
    <w:rsid w:val="00DA4674"/>
    <w:rsid w:val="00DA4AEE"/>
    <w:rsid w:val="00DA4C79"/>
    <w:rsid w:val="00DA63CA"/>
    <w:rsid w:val="00DA6ABF"/>
    <w:rsid w:val="00DA6F25"/>
    <w:rsid w:val="00DA774A"/>
    <w:rsid w:val="00DB3172"/>
    <w:rsid w:val="00DB31F7"/>
    <w:rsid w:val="00DB5F9D"/>
    <w:rsid w:val="00DB7055"/>
    <w:rsid w:val="00DC20B4"/>
    <w:rsid w:val="00DC4963"/>
    <w:rsid w:val="00DC71EB"/>
    <w:rsid w:val="00DD4488"/>
    <w:rsid w:val="00DD5ECB"/>
    <w:rsid w:val="00DD73A8"/>
    <w:rsid w:val="00DE01A4"/>
    <w:rsid w:val="00DE0B07"/>
    <w:rsid w:val="00DE351D"/>
    <w:rsid w:val="00DE4061"/>
    <w:rsid w:val="00DE5F0D"/>
    <w:rsid w:val="00DE672F"/>
    <w:rsid w:val="00DE6E16"/>
    <w:rsid w:val="00DE7E43"/>
    <w:rsid w:val="00DF10F2"/>
    <w:rsid w:val="00DF2057"/>
    <w:rsid w:val="00DF4BC8"/>
    <w:rsid w:val="00DF69A4"/>
    <w:rsid w:val="00E01F81"/>
    <w:rsid w:val="00E03529"/>
    <w:rsid w:val="00E037EC"/>
    <w:rsid w:val="00E04942"/>
    <w:rsid w:val="00E04BE8"/>
    <w:rsid w:val="00E07FAE"/>
    <w:rsid w:val="00E108A1"/>
    <w:rsid w:val="00E11719"/>
    <w:rsid w:val="00E119B2"/>
    <w:rsid w:val="00E1407D"/>
    <w:rsid w:val="00E16C7F"/>
    <w:rsid w:val="00E21ECD"/>
    <w:rsid w:val="00E25206"/>
    <w:rsid w:val="00E25E01"/>
    <w:rsid w:val="00E26853"/>
    <w:rsid w:val="00E330DF"/>
    <w:rsid w:val="00E33DEA"/>
    <w:rsid w:val="00E3475D"/>
    <w:rsid w:val="00E348B1"/>
    <w:rsid w:val="00E35171"/>
    <w:rsid w:val="00E41C41"/>
    <w:rsid w:val="00E42D77"/>
    <w:rsid w:val="00E43BCA"/>
    <w:rsid w:val="00E44ADC"/>
    <w:rsid w:val="00E44EA0"/>
    <w:rsid w:val="00E45AFE"/>
    <w:rsid w:val="00E47CF0"/>
    <w:rsid w:val="00E47F7C"/>
    <w:rsid w:val="00E50311"/>
    <w:rsid w:val="00E50A8C"/>
    <w:rsid w:val="00E51DD0"/>
    <w:rsid w:val="00E5512D"/>
    <w:rsid w:val="00E55372"/>
    <w:rsid w:val="00E57589"/>
    <w:rsid w:val="00E5767B"/>
    <w:rsid w:val="00E57B88"/>
    <w:rsid w:val="00E6089B"/>
    <w:rsid w:val="00E60BD9"/>
    <w:rsid w:val="00E62ABF"/>
    <w:rsid w:val="00E62BAB"/>
    <w:rsid w:val="00E6574F"/>
    <w:rsid w:val="00E66518"/>
    <w:rsid w:val="00E66A77"/>
    <w:rsid w:val="00E67CCC"/>
    <w:rsid w:val="00E70AAD"/>
    <w:rsid w:val="00E70C08"/>
    <w:rsid w:val="00E721E2"/>
    <w:rsid w:val="00E73BD9"/>
    <w:rsid w:val="00E74A12"/>
    <w:rsid w:val="00E750CF"/>
    <w:rsid w:val="00E7526E"/>
    <w:rsid w:val="00E76D68"/>
    <w:rsid w:val="00E77F69"/>
    <w:rsid w:val="00E8044B"/>
    <w:rsid w:val="00E8336D"/>
    <w:rsid w:val="00E8401D"/>
    <w:rsid w:val="00E843DF"/>
    <w:rsid w:val="00E8607C"/>
    <w:rsid w:val="00E86894"/>
    <w:rsid w:val="00E87DA9"/>
    <w:rsid w:val="00E905D7"/>
    <w:rsid w:val="00E93CB9"/>
    <w:rsid w:val="00E95086"/>
    <w:rsid w:val="00E95C55"/>
    <w:rsid w:val="00EA0C11"/>
    <w:rsid w:val="00EA11D3"/>
    <w:rsid w:val="00EA1C01"/>
    <w:rsid w:val="00EA22D9"/>
    <w:rsid w:val="00EA24E5"/>
    <w:rsid w:val="00EA2D02"/>
    <w:rsid w:val="00EA2D75"/>
    <w:rsid w:val="00EA40C5"/>
    <w:rsid w:val="00EA48F5"/>
    <w:rsid w:val="00EA5100"/>
    <w:rsid w:val="00EA5BA2"/>
    <w:rsid w:val="00EA6DA3"/>
    <w:rsid w:val="00EA74FE"/>
    <w:rsid w:val="00EA766D"/>
    <w:rsid w:val="00EB0500"/>
    <w:rsid w:val="00EB0DC2"/>
    <w:rsid w:val="00EB0FD4"/>
    <w:rsid w:val="00EB1EB0"/>
    <w:rsid w:val="00EB303D"/>
    <w:rsid w:val="00EC088F"/>
    <w:rsid w:val="00EC09EB"/>
    <w:rsid w:val="00EC0A39"/>
    <w:rsid w:val="00EC1990"/>
    <w:rsid w:val="00EC208D"/>
    <w:rsid w:val="00EC2794"/>
    <w:rsid w:val="00EC2EF6"/>
    <w:rsid w:val="00EC32C9"/>
    <w:rsid w:val="00EC32F6"/>
    <w:rsid w:val="00EC3695"/>
    <w:rsid w:val="00EC66F5"/>
    <w:rsid w:val="00EC6E01"/>
    <w:rsid w:val="00EC777C"/>
    <w:rsid w:val="00EC7A69"/>
    <w:rsid w:val="00ED2949"/>
    <w:rsid w:val="00ED4BAB"/>
    <w:rsid w:val="00EE327D"/>
    <w:rsid w:val="00EE4698"/>
    <w:rsid w:val="00EE67AA"/>
    <w:rsid w:val="00EE782D"/>
    <w:rsid w:val="00EE79AF"/>
    <w:rsid w:val="00EE7E0B"/>
    <w:rsid w:val="00EF01E0"/>
    <w:rsid w:val="00EF122C"/>
    <w:rsid w:val="00EF1C7E"/>
    <w:rsid w:val="00EF263E"/>
    <w:rsid w:val="00EF33F5"/>
    <w:rsid w:val="00EF3C8D"/>
    <w:rsid w:val="00EF5800"/>
    <w:rsid w:val="00EF5F4D"/>
    <w:rsid w:val="00EF6FEF"/>
    <w:rsid w:val="00EF7F11"/>
    <w:rsid w:val="00EF7F50"/>
    <w:rsid w:val="00F05669"/>
    <w:rsid w:val="00F06011"/>
    <w:rsid w:val="00F064F1"/>
    <w:rsid w:val="00F12440"/>
    <w:rsid w:val="00F12ED3"/>
    <w:rsid w:val="00F1348F"/>
    <w:rsid w:val="00F159A3"/>
    <w:rsid w:val="00F21C5B"/>
    <w:rsid w:val="00F2221A"/>
    <w:rsid w:val="00F2624E"/>
    <w:rsid w:val="00F273C5"/>
    <w:rsid w:val="00F274BF"/>
    <w:rsid w:val="00F31A3D"/>
    <w:rsid w:val="00F3221B"/>
    <w:rsid w:val="00F34371"/>
    <w:rsid w:val="00F35037"/>
    <w:rsid w:val="00F430CA"/>
    <w:rsid w:val="00F43E7D"/>
    <w:rsid w:val="00F44337"/>
    <w:rsid w:val="00F44D29"/>
    <w:rsid w:val="00F44FE9"/>
    <w:rsid w:val="00F461EF"/>
    <w:rsid w:val="00F46622"/>
    <w:rsid w:val="00F524B9"/>
    <w:rsid w:val="00F52A86"/>
    <w:rsid w:val="00F53BF0"/>
    <w:rsid w:val="00F54FCE"/>
    <w:rsid w:val="00F553E6"/>
    <w:rsid w:val="00F55AB0"/>
    <w:rsid w:val="00F5612D"/>
    <w:rsid w:val="00F563E3"/>
    <w:rsid w:val="00F576E1"/>
    <w:rsid w:val="00F60AAC"/>
    <w:rsid w:val="00F62999"/>
    <w:rsid w:val="00F632AB"/>
    <w:rsid w:val="00F6395C"/>
    <w:rsid w:val="00F63E12"/>
    <w:rsid w:val="00F64212"/>
    <w:rsid w:val="00F66AFC"/>
    <w:rsid w:val="00F6751E"/>
    <w:rsid w:val="00F67AFF"/>
    <w:rsid w:val="00F67C50"/>
    <w:rsid w:val="00F7259B"/>
    <w:rsid w:val="00F8097F"/>
    <w:rsid w:val="00F8278B"/>
    <w:rsid w:val="00F835F5"/>
    <w:rsid w:val="00F83910"/>
    <w:rsid w:val="00F83E67"/>
    <w:rsid w:val="00F85ADE"/>
    <w:rsid w:val="00F873B2"/>
    <w:rsid w:val="00F879EF"/>
    <w:rsid w:val="00F92D62"/>
    <w:rsid w:val="00F92EDD"/>
    <w:rsid w:val="00F95406"/>
    <w:rsid w:val="00F965DF"/>
    <w:rsid w:val="00F96C67"/>
    <w:rsid w:val="00F97E35"/>
    <w:rsid w:val="00FA094A"/>
    <w:rsid w:val="00FA19FF"/>
    <w:rsid w:val="00FA2247"/>
    <w:rsid w:val="00FA329A"/>
    <w:rsid w:val="00FA363C"/>
    <w:rsid w:val="00FA44DE"/>
    <w:rsid w:val="00FA585E"/>
    <w:rsid w:val="00FA6028"/>
    <w:rsid w:val="00FA6F08"/>
    <w:rsid w:val="00FA77E2"/>
    <w:rsid w:val="00FB1F50"/>
    <w:rsid w:val="00FB2BDF"/>
    <w:rsid w:val="00FB2C91"/>
    <w:rsid w:val="00FB5C26"/>
    <w:rsid w:val="00FB63AC"/>
    <w:rsid w:val="00FC04D0"/>
    <w:rsid w:val="00FC099B"/>
    <w:rsid w:val="00FC2773"/>
    <w:rsid w:val="00FC2EB6"/>
    <w:rsid w:val="00FC3DB0"/>
    <w:rsid w:val="00FC44A1"/>
    <w:rsid w:val="00FC4682"/>
    <w:rsid w:val="00FC4AED"/>
    <w:rsid w:val="00FC60C1"/>
    <w:rsid w:val="00FC62E8"/>
    <w:rsid w:val="00FD1524"/>
    <w:rsid w:val="00FD1782"/>
    <w:rsid w:val="00FD4B1E"/>
    <w:rsid w:val="00FD5018"/>
    <w:rsid w:val="00FD6ECE"/>
    <w:rsid w:val="00FD7D00"/>
    <w:rsid w:val="00FE2E74"/>
    <w:rsid w:val="00FE5D2D"/>
    <w:rsid w:val="00FF10A1"/>
    <w:rsid w:val="00FF1617"/>
    <w:rsid w:val="00FF3495"/>
    <w:rsid w:val="00FF3FAE"/>
    <w:rsid w:val="00FF4601"/>
    <w:rsid w:val="00FF5984"/>
    <w:rsid w:val="00FF6868"/>
    <w:rsid w:val="00FF6E5D"/>
    <w:rsid w:val="00FF7C85"/>
    <w:rsid w:val="0136B5A8"/>
    <w:rsid w:val="02754691"/>
    <w:rsid w:val="04721DE6"/>
    <w:rsid w:val="075EE761"/>
    <w:rsid w:val="0780E281"/>
    <w:rsid w:val="0BCB6064"/>
    <w:rsid w:val="0DBE7BFD"/>
    <w:rsid w:val="103D8372"/>
    <w:rsid w:val="1653FF08"/>
    <w:rsid w:val="16C6CCFA"/>
    <w:rsid w:val="174E61CE"/>
    <w:rsid w:val="1C7F6CE7"/>
    <w:rsid w:val="1D5B0024"/>
    <w:rsid w:val="217B8142"/>
    <w:rsid w:val="22399200"/>
    <w:rsid w:val="22F20F1D"/>
    <w:rsid w:val="233E0C1A"/>
    <w:rsid w:val="255797E5"/>
    <w:rsid w:val="2586459F"/>
    <w:rsid w:val="2C9E384A"/>
    <w:rsid w:val="313587D8"/>
    <w:rsid w:val="3456F076"/>
    <w:rsid w:val="360EFB9B"/>
    <w:rsid w:val="37AE2050"/>
    <w:rsid w:val="37BFF04E"/>
    <w:rsid w:val="37C980C8"/>
    <w:rsid w:val="3A900166"/>
    <w:rsid w:val="3C2B50D7"/>
    <w:rsid w:val="435F0044"/>
    <w:rsid w:val="436B25CE"/>
    <w:rsid w:val="43B5210E"/>
    <w:rsid w:val="45F9CD29"/>
    <w:rsid w:val="4C321468"/>
    <w:rsid w:val="4ED938DC"/>
    <w:rsid w:val="514934D0"/>
    <w:rsid w:val="518CD328"/>
    <w:rsid w:val="51EDACDA"/>
    <w:rsid w:val="52257F9B"/>
    <w:rsid w:val="53E4EDAD"/>
    <w:rsid w:val="57A4B910"/>
    <w:rsid w:val="58DAB969"/>
    <w:rsid w:val="5AB57850"/>
    <w:rsid w:val="5B41D855"/>
    <w:rsid w:val="5B896517"/>
    <w:rsid w:val="5E32A0E8"/>
    <w:rsid w:val="5FBF24E4"/>
    <w:rsid w:val="619A8C3F"/>
    <w:rsid w:val="61DCFE20"/>
    <w:rsid w:val="681744AB"/>
    <w:rsid w:val="6AEB4D5E"/>
    <w:rsid w:val="6DAF6C6E"/>
    <w:rsid w:val="7148FFED"/>
    <w:rsid w:val="719313CA"/>
    <w:rsid w:val="737760ED"/>
    <w:rsid w:val="744A5A41"/>
    <w:rsid w:val="78D8BF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D6556"/>
  <w15:chartTrackingRefBased/>
  <w15:docId w15:val="{AE7C47CE-4B1D-4B37-BF18-A0E78E79F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159A3"/>
    <w:pPr>
      <w:widowControl w:val="0"/>
      <w:suppressAutoHyphens/>
      <w:autoSpaceDE w:val="0"/>
      <w:spacing w:after="0" w:line="520" w:lineRule="exact"/>
      <w:ind w:left="360"/>
      <w:jc w:val="both"/>
    </w:pPr>
    <w:rPr>
      <w:rFonts w:ascii="Trebuchet MS" w:eastAsia="Times New Roman" w:hAnsi="Trebuchet MS" w:cs="Trebuchet MS"/>
      <w:sz w:val="20"/>
      <w:szCs w:val="24"/>
      <w:lang w:eastAsia="ar-SA"/>
    </w:rPr>
  </w:style>
  <w:style w:type="paragraph" w:styleId="Titolo1">
    <w:name w:val="heading 1"/>
    <w:basedOn w:val="Normale"/>
    <w:next w:val="Normale"/>
    <w:link w:val="Titolo1Carattere"/>
    <w:qFormat/>
    <w:rsid w:val="0005325A"/>
    <w:pPr>
      <w:numPr>
        <w:numId w:val="1"/>
      </w:numPr>
      <w:spacing w:line="360" w:lineRule="auto"/>
      <w:outlineLvl w:val="0"/>
    </w:pPr>
    <w:rPr>
      <w:b/>
      <w:caps/>
      <w:kern w:val="1"/>
      <w:szCs w:val="20"/>
    </w:rPr>
  </w:style>
  <w:style w:type="paragraph" w:styleId="Titolo2">
    <w:name w:val="heading 2"/>
    <w:basedOn w:val="Titolo1"/>
    <w:next w:val="Normale"/>
    <w:link w:val="Titolo2Carattere"/>
    <w:qFormat/>
    <w:rsid w:val="0005325A"/>
    <w:pPr>
      <w:numPr>
        <w:ilvl w:val="1"/>
      </w:numPr>
      <w:spacing w:line="300" w:lineRule="exact"/>
      <w:outlineLvl w:val="1"/>
    </w:pPr>
    <w:rPr>
      <w:bCs/>
      <w:iCs/>
      <w:caps w:val="0"/>
    </w:rPr>
  </w:style>
  <w:style w:type="paragraph" w:styleId="Titolo3">
    <w:name w:val="heading 3"/>
    <w:basedOn w:val="Titolo2"/>
    <w:next w:val="Normale"/>
    <w:link w:val="Titolo3Carattere"/>
    <w:qFormat/>
    <w:rsid w:val="0005325A"/>
    <w:pPr>
      <w:numPr>
        <w:ilvl w:val="2"/>
      </w:numPr>
      <w:outlineLvl w:val="2"/>
    </w:pPr>
    <w:rPr>
      <w:bCs w:val="0"/>
      <w:i/>
      <w:color w:val="0000FF"/>
      <w:szCs w:val="26"/>
    </w:rPr>
  </w:style>
  <w:style w:type="paragraph" w:styleId="Titolo4">
    <w:name w:val="heading 4"/>
    <w:basedOn w:val="Normale"/>
    <w:next w:val="Normale"/>
    <w:link w:val="Titolo4Carattere"/>
    <w:qFormat/>
    <w:rsid w:val="0005325A"/>
    <w:pPr>
      <w:keepNext/>
      <w:widowControl/>
      <w:numPr>
        <w:ilvl w:val="3"/>
        <w:numId w:val="1"/>
      </w:numPr>
      <w:spacing w:before="240" w:after="60"/>
      <w:jc w:val="left"/>
      <w:outlineLvl w:val="3"/>
    </w:pPr>
    <w:rPr>
      <w:rFonts w:cs="Times New Roman"/>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5325A"/>
    <w:rPr>
      <w:rFonts w:ascii="Trebuchet MS" w:eastAsia="Times New Roman" w:hAnsi="Trebuchet MS" w:cs="Trebuchet MS"/>
      <w:b/>
      <w:caps/>
      <w:kern w:val="1"/>
      <w:sz w:val="20"/>
      <w:szCs w:val="20"/>
      <w:lang w:eastAsia="ar-SA"/>
    </w:rPr>
  </w:style>
  <w:style w:type="character" w:customStyle="1" w:styleId="Titolo2Carattere">
    <w:name w:val="Titolo 2 Carattere"/>
    <w:basedOn w:val="Carpredefinitoparagrafo"/>
    <w:link w:val="Titolo2"/>
    <w:rsid w:val="0005325A"/>
    <w:rPr>
      <w:rFonts w:ascii="Trebuchet MS" w:eastAsia="Times New Roman" w:hAnsi="Trebuchet MS" w:cs="Trebuchet MS"/>
      <w:b/>
      <w:bCs/>
      <w:iCs/>
      <w:kern w:val="1"/>
      <w:sz w:val="20"/>
      <w:szCs w:val="20"/>
      <w:lang w:eastAsia="ar-SA"/>
    </w:rPr>
  </w:style>
  <w:style w:type="character" w:customStyle="1" w:styleId="Titolo3Carattere">
    <w:name w:val="Titolo 3 Carattere"/>
    <w:basedOn w:val="Carpredefinitoparagrafo"/>
    <w:link w:val="Titolo3"/>
    <w:rsid w:val="0005325A"/>
    <w:rPr>
      <w:rFonts w:ascii="Trebuchet MS" w:eastAsia="Times New Roman" w:hAnsi="Trebuchet MS" w:cs="Trebuchet MS"/>
      <w:b/>
      <w:i/>
      <w:iCs/>
      <w:color w:val="0000FF"/>
      <w:kern w:val="1"/>
      <w:sz w:val="20"/>
      <w:szCs w:val="26"/>
      <w:lang w:eastAsia="ar-SA"/>
    </w:rPr>
  </w:style>
  <w:style w:type="character" w:customStyle="1" w:styleId="Titolo4Carattere">
    <w:name w:val="Titolo 4 Carattere"/>
    <w:basedOn w:val="Carpredefinitoparagrafo"/>
    <w:link w:val="Titolo4"/>
    <w:rsid w:val="0005325A"/>
    <w:rPr>
      <w:rFonts w:ascii="Trebuchet MS" w:eastAsia="Times New Roman" w:hAnsi="Trebuchet MS" w:cs="Times New Roman"/>
      <w:b/>
      <w:bCs/>
      <w:i/>
      <w:sz w:val="20"/>
      <w:szCs w:val="28"/>
      <w:lang w:eastAsia="ar-SA"/>
    </w:rPr>
  </w:style>
  <w:style w:type="character" w:customStyle="1" w:styleId="WW8Num2z0">
    <w:name w:val="WW8Num2z0"/>
    <w:rsid w:val="0005325A"/>
    <w:rPr>
      <w:b w:val="0"/>
      <w:i w:val="0"/>
      <w:color w:val="auto"/>
    </w:rPr>
  </w:style>
  <w:style w:type="character" w:customStyle="1" w:styleId="WW8Num3z0">
    <w:name w:val="WW8Num3z0"/>
    <w:rsid w:val="0005325A"/>
    <w:rPr>
      <w:rFonts w:ascii="Garamond" w:hAnsi="Garamond" w:cs="Garamond"/>
    </w:rPr>
  </w:style>
  <w:style w:type="character" w:customStyle="1" w:styleId="WW8Num3z1">
    <w:name w:val="WW8Num3z1"/>
    <w:rsid w:val="0005325A"/>
    <w:rPr>
      <w:rFonts w:ascii="Courier New" w:hAnsi="Courier New" w:cs="Courier New"/>
    </w:rPr>
  </w:style>
  <w:style w:type="character" w:customStyle="1" w:styleId="WW8Num4z0">
    <w:name w:val="WW8Num4z0"/>
    <w:rsid w:val="0005325A"/>
    <w:rPr>
      <w:i w:val="0"/>
    </w:rPr>
  </w:style>
  <w:style w:type="character" w:customStyle="1" w:styleId="WW8Num5z0">
    <w:name w:val="WW8Num5z0"/>
    <w:rsid w:val="0005325A"/>
    <w:rPr>
      <w:i w:val="0"/>
    </w:rPr>
  </w:style>
  <w:style w:type="character" w:customStyle="1" w:styleId="WW8Num6z0">
    <w:name w:val="WW8Num6z0"/>
    <w:rsid w:val="0005325A"/>
    <w:rPr>
      <w:rFonts w:cs="Times New Roman"/>
    </w:rPr>
  </w:style>
  <w:style w:type="character" w:customStyle="1" w:styleId="WW8Num7z0">
    <w:name w:val="WW8Num7z0"/>
    <w:rsid w:val="0005325A"/>
    <w:rPr>
      <w:rFonts w:ascii="Times New Roman" w:eastAsia="Times New Roman" w:hAnsi="Times New Roman" w:cs="Times New Roman"/>
    </w:rPr>
  </w:style>
  <w:style w:type="character" w:customStyle="1" w:styleId="WW8Num8z0">
    <w:name w:val="WW8Num8z0"/>
    <w:rsid w:val="0005325A"/>
    <w:rPr>
      <w:rFonts w:cs="Times New Roman"/>
    </w:rPr>
  </w:style>
  <w:style w:type="character" w:customStyle="1" w:styleId="WW8Num9z0">
    <w:name w:val="WW8Num9z0"/>
    <w:rsid w:val="0005325A"/>
    <w:rPr>
      <w:b w:val="0"/>
      <w:i w:val="0"/>
      <w:sz w:val="20"/>
      <w:szCs w:val="20"/>
    </w:rPr>
  </w:style>
  <w:style w:type="character" w:customStyle="1" w:styleId="WW8Num10z0">
    <w:name w:val="WW8Num10z0"/>
    <w:rsid w:val="0005325A"/>
    <w:rPr>
      <w:i w:val="0"/>
    </w:rPr>
  </w:style>
  <w:style w:type="character" w:customStyle="1" w:styleId="WW8Num11z0">
    <w:name w:val="WW8Num11z0"/>
    <w:rsid w:val="0005325A"/>
    <w:rPr>
      <w:rFonts w:cs="Times New Roman"/>
    </w:rPr>
  </w:style>
  <w:style w:type="character" w:customStyle="1" w:styleId="WW8Num12z0">
    <w:name w:val="WW8Num12z0"/>
    <w:rsid w:val="0005325A"/>
    <w:rPr>
      <w:rFonts w:ascii="Trebuchet MS" w:hAnsi="Trebuchet MS" w:cs="Trebuchet MS"/>
    </w:rPr>
  </w:style>
  <w:style w:type="character" w:customStyle="1" w:styleId="WW8Num13z0">
    <w:name w:val="WW8Num13z0"/>
    <w:rsid w:val="0005325A"/>
    <w:rPr>
      <w:b w:val="0"/>
      <w:i w:val="0"/>
      <w:color w:val="auto"/>
    </w:rPr>
  </w:style>
  <w:style w:type="character" w:customStyle="1" w:styleId="WW8Num14z0">
    <w:name w:val="WW8Num14z0"/>
    <w:rsid w:val="0005325A"/>
    <w:rPr>
      <w:rFonts w:ascii="Trebuchet MS" w:eastAsia="Times New Roman" w:hAnsi="Trebuchet MS" w:cs="Times New Roman"/>
    </w:rPr>
  </w:style>
  <w:style w:type="character" w:customStyle="1" w:styleId="WW8Num15z0">
    <w:name w:val="WW8Num15z0"/>
    <w:rsid w:val="0005325A"/>
    <w:rPr>
      <w:rFonts w:cs="Times New Roman"/>
    </w:rPr>
  </w:style>
  <w:style w:type="character" w:customStyle="1" w:styleId="WW8Num16z0">
    <w:name w:val="WW8Num16z0"/>
    <w:rsid w:val="0005325A"/>
    <w:rPr>
      <w:rFonts w:ascii="Trebuchet MS" w:eastAsia="Times New Roman" w:hAnsi="Trebuchet MS" w:cs="Times New Roman"/>
    </w:rPr>
  </w:style>
  <w:style w:type="character" w:customStyle="1" w:styleId="WW8Num17z0">
    <w:name w:val="WW8Num17z0"/>
    <w:rsid w:val="0005325A"/>
    <w:rPr>
      <w:rFonts w:cs="Times New Roman"/>
    </w:rPr>
  </w:style>
  <w:style w:type="character" w:customStyle="1" w:styleId="WW8Num18z0">
    <w:name w:val="WW8Num18z0"/>
    <w:rsid w:val="0005325A"/>
    <w:rPr>
      <w:rFonts w:ascii="Trebuchet MS" w:eastAsia="Times New Roman" w:hAnsi="Trebuchet MS" w:cs="Times New Roman"/>
    </w:rPr>
  </w:style>
  <w:style w:type="character" w:customStyle="1" w:styleId="WW8Num19z0">
    <w:name w:val="WW8Num19z0"/>
    <w:rsid w:val="0005325A"/>
    <w:rPr>
      <w:rFonts w:cs="Times New Roman"/>
    </w:rPr>
  </w:style>
  <w:style w:type="character" w:customStyle="1" w:styleId="WW8Num20z0">
    <w:name w:val="WW8Num20z0"/>
    <w:rsid w:val="0005325A"/>
    <w:rPr>
      <w:sz w:val="20"/>
      <w:szCs w:val="20"/>
    </w:rPr>
  </w:style>
  <w:style w:type="character" w:customStyle="1" w:styleId="WW8Num21z0">
    <w:name w:val="WW8Num21z0"/>
    <w:rsid w:val="0005325A"/>
    <w:rPr>
      <w:rFonts w:cs="Times New Roman"/>
    </w:rPr>
  </w:style>
  <w:style w:type="character" w:customStyle="1" w:styleId="WW8Num21z1">
    <w:name w:val="WW8Num21z1"/>
    <w:rsid w:val="0005325A"/>
    <w:rPr>
      <w:rFonts w:ascii="Trebuchet MS" w:hAnsi="Trebuchet MS" w:cs="Trebuchet MS"/>
      <w:color w:val="auto"/>
    </w:rPr>
  </w:style>
  <w:style w:type="character" w:customStyle="1" w:styleId="WW8Num22z0">
    <w:name w:val="WW8Num22z0"/>
    <w:rsid w:val="0005325A"/>
    <w:rPr>
      <w:b w:val="0"/>
      <w:i w:val="0"/>
      <w:color w:val="auto"/>
    </w:rPr>
  </w:style>
  <w:style w:type="character" w:customStyle="1" w:styleId="WW8Num23z0">
    <w:name w:val="WW8Num23z0"/>
    <w:rsid w:val="0005325A"/>
    <w:rPr>
      <w:b w:val="0"/>
      <w:i w:val="0"/>
      <w:color w:val="auto"/>
    </w:rPr>
  </w:style>
  <w:style w:type="character" w:customStyle="1" w:styleId="WW8Num26z0">
    <w:name w:val="WW8Num26z0"/>
    <w:rsid w:val="0005325A"/>
    <w:rPr>
      <w:b w:val="0"/>
      <w:i w:val="0"/>
      <w:color w:val="auto"/>
    </w:rPr>
  </w:style>
  <w:style w:type="character" w:customStyle="1" w:styleId="WW8Num26z1">
    <w:name w:val="WW8Num26z1"/>
    <w:rsid w:val="0005325A"/>
    <w:rPr>
      <w:rFonts w:ascii="Trebuchet MS" w:hAnsi="Trebuchet MS" w:cs="Trebuchet MS"/>
      <w:color w:val="auto"/>
    </w:rPr>
  </w:style>
  <w:style w:type="character" w:customStyle="1" w:styleId="WW8Num27z0">
    <w:name w:val="WW8Num27z0"/>
    <w:rsid w:val="0005325A"/>
    <w:rPr>
      <w:b w:val="0"/>
      <w:i w:val="0"/>
      <w:color w:val="auto"/>
    </w:rPr>
  </w:style>
  <w:style w:type="character" w:customStyle="1" w:styleId="WW8Num28z0">
    <w:name w:val="WW8Num28z0"/>
    <w:rsid w:val="0005325A"/>
    <w:rPr>
      <w:b w:val="0"/>
      <w:i w:val="0"/>
      <w:color w:val="auto"/>
    </w:rPr>
  </w:style>
  <w:style w:type="character" w:customStyle="1" w:styleId="WW8Num30z0">
    <w:name w:val="WW8Num30z0"/>
    <w:rsid w:val="0005325A"/>
    <w:rPr>
      <w:i w:val="0"/>
    </w:rPr>
  </w:style>
  <w:style w:type="character" w:customStyle="1" w:styleId="WW8Num31z0">
    <w:name w:val="WW8Num31z0"/>
    <w:rsid w:val="0005325A"/>
    <w:rPr>
      <w:b w:val="0"/>
      <w:i w:val="0"/>
      <w:color w:val="auto"/>
    </w:rPr>
  </w:style>
  <w:style w:type="character" w:customStyle="1" w:styleId="WW8Num31z1">
    <w:name w:val="WW8Num31z1"/>
    <w:rsid w:val="0005325A"/>
    <w:rPr>
      <w:rFonts w:ascii="Trebuchet MS" w:hAnsi="Trebuchet MS" w:cs="Trebuchet MS"/>
      <w:color w:val="auto"/>
    </w:rPr>
  </w:style>
  <w:style w:type="character" w:customStyle="1" w:styleId="WW8Num32z0">
    <w:name w:val="WW8Num32z0"/>
    <w:rsid w:val="0005325A"/>
    <w:rPr>
      <w:b w:val="0"/>
      <w:i w:val="0"/>
      <w:color w:val="auto"/>
    </w:rPr>
  </w:style>
  <w:style w:type="character" w:customStyle="1" w:styleId="WW8Num33z0">
    <w:name w:val="WW8Num33z0"/>
    <w:rsid w:val="0005325A"/>
    <w:rPr>
      <w:b w:val="0"/>
      <w:i w:val="0"/>
      <w:color w:val="auto"/>
    </w:rPr>
  </w:style>
  <w:style w:type="character" w:customStyle="1" w:styleId="WW8Num22z1">
    <w:name w:val="WW8Num22z1"/>
    <w:rsid w:val="0005325A"/>
    <w:rPr>
      <w:rFonts w:ascii="Trebuchet MS" w:hAnsi="Trebuchet MS" w:cs="Trebuchet MS"/>
      <w:color w:val="auto"/>
    </w:rPr>
  </w:style>
  <w:style w:type="character" w:customStyle="1" w:styleId="WW8Num24z0">
    <w:name w:val="WW8Num24z0"/>
    <w:rsid w:val="0005325A"/>
    <w:rPr>
      <w:i/>
    </w:rPr>
  </w:style>
  <w:style w:type="character" w:customStyle="1" w:styleId="WW8Num27z1">
    <w:name w:val="WW8Num27z1"/>
    <w:rsid w:val="0005325A"/>
    <w:rPr>
      <w:rFonts w:ascii="Trebuchet MS" w:hAnsi="Trebuchet MS" w:cs="Trebuchet MS"/>
      <w:color w:val="auto"/>
    </w:rPr>
  </w:style>
  <w:style w:type="character" w:customStyle="1" w:styleId="WW8Num29z0">
    <w:name w:val="WW8Num29z0"/>
    <w:rsid w:val="0005325A"/>
    <w:rPr>
      <w:b w:val="0"/>
      <w:i w:val="0"/>
      <w:sz w:val="20"/>
      <w:szCs w:val="20"/>
    </w:rPr>
  </w:style>
  <w:style w:type="character" w:customStyle="1" w:styleId="WW8Num32z1">
    <w:name w:val="WW8Num32z1"/>
    <w:rsid w:val="0005325A"/>
    <w:rPr>
      <w:rFonts w:ascii="Trebuchet MS" w:hAnsi="Trebuchet MS" w:cs="Trebuchet MS"/>
      <w:color w:val="auto"/>
    </w:rPr>
  </w:style>
  <w:style w:type="character" w:customStyle="1" w:styleId="WW8Num24z1">
    <w:name w:val="WW8Num24z1"/>
    <w:rsid w:val="0005325A"/>
    <w:rPr>
      <w:i/>
    </w:rPr>
  </w:style>
  <w:style w:type="character" w:customStyle="1" w:styleId="WW8Num25z0">
    <w:name w:val="WW8Num25z0"/>
    <w:rsid w:val="0005325A"/>
    <w:rPr>
      <w:b w:val="0"/>
      <w:i w:val="0"/>
      <w:color w:val="auto"/>
    </w:rPr>
  </w:style>
  <w:style w:type="character" w:customStyle="1" w:styleId="WW8Num28z1">
    <w:name w:val="WW8Num28z1"/>
    <w:rsid w:val="0005325A"/>
    <w:rPr>
      <w:rFonts w:ascii="Trebuchet MS" w:hAnsi="Trebuchet MS" w:cs="Trebuchet MS"/>
      <w:color w:val="auto"/>
    </w:rPr>
  </w:style>
  <w:style w:type="character" w:customStyle="1" w:styleId="WW8Num33z1">
    <w:name w:val="WW8Num33z1"/>
    <w:rsid w:val="0005325A"/>
    <w:rPr>
      <w:rFonts w:ascii="Trebuchet MS" w:hAnsi="Trebuchet MS" w:cs="Trebuchet MS"/>
      <w:color w:val="auto"/>
    </w:rPr>
  </w:style>
  <w:style w:type="character" w:customStyle="1" w:styleId="WW8Num34z0">
    <w:name w:val="WW8Num34z0"/>
    <w:rsid w:val="0005325A"/>
    <w:rPr>
      <w:sz w:val="20"/>
      <w:szCs w:val="20"/>
    </w:rPr>
  </w:style>
  <w:style w:type="character" w:customStyle="1" w:styleId="WW8Num35z0">
    <w:name w:val="WW8Num35z0"/>
    <w:rsid w:val="0005325A"/>
    <w:rPr>
      <w:sz w:val="20"/>
      <w:szCs w:val="20"/>
    </w:rPr>
  </w:style>
  <w:style w:type="character" w:customStyle="1" w:styleId="WW8Num36z0">
    <w:name w:val="WW8Num36z0"/>
    <w:rsid w:val="0005325A"/>
    <w:rPr>
      <w:rFonts w:ascii="Trebuchet MS" w:hAnsi="Trebuchet MS" w:cs="Trebuchet MS"/>
      <w:i w:val="0"/>
    </w:rPr>
  </w:style>
  <w:style w:type="character" w:customStyle="1" w:styleId="WW8Num36z1">
    <w:name w:val="WW8Num36z1"/>
    <w:rsid w:val="0005325A"/>
    <w:rPr>
      <w:rFonts w:ascii="Courier New" w:hAnsi="Courier New" w:cs="Courier New"/>
    </w:rPr>
  </w:style>
  <w:style w:type="character" w:customStyle="1" w:styleId="WW8Num36z2">
    <w:name w:val="WW8Num36z2"/>
    <w:rsid w:val="0005325A"/>
    <w:rPr>
      <w:rFonts w:ascii="Wingdings" w:hAnsi="Wingdings" w:cs="Wingdings"/>
    </w:rPr>
  </w:style>
  <w:style w:type="character" w:customStyle="1" w:styleId="WW8Num36z3">
    <w:name w:val="WW8Num36z3"/>
    <w:rsid w:val="0005325A"/>
    <w:rPr>
      <w:rFonts w:ascii="Symbol" w:hAnsi="Symbol" w:cs="Symbol"/>
    </w:rPr>
  </w:style>
  <w:style w:type="character" w:customStyle="1" w:styleId="WW8Num37z1">
    <w:name w:val="WW8Num37z1"/>
    <w:rsid w:val="0005325A"/>
    <w:rPr>
      <w:rFonts w:ascii="Trebuchet MS" w:eastAsia="Times New Roman" w:hAnsi="Trebuchet MS" w:cs="Trebuchet MS"/>
    </w:rPr>
  </w:style>
  <w:style w:type="character" w:customStyle="1" w:styleId="WW8Num38z0">
    <w:name w:val="WW8Num38z0"/>
    <w:rsid w:val="0005325A"/>
    <w:rPr>
      <w:sz w:val="20"/>
      <w:szCs w:val="20"/>
    </w:rPr>
  </w:style>
  <w:style w:type="character" w:customStyle="1" w:styleId="WW8Num39z0">
    <w:name w:val="WW8Num39z0"/>
    <w:rsid w:val="0005325A"/>
    <w:rPr>
      <w:b w:val="0"/>
      <w:i w:val="0"/>
      <w:color w:val="auto"/>
    </w:rPr>
  </w:style>
  <w:style w:type="character" w:customStyle="1" w:styleId="WW8Num39z1">
    <w:name w:val="WW8Num39z1"/>
    <w:rsid w:val="0005325A"/>
    <w:rPr>
      <w:rFonts w:ascii="Trebuchet MS" w:hAnsi="Trebuchet MS" w:cs="Trebuchet MS"/>
      <w:color w:val="auto"/>
    </w:rPr>
  </w:style>
  <w:style w:type="character" w:customStyle="1" w:styleId="WW8Num40z0">
    <w:name w:val="WW8Num40z0"/>
    <w:rsid w:val="0005325A"/>
    <w:rPr>
      <w:b w:val="0"/>
      <w:i w:val="0"/>
      <w:sz w:val="20"/>
      <w:szCs w:val="20"/>
    </w:rPr>
  </w:style>
  <w:style w:type="character" w:customStyle="1" w:styleId="Carpredefinitoparagrafo3">
    <w:name w:val="Car. predefinito paragrafo3"/>
    <w:rsid w:val="0005325A"/>
  </w:style>
  <w:style w:type="character" w:customStyle="1" w:styleId="WW8Num4z1">
    <w:name w:val="WW8Num4z1"/>
    <w:rsid w:val="0005325A"/>
    <w:rPr>
      <w:rFonts w:ascii="Trebuchet MS" w:hAnsi="Trebuchet MS" w:cs="Trebuchet MS"/>
      <w:color w:val="auto"/>
    </w:rPr>
  </w:style>
  <w:style w:type="character" w:customStyle="1" w:styleId="WW8Num30z1">
    <w:name w:val="WW8Num30z1"/>
    <w:rsid w:val="0005325A"/>
    <w:rPr>
      <w:rFonts w:ascii="Trebuchet MS" w:hAnsi="Trebuchet MS" w:cs="Trebuchet MS"/>
      <w:color w:val="auto"/>
    </w:rPr>
  </w:style>
  <w:style w:type="character" w:customStyle="1" w:styleId="Carpredefinitoparagrafo2">
    <w:name w:val="Car. predefinito paragrafo2"/>
    <w:rsid w:val="0005325A"/>
  </w:style>
  <w:style w:type="character" w:customStyle="1" w:styleId="WW8Num1z0">
    <w:name w:val="WW8Num1z0"/>
    <w:rsid w:val="0005325A"/>
    <w:rPr>
      <w:i w:val="0"/>
    </w:rPr>
  </w:style>
  <w:style w:type="character" w:customStyle="1" w:styleId="WW8Num3z2">
    <w:name w:val="WW8Num3z2"/>
    <w:rsid w:val="0005325A"/>
    <w:rPr>
      <w:rFonts w:ascii="Wingdings" w:hAnsi="Wingdings" w:cs="Wingdings"/>
    </w:rPr>
  </w:style>
  <w:style w:type="character" w:customStyle="1" w:styleId="WW8Num3z3">
    <w:name w:val="WW8Num3z3"/>
    <w:rsid w:val="0005325A"/>
    <w:rPr>
      <w:rFonts w:ascii="Symbol" w:hAnsi="Symbol" w:cs="Symbol"/>
    </w:rPr>
  </w:style>
  <w:style w:type="character" w:customStyle="1" w:styleId="WW8Num5z1">
    <w:name w:val="WW8Num5z1"/>
    <w:rsid w:val="0005325A"/>
    <w:rPr>
      <w:rFonts w:ascii="Trebuchet MS" w:hAnsi="Trebuchet MS" w:cs="Trebuchet MS"/>
      <w:color w:val="auto"/>
    </w:rPr>
  </w:style>
  <w:style w:type="character" w:customStyle="1" w:styleId="WW8Num7z1">
    <w:name w:val="WW8Num7z1"/>
    <w:rsid w:val="0005325A"/>
    <w:rPr>
      <w:rFonts w:ascii="Wingdings" w:hAnsi="Wingdings" w:cs="Wingdings"/>
      <w:sz w:val="20"/>
    </w:rPr>
  </w:style>
  <w:style w:type="character" w:customStyle="1" w:styleId="WW8Num7z2">
    <w:name w:val="WW8Num7z2"/>
    <w:rsid w:val="0005325A"/>
    <w:rPr>
      <w:rFonts w:ascii="Wingdings" w:hAnsi="Wingdings" w:cs="Wingdings"/>
    </w:rPr>
  </w:style>
  <w:style w:type="character" w:customStyle="1" w:styleId="WW8Num7z3">
    <w:name w:val="WW8Num7z3"/>
    <w:rsid w:val="0005325A"/>
    <w:rPr>
      <w:rFonts w:ascii="Symbol" w:hAnsi="Symbol" w:cs="Symbol"/>
    </w:rPr>
  </w:style>
  <w:style w:type="character" w:customStyle="1" w:styleId="WW8Num7z4">
    <w:name w:val="WW8Num7z4"/>
    <w:rsid w:val="0005325A"/>
    <w:rPr>
      <w:rFonts w:ascii="Courier New" w:hAnsi="Courier New" w:cs="Courier New"/>
    </w:rPr>
  </w:style>
  <w:style w:type="character" w:customStyle="1" w:styleId="WW8Num10z1">
    <w:name w:val="WW8Num10z1"/>
    <w:rsid w:val="0005325A"/>
    <w:rPr>
      <w:rFonts w:ascii="Trebuchet MS" w:hAnsi="Trebuchet MS" w:cs="Trebuchet MS"/>
    </w:rPr>
  </w:style>
  <w:style w:type="character" w:customStyle="1" w:styleId="WW8Num12z1">
    <w:name w:val="WW8Num12z1"/>
    <w:rsid w:val="0005325A"/>
    <w:rPr>
      <w:rFonts w:cs="Times New Roman"/>
    </w:rPr>
  </w:style>
  <w:style w:type="character" w:customStyle="1" w:styleId="WW8Num14z1">
    <w:name w:val="WW8Num14z1"/>
    <w:rsid w:val="0005325A"/>
    <w:rPr>
      <w:rFonts w:ascii="Courier New" w:hAnsi="Courier New" w:cs="Courier New"/>
    </w:rPr>
  </w:style>
  <w:style w:type="character" w:customStyle="1" w:styleId="WW8Num14z2">
    <w:name w:val="WW8Num14z2"/>
    <w:rsid w:val="0005325A"/>
    <w:rPr>
      <w:rFonts w:ascii="Wingdings" w:hAnsi="Wingdings" w:cs="Wingdings"/>
    </w:rPr>
  </w:style>
  <w:style w:type="character" w:customStyle="1" w:styleId="WW8Num14z3">
    <w:name w:val="WW8Num14z3"/>
    <w:rsid w:val="0005325A"/>
    <w:rPr>
      <w:rFonts w:ascii="Symbol" w:hAnsi="Symbol" w:cs="Symbol"/>
    </w:rPr>
  </w:style>
  <w:style w:type="character" w:customStyle="1" w:styleId="WW8Num16z1">
    <w:name w:val="WW8Num16z1"/>
    <w:rsid w:val="0005325A"/>
    <w:rPr>
      <w:rFonts w:ascii="Courier New" w:hAnsi="Courier New" w:cs="Courier New"/>
    </w:rPr>
  </w:style>
  <w:style w:type="character" w:customStyle="1" w:styleId="WW8Num16z2">
    <w:name w:val="WW8Num16z2"/>
    <w:rsid w:val="0005325A"/>
    <w:rPr>
      <w:rFonts w:ascii="Wingdings" w:hAnsi="Wingdings" w:cs="Wingdings"/>
    </w:rPr>
  </w:style>
  <w:style w:type="character" w:customStyle="1" w:styleId="WW8Num16z3">
    <w:name w:val="WW8Num16z3"/>
    <w:rsid w:val="0005325A"/>
    <w:rPr>
      <w:rFonts w:ascii="Symbol" w:hAnsi="Symbol" w:cs="Symbol"/>
    </w:rPr>
  </w:style>
  <w:style w:type="character" w:customStyle="1" w:styleId="WW8Num18z1">
    <w:name w:val="WW8Num18z1"/>
    <w:rsid w:val="0005325A"/>
    <w:rPr>
      <w:rFonts w:ascii="Courier New" w:hAnsi="Courier New" w:cs="Courier New"/>
    </w:rPr>
  </w:style>
  <w:style w:type="character" w:customStyle="1" w:styleId="WW8Num18z2">
    <w:name w:val="WW8Num18z2"/>
    <w:rsid w:val="0005325A"/>
    <w:rPr>
      <w:rFonts w:ascii="Wingdings" w:hAnsi="Wingdings" w:cs="Wingdings"/>
    </w:rPr>
  </w:style>
  <w:style w:type="character" w:customStyle="1" w:styleId="WW8Num18z3">
    <w:name w:val="WW8Num18z3"/>
    <w:rsid w:val="0005325A"/>
    <w:rPr>
      <w:rFonts w:ascii="Symbol" w:hAnsi="Symbol" w:cs="Symbol"/>
    </w:rPr>
  </w:style>
  <w:style w:type="character" w:customStyle="1" w:styleId="Carpredefinitoparagrafo1">
    <w:name w:val="Car. predefinito paragrafo1"/>
    <w:rsid w:val="0005325A"/>
  </w:style>
  <w:style w:type="character" w:styleId="Numeropagina">
    <w:name w:val="page number"/>
    <w:rsid w:val="0005325A"/>
    <w:rPr>
      <w:rFonts w:ascii="Trebuchet MS" w:hAnsi="Trebuchet MS" w:cs="Trebuchet MS"/>
      <w:b/>
      <w:sz w:val="16"/>
    </w:rPr>
  </w:style>
  <w:style w:type="character" w:customStyle="1" w:styleId="Grassetto">
    <w:name w:val="Grassetto"/>
    <w:rsid w:val="0005325A"/>
    <w:rPr>
      <w:rFonts w:ascii="Trebuchet MS" w:hAnsi="Trebuchet MS" w:cs="Trebuchet MS"/>
      <w:b/>
      <w:bCs/>
      <w:sz w:val="20"/>
    </w:rPr>
  </w:style>
  <w:style w:type="character" w:customStyle="1" w:styleId="Corsivo">
    <w:name w:val="Corsivo"/>
    <w:rsid w:val="0005325A"/>
    <w:rPr>
      <w:rFonts w:ascii="Trebuchet MS" w:hAnsi="Trebuchet MS" w:cs="Trebuchet MS"/>
      <w:i/>
      <w:iCs/>
      <w:sz w:val="20"/>
    </w:rPr>
  </w:style>
  <w:style w:type="character" w:customStyle="1" w:styleId="Sottolineato">
    <w:name w:val="Sottolineato"/>
    <w:rsid w:val="0005325A"/>
    <w:rPr>
      <w:rFonts w:ascii="Trebuchet MS" w:hAnsi="Trebuchet MS" w:cs="Trebuchet MS"/>
      <w:sz w:val="20"/>
      <w:u w:val="single"/>
    </w:rPr>
  </w:style>
  <w:style w:type="character" w:customStyle="1" w:styleId="GrassettobluCarattere">
    <w:name w:val="Grassetto blu Carattere"/>
    <w:rsid w:val="0005325A"/>
    <w:rPr>
      <w:rFonts w:ascii="Trebuchet MS" w:hAnsi="Trebuchet MS" w:cs="Trebuchet MS"/>
      <w:b/>
      <w:color w:val="0000FF"/>
      <w:lang w:val="it-IT" w:eastAsia="ar-SA" w:bidi="ar-SA"/>
    </w:rPr>
  </w:style>
  <w:style w:type="character" w:customStyle="1" w:styleId="Grassettocorsivo">
    <w:name w:val="Grassetto corsivo"/>
    <w:rsid w:val="0005325A"/>
    <w:rPr>
      <w:rFonts w:ascii="Trebuchet MS" w:hAnsi="Trebuchet MS" w:cs="Trebuchet MS"/>
      <w:b/>
      <w:i/>
      <w:sz w:val="20"/>
    </w:rPr>
  </w:style>
  <w:style w:type="character" w:customStyle="1" w:styleId="Rimandocommento1">
    <w:name w:val="Rimando commento1"/>
    <w:rsid w:val="0005325A"/>
    <w:rPr>
      <w:sz w:val="16"/>
      <w:szCs w:val="16"/>
    </w:rPr>
  </w:style>
  <w:style w:type="character" w:customStyle="1" w:styleId="Caratteredellanota">
    <w:name w:val="Carattere della nota"/>
    <w:rsid w:val="0005325A"/>
    <w:rPr>
      <w:vertAlign w:val="superscript"/>
    </w:rPr>
  </w:style>
  <w:style w:type="character" w:styleId="Collegamentoipertestuale">
    <w:name w:val="Hyperlink"/>
    <w:rsid w:val="0005325A"/>
    <w:rPr>
      <w:rFonts w:ascii="Trebuchet MS" w:hAnsi="Trebuchet MS" w:cs="Trebuchet MS"/>
      <w:b/>
      <w:color w:val="0000FF"/>
      <w:sz w:val="20"/>
      <w:u w:val="single"/>
    </w:rPr>
  </w:style>
  <w:style w:type="character" w:customStyle="1" w:styleId="CorsivobluCarattere">
    <w:name w:val="Corsivo blu Carattere"/>
    <w:rsid w:val="0005325A"/>
    <w:rPr>
      <w:rFonts w:ascii="Trebuchet MS" w:hAnsi="Trebuchet MS" w:cs="Trebuchet MS"/>
      <w:i/>
      <w:color w:val="0000FF"/>
      <w:lang w:val="it-IT" w:eastAsia="ar-SA" w:bidi="ar-SA"/>
    </w:rPr>
  </w:style>
  <w:style w:type="character" w:customStyle="1" w:styleId="NormalebluCarattere">
    <w:name w:val="Normale blu Carattere"/>
    <w:rsid w:val="0005325A"/>
    <w:rPr>
      <w:rFonts w:ascii="Trebuchet MS" w:hAnsi="Trebuchet MS" w:cs="Trebuchet MS"/>
      <w:color w:val="0000FF"/>
      <w:szCs w:val="24"/>
      <w:lang w:val="it-IT" w:eastAsia="ar-SA" w:bidi="ar-SA"/>
    </w:rPr>
  </w:style>
  <w:style w:type="character" w:customStyle="1" w:styleId="TitolocopertinaCarattere">
    <w:name w:val="Titolo copertina Carattere"/>
    <w:rsid w:val="0005325A"/>
    <w:rPr>
      <w:rFonts w:ascii="Trebuchet MS" w:hAnsi="Trebuchet MS" w:cs="Trebuchet MS"/>
      <w:caps/>
      <w:sz w:val="28"/>
      <w:szCs w:val="28"/>
      <w:lang w:val="it-IT" w:eastAsia="ar-SA" w:bidi="ar-SA"/>
    </w:rPr>
  </w:style>
  <w:style w:type="character" w:customStyle="1" w:styleId="CarattereCarattere4">
    <w:name w:val="Carattere Carattere4"/>
    <w:rsid w:val="0005325A"/>
    <w:rPr>
      <w:rFonts w:ascii="Trebuchet MS" w:hAnsi="Trebuchet MS" w:cs="Trebuchet MS"/>
      <w:b/>
      <w:caps/>
      <w:kern w:val="1"/>
      <w:lang w:val="it-IT" w:eastAsia="ar-SA" w:bidi="ar-SA"/>
    </w:rPr>
  </w:style>
  <w:style w:type="character" w:customStyle="1" w:styleId="CarattereCarattere3">
    <w:name w:val="Carattere Carattere3"/>
    <w:rsid w:val="0005325A"/>
    <w:rPr>
      <w:rFonts w:ascii="Trebuchet MS" w:hAnsi="Trebuchet MS" w:cs="Trebuchet MS"/>
      <w:b/>
      <w:bCs/>
      <w:iCs/>
      <w:caps/>
      <w:kern w:val="1"/>
      <w:lang w:val="it-IT" w:eastAsia="ar-SA" w:bidi="ar-SA"/>
    </w:rPr>
  </w:style>
  <w:style w:type="character" w:customStyle="1" w:styleId="CarattereCarattere2">
    <w:name w:val="Carattere Carattere2"/>
    <w:rsid w:val="0005325A"/>
    <w:rPr>
      <w:rFonts w:ascii="Trebuchet MS" w:hAnsi="Trebuchet MS" w:cs="Trebuchet MS"/>
      <w:b/>
      <w:bCs/>
      <w:i/>
      <w:iCs/>
      <w:caps/>
      <w:color w:val="0000FF"/>
      <w:kern w:val="1"/>
      <w:szCs w:val="26"/>
      <w:lang w:val="it-IT" w:eastAsia="ar-SA" w:bidi="ar-SA"/>
    </w:rPr>
  </w:style>
  <w:style w:type="character" w:customStyle="1" w:styleId="CarattereCarattere1">
    <w:name w:val="Carattere Carattere1"/>
    <w:rsid w:val="0005325A"/>
    <w:rPr>
      <w:rFonts w:ascii="Trebuchet MS" w:hAnsi="Trebuchet MS" w:cs="Trebuchet MS"/>
      <w:szCs w:val="24"/>
      <w:lang w:val="it-IT" w:eastAsia="ar-SA" w:bidi="ar-SA"/>
    </w:rPr>
  </w:style>
  <w:style w:type="character" w:customStyle="1" w:styleId="StileBlu">
    <w:name w:val="Stile Blu"/>
    <w:rsid w:val="0005325A"/>
    <w:rPr>
      <w:color w:val="0000FF"/>
    </w:rPr>
  </w:style>
  <w:style w:type="character" w:customStyle="1" w:styleId="StileTitolo2NonGrassettoCarattere">
    <w:name w:val="Stile Titolo 2 + Non Grassetto Carattere"/>
    <w:basedOn w:val="CarattereCarattere3"/>
    <w:rsid w:val="0005325A"/>
    <w:rPr>
      <w:rFonts w:ascii="Trebuchet MS" w:hAnsi="Trebuchet MS" w:cs="Trebuchet MS"/>
      <w:b/>
      <w:bCs/>
      <w:iCs/>
      <w:caps/>
      <w:kern w:val="1"/>
      <w:lang w:val="it-IT" w:eastAsia="ar-SA" w:bidi="ar-SA"/>
    </w:rPr>
  </w:style>
  <w:style w:type="character" w:customStyle="1" w:styleId="StileTitolo3Carattere">
    <w:name w:val="Stile Titolo 3 + Carattere"/>
    <w:basedOn w:val="CarattereCarattere2"/>
    <w:rsid w:val="0005325A"/>
    <w:rPr>
      <w:rFonts w:ascii="Trebuchet MS" w:hAnsi="Trebuchet MS" w:cs="Trebuchet MS"/>
      <w:b/>
      <w:bCs/>
      <w:i/>
      <w:iCs/>
      <w:caps/>
      <w:color w:val="0000FF"/>
      <w:kern w:val="1"/>
      <w:szCs w:val="26"/>
      <w:lang w:val="it-IT" w:eastAsia="ar-SA" w:bidi="ar-SA"/>
    </w:rPr>
  </w:style>
  <w:style w:type="character" w:customStyle="1" w:styleId="StileGrassetto">
    <w:name w:val="Stile Grassetto"/>
    <w:rsid w:val="0005325A"/>
    <w:rPr>
      <w:b/>
      <w:bCs/>
    </w:rPr>
  </w:style>
  <w:style w:type="character" w:customStyle="1" w:styleId="CarattereCarattere">
    <w:name w:val="Carattere Carattere"/>
    <w:rsid w:val="0005325A"/>
    <w:rPr>
      <w:rFonts w:ascii="Trebuchet MS" w:hAnsi="Trebuchet MS" w:cs="Trebuchet MS"/>
      <w:szCs w:val="24"/>
      <w:lang w:val="it-IT" w:eastAsia="ar-SA" w:bidi="ar-SA"/>
    </w:rPr>
  </w:style>
  <w:style w:type="character" w:customStyle="1" w:styleId="StileNumeroelenco2BluCarattere">
    <w:name w:val="Stile Numero elenco 2 + Blu Carattere"/>
    <w:rsid w:val="0005325A"/>
    <w:rPr>
      <w:rFonts w:ascii="Trebuchet MS" w:hAnsi="Trebuchet MS" w:cs="Trebuchet MS"/>
      <w:color w:val="0000FF"/>
      <w:szCs w:val="24"/>
      <w:lang w:val="it-IT" w:eastAsia="ar-SA" w:bidi="ar-SA"/>
    </w:rPr>
  </w:style>
  <w:style w:type="character" w:customStyle="1" w:styleId="CorsivorossoCarattere">
    <w:name w:val="Corsivo rosso Carattere"/>
    <w:rsid w:val="0005325A"/>
    <w:rPr>
      <w:rFonts w:ascii="Trebuchet MS" w:hAnsi="Trebuchet MS" w:cs="Trebuchet MS"/>
      <w:i/>
      <w:color w:val="FF0000"/>
      <w:kern w:val="1"/>
      <w:szCs w:val="24"/>
      <w:lang w:val="it-IT" w:eastAsia="ar-SA" w:bidi="ar-SA"/>
    </w:rPr>
  </w:style>
  <w:style w:type="character" w:customStyle="1" w:styleId="Punti">
    <w:name w:val="Punti"/>
    <w:rsid w:val="0005325A"/>
    <w:rPr>
      <w:rFonts w:ascii="OpenSymbol" w:eastAsia="OpenSymbol" w:hAnsi="OpenSymbol" w:cs="OpenSymbol"/>
    </w:rPr>
  </w:style>
  <w:style w:type="character" w:customStyle="1" w:styleId="Caratteredinumerazione">
    <w:name w:val="Carattere di numerazione"/>
    <w:rsid w:val="0005325A"/>
    <w:rPr>
      <w:rFonts w:ascii="Trebuchet MS" w:hAnsi="Trebuchet MS" w:cs="Trebuchet MS"/>
      <w:sz w:val="20"/>
      <w:szCs w:val="20"/>
    </w:rPr>
  </w:style>
  <w:style w:type="character" w:styleId="Enfasigrassetto">
    <w:name w:val="Strong"/>
    <w:uiPriority w:val="22"/>
    <w:qFormat/>
    <w:rsid w:val="0005325A"/>
    <w:rPr>
      <w:b/>
      <w:bCs/>
    </w:rPr>
  </w:style>
  <w:style w:type="character" w:styleId="Enfasicorsivo">
    <w:name w:val="Emphasis"/>
    <w:qFormat/>
    <w:rsid w:val="0005325A"/>
    <w:rPr>
      <w:i/>
      <w:iCs/>
    </w:rPr>
  </w:style>
  <w:style w:type="paragraph" w:customStyle="1" w:styleId="Intestazione3">
    <w:name w:val="Intestazione3"/>
    <w:basedOn w:val="Normale"/>
    <w:next w:val="Corpotesto"/>
    <w:rsid w:val="0005325A"/>
    <w:pPr>
      <w:keepNext/>
      <w:spacing w:before="240" w:after="120"/>
    </w:pPr>
    <w:rPr>
      <w:rFonts w:ascii="Arial" w:eastAsia="Microsoft YaHei" w:hAnsi="Arial" w:cs="Mangal"/>
      <w:sz w:val="28"/>
      <w:szCs w:val="28"/>
    </w:rPr>
  </w:style>
  <w:style w:type="paragraph" w:styleId="Corpotesto">
    <w:name w:val="Body Text"/>
    <w:basedOn w:val="Normale"/>
    <w:link w:val="CorpotestoCarattere"/>
    <w:rsid w:val="0005325A"/>
    <w:pPr>
      <w:widowControl/>
      <w:autoSpaceDE/>
      <w:spacing w:line="240" w:lineRule="auto"/>
      <w:ind w:left="0"/>
      <w:jc w:val="left"/>
    </w:pPr>
    <w:rPr>
      <w:rFonts w:ascii="Times New Roman" w:hAnsi="Times New Roman" w:cs="Times New Roman"/>
      <w:sz w:val="24"/>
      <w:szCs w:val="20"/>
    </w:rPr>
  </w:style>
  <w:style w:type="character" w:customStyle="1" w:styleId="CorpotestoCarattere">
    <w:name w:val="Corpo testo Carattere"/>
    <w:basedOn w:val="Carpredefinitoparagrafo"/>
    <w:link w:val="Corpotesto"/>
    <w:rsid w:val="0005325A"/>
    <w:rPr>
      <w:rFonts w:ascii="Times New Roman" w:eastAsia="Times New Roman" w:hAnsi="Times New Roman" w:cs="Times New Roman"/>
      <w:sz w:val="24"/>
      <w:szCs w:val="20"/>
      <w:lang w:eastAsia="ar-SA"/>
    </w:rPr>
  </w:style>
  <w:style w:type="paragraph" w:styleId="Elenco">
    <w:name w:val="List"/>
    <w:basedOn w:val="Corpotesto"/>
    <w:rsid w:val="0005325A"/>
    <w:rPr>
      <w:rFonts w:cs="Mangal"/>
    </w:rPr>
  </w:style>
  <w:style w:type="paragraph" w:customStyle="1" w:styleId="Didascalia3">
    <w:name w:val="Didascalia3"/>
    <w:basedOn w:val="Normale"/>
    <w:rsid w:val="0005325A"/>
    <w:pPr>
      <w:suppressLineNumbers/>
      <w:spacing w:before="120" w:after="120"/>
    </w:pPr>
    <w:rPr>
      <w:rFonts w:cs="Mangal"/>
      <w:i/>
      <w:iCs/>
      <w:sz w:val="24"/>
    </w:rPr>
  </w:style>
  <w:style w:type="paragraph" w:customStyle="1" w:styleId="Indice">
    <w:name w:val="Indice"/>
    <w:basedOn w:val="Normale"/>
    <w:rsid w:val="0005325A"/>
    <w:pPr>
      <w:suppressLineNumbers/>
    </w:pPr>
    <w:rPr>
      <w:rFonts w:cs="Mangal"/>
    </w:rPr>
  </w:style>
  <w:style w:type="paragraph" w:customStyle="1" w:styleId="Intestazione2">
    <w:name w:val="Intestazione2"/>
    <w:basedOn w:val="Normale"/>
    <w:next w:val="Corpotesto"/>
    <w:rsid w:val="0005325A"/>
    <w:pPr>
      <w:keepNext/>
      <w:spacing w:before="240" w:after="120"/>
    </w:pPr>
    <w:rPr>
      <w:rFonts w:ascii="Arial" w:eastAsia="Microsoft YaHei" w:hAnsi="Arial" w:cs="Mangal"/>
      <w:sz w:val="28"/>
      <w:szCs w:val="28"/>
    </w:rPr>
  </w:style>
  <w:style w:type="paragraph" w:customStyle="1" w:styleId="Didascalia2">
    <w:name w:val="Didascalia2"/>
    <w:basedOn w:val="Normale"/>
    <w:rsid w:val="0005325A"/>
    <w:pPr>
      <w:suppressLineNumbers/>
      <w:spacing w:before="120" w:after="120"/>
    </w:pPr>
    <w:rPr>
      <w:rFonts w:cs="Mangal"/>
      <w:i/>
      <w:iCs/>
      <w:sz w:val="24"/>
    </w:rPr>
  </w:style>
  <w:style w:type="paragraph" w:customStyle="1" w:styleId="Intestazione1">
    <w:name w:val="Intestazione1"/>
    <w:basedOn w:val="Normale"/>
    <w:next w:val="Corpotesto"/>
    <w:rsid w:val="0005325A"/>
    <w:pPr>
      <w:keepNext/>
      <w:spacing w:before="240" w:after="120"/>
    </w:pPr>
    <w:rPr>
      <w:rFonts w:ascii="Arial" w:eastAsia="Microsoft YaHei" w:hAnsi="Arial" w:cs="Mangal"/>
      <w:sz w:val="28"/>
      <w:szCs w:val="28"/>
    </w:rPr>
  </w:style>
  <w:style w:type="paragraph" w:customStyle="1" w:styleId="Didascalia1">
    <w:name w:val="Didascalia1"/>
    <w:basedOn w:val="Normale"/>
    <w:rsid w:val="0005325A"/>
    <w:pPr>
      <w:suppressLineNumbers/>
      <w:spacing w:before="120" w:after="120"/>
    </w:pPr>
    <w:rPr>
      <w:rFonts w:cs="Mangal"/>
      <w:i/>
      <w:iCs/>
      <w:sz w:val="24"/>
    </w:rPr>
  </w:style>
  <w:style w:type="paragraph" w:styleId="Intestazione">
    <w:name w:val="header"/>
    <w:basedOn w:val="Normale"/>
    <w:link w:val="IntestazioneCarattere"/>
    <w:rsid w:val="0005325A"/>
    <w:pPr>
      <w:tabs>
        <w:tab w:val="center" w:pos="4819"/>
        <w:tab w:val="right" w:pos="9638"/>
      </w:tabs>
    </w:pPr>
  </w:style>
  <w:style w:type="character" w:customStyle="1" w:styleId="IntestazioneCarattere">
    <w:name w:val="Intestazione Carattere"/>
    <w:basedOn w:val="Carpredefinitoparagrafo"/>
    <w:link w:val="Intestazione"/>
    <w:rsid w:val="0005325A"/>
    <w:rPr>
      <w:rFonts w:ascii="Trebuchet MS" w:eastAsia="Times New Roman" w:hAnsi="Trebuchet MS" w:cs="Trebuchet MS"/>
      <w:sz w:val="20"/>
      <w:szCs w:val="24"/>
      <w:lang w:eastAsia="ar-SA"/>
    </w:rPr>
  </w:style>
  <w:style w:type="paragraph" w:styleId="Testofumetto">
    <w:name w:val="Balloon Text"/>
    <w:basedOn w:val="Normale"/>
    <w:link w:val="TestofumettoCarattere"/>
    <w:rsid w:val="0005325A"/>
    <w:rPr>
      <w:rFonts w:ascii="Tahoma" w:hAnsi="Tahoma" w:cs="Tahoma"/>
      <w:sz w:val="16"/>
      <w:szCs w:val="16"/>
    </w:rPr>
  </w:style>
  <w:style w:type="character" w:customStyle="1" w:styleId="TestofumettoCarattere">
    <w:name w:val="Testo fumetto Carattere"/>
    <w:basedOn w:val="Carpredefinitoparagrafo"/>
    <w:link w:val="Testofumetto"/>
    <w:rsid w:val="0005325A"/>
    <w:rPr>
      <w:rFonts w:ascii="Tahoma" w:eastAsia="Times New Roman" w:hAnsi="Tahoma" w:cs="Tahoma"/>
      <w:sz w:val="16"/>
      <w:szCs w:val="16"/>
      <w:lang w:eastAsia="ar-SA"/>
    </w:rPr>
  </w:style>
  <w:style w:type="paragraph" w:customStyle="1" w:styleId="Tabella">
    <w:name w:val="Tabella"/>
    <w:basedOn w:val="Normale"/>
    <w:rsid w:val="0005325A"/>
    <w:pPr>
      <w:spacing w:line="360" w:lineRule="auto"/>
    </w:pPr>
  </w:style>
  <w:style w:type="paragraph" w:customStyle="1" w:styleId="Tabellatitolo">
    <w:name w:val="Tabella titolo"/>
    <w:basedOn w:val="Tabella"/>
    <w:rsid w:val="0005325A"/>
    <w:pPr>
      <w:shd w:val="clear" w:color="auto" w:fill="D9D9D9"/>
      <w:jc w:val="left"/>
    </w:pPr>
    <w:rPr>
      <w:b/>
    </w:rPr>
  </w:style>
  <w:style w:type="paragraph" w:styleId="Pidipagina">
    <w:name w:val="footer"/>
    <w:basedOn w:val="Normale"/>
    <w:link w:val="PidipaginaCarattere"/>
    <w:rsid w:val="0005325A"/>
    <w:pPr>
      <w:tabs>
        <w:tab w:val="center" w:pos="7020"/>
        <w:tab w:val="right" w:pos="9638"/>
      </w:tabs>
      <w:spacing w:line="360" w:lineRule="auto"/>
      <w:ind w:left="0"/>
    </w:pPr>
    <w:rPr>
      <w:sz w:val="16"/>
    </w:rPr>
  </w:style>
  <w:style w:type="character" w:customStyle="1" w:styleId="PidipaginaCarattere">
    <w:name w:val="Piè di pagina Carattere"/>
    <w:basedOn w:val="Carpredefinitoparagrafo"/>
    <w:link w:val="Pidipagina"/>
    <w:rsid w:val="0005325A"/>
    <w:rPr>
      <w:rFonts w:ascii="Trebuchet MS" w:eastAsia="Times New Roman" w:hAnsi="Trebuchet MS" w:cs="Trebuchet MS"/>
      <w:sz w:val="16"/>
      <w:szCs w:val="24"/>
      <w:lang w:eastAsia="ar-SA"/>
    </w:rPr>
  </w:style>
  <w:style w:type="paragraph" w:customStyle="1" w:styleId="Titolocopertina">
    <w:name w:val="Titolo copertina"/>
    <w:basedOn w:val="Normale"/>
    <w:rsid w:val="0005325A"/>
    <w:pPr>
      <w:spacing w:line="360" w:lineRule="auto"/>
    </w:pPr>
    <w:rPr>
      <w:caps/>
      <w:sz w:val="28"/>
      <w:szCs w:val="28"/>
    </w:rPr>
  </w:style>
  <w:style w:type="paragraph" w:customStyle="1" w:styleId="Grassettoblu">
    <w:name w:val="Grassetto blu"/>
    <w:basedOn w:val="Normale"/>
    <w:rsid w:val="0005325A"/>
    <w:rPr>
      <w:b/>
      <w:color w:val="0000FF"/>
    </w:rPr>
  </w:style>
  <w:style w:type="paragraph" w:customStyle="1" w:styleId="Indirizzo">
    <w:name w:val="Indirizzo"/>
    <w:basedOn w:val="Normale"/>
    <w:rsid w:val="0005325A"/>
    <w:pPr>
      <w:tabs>
        <w:tab w:val="left" w:pos="5103"/>
      </w:tabs>
      <w:autoSpaceDE/>
      <w:ind w:left="5103"/>
    </w:pPr>
    <w:rPr>
      <w:rFonts w:cs="Times New Roman"/>
    </w:rPr>
  </w:style>
  <w:style w:type="paragraph" w:customStyle="1" w:styleId="Normaleblu">
    <w:name w:val="Normale blu"/>
    <w:basedOn w:val="Normale"/>
    <w:rsid w:val="0005325A"/>
    <w:rPr>
      <w:color w:val="0000FF"/>
    </w:rPr>
  </w:style>
  <w:style w:type="paragraph" w:customStyle="1" w:styleId="Numeroelenco2">
    <w:name w:val="Numero elenco2"/>
    <w:basedOn w:val="Normale"/>
    <w:rsid w:val="0005325A"/>
    <w:pPr>
      <w:numPr>
        <w:numId w:val="16"/>
      </w:numPr>
    </w:pPr>
  </w:style>
  <w:style w:type="paragraph" w:customStyle="1" w:styleId="Grassettosottolineato">
    <w:name w:val="Grassetto sottolineato"/>
    <w:basedOn w:val="Normale"/>
    <w:rsid w:val="0005325A"/>
    <w:rPr>
      <w:b/>
      <w:u w:val="single"/>
    </w:rPr>
  </w:style>
  <w:style w:type="paragraph" w:styleId="Testocommento">
    <w:name w:val="annotation text"/>
    <w:basedOn w:val="Normale"/>
    <w:link w:val="TestocommentoCarattere"/>
    <w:uiPriority w:val="99"/>
    <w:unhideWhenUsed/>
    <w:rsid w:val="0005325A"/>
    <w:pPr>
      <w:spacing w:line="240" w:lineRule="auto"/>
    </w:pPr>
    <w:rPr>
      <w:szCs w:val="20"/>
    </w:rPr>
  </w:style>
  <w:style w:type="character" w:customStyle="1" w:styleId="TestocommentoCarattere">
    <w:name w:val="Testo commento Carattere"/>
    <w:basedOn w:val="Carpredefinitoparagrafo"/>
    <w:link w:val="Testocommento"/>
    <w:uiPriority w:val="99"/>
    <w:rsid w:val="0005325A"/>
    <w:rPr>
      <w:rFonts w:ascii="Trebuchet MS" w:eastAsia="Times New Roman" w:hAnsi="Trebuchet MS" w:cs="Trebuchet MS"/>
      <w:sz w:val="20"/>
      <w:szCs w:val="20"/>
      <w:lang w:eastAsia="ar-SA"/>
    </w:rPr>
  </w:style>
  <w:style w:type="paragraph" w:styleId="Soggettocommento">
    <w:name w:val="annotation subject"/>
    <w:basedOn w:val="Normale"/>
    <w:next w:val="Normale"/>
    <w:link w:val="SoggettocommentoCarattere"/>
    <w:rsid w:val="0005325A"/>
    <w:rPr>
      <w:b/>
      <w:bCs/>
    </w:rPr>
  </w:style>
  <w:style w:type="character" w:customStyle="1" w:styleId="SoggettocommentoCarattere">
    <w:name w:val="Soggetto commento Carattere"/>
    <w:basedOn w:val="TestocommentoCarattere"/>
    <w:link w:val="Soggettocommento"/>
    <w:rsid w:val="0005325A"/>
    <w:rPr>
      <w:rFonts w:ascii="Trebuchet MS" w:eastAsia="Times New Roman" w:hAnsi="Trebuchet MS" w:cs="Trebuchet MS"/>
      <w:b/>
      <w:bCs/>
      <w:sz w:val="20"/>
      <w:szCs w:val="24"/>
      <w:lang w:eastAsia="ar-SA"/>
    </w:rPr>
  </w:style>
  <w:style w:type="paragraph" w:customStyle="1" w:styleId="Numeroelenco21">
    <w:name w:val="Numero elenco 21"/>
    <w:basedOn w:val="Normale"/>
    <w:rsid w:val="0005325A"/>
    <w:pPr>
      <w:numPr>
        <w:numId w:val="15"/>
      </w:numPr>
    </w:pPr>
  </w:style>
  <w:style w:type="paragraph" w:styleId="Testonotaapidipagina">
    <w:name w:val="footnote text"/>
    <w:basedOn w:val="Normale"/>
    <w:link w:val="TestonotaapidipaginaCarattere"/>
    <w:rsid w:val="0005325A"/>
    <w:rPr>
      <w:szCs w:val="20"/>
    </w:rPr>
  </w:style>
  <w:style w:type="character" w:customStyle="1" w:styleId="TestonotaapidipaginaCarattere">
    <w:name w:val="Testo nota a piè di pagina Carattere"/>
    <w:basedOn w:val="Carpredefinitoparagrafo"/>
    <w:link w:val="Testonotaapidipagina"/>
    <w:rsid w:val="0005325A"/>
    <w:rPr>
      <w:rFonts w:ascii="Trebuchet MS" w:eastAsia="Times New Roman" w:hAnsi="Trebuchet MS" w:cs="Trebuchet MS"/>
      <w:sz w:val="20"/>
      <w:szCs w:val="20"/>
      <w:lang w:eastAsia="ar-SA"/>
    </w:rPr>
  </w:style>
  <w:style w:type="paragraph" w:customStyle="1" w:styleId="Titolo3blu">
    <w:name w:val="Titolo 3 blu"/>
    <w:basedOn w:val="Titolo3"/>
    <w:rsid w:val="0005325A"/>
    <w:pPr>
      <w:numPr>
        <w:ilvl w:val="0"/>
        <w:numId w:val="0"/>
      </w:numPr>
    </w:pPr>
  </w:style>
  <w:style w:type="paragraph" w:customStyle="1" w:styleId="StileGiustificatoInterlineaesatta15pt">
    <w:name w:val="Stile Giustificato Interlinea esatta 15 pt"/>
    <w:basedOn w:val="Normale"/>
    <w:rsid w:val="0005325A"/>
    <w:pPr>
      <w:spacing w:line="300" w:lineRule="exact"/>
      <w:ind w:left="0"/>
    </w:pPr>
    <w:rPr>
      <w:szCs w:val="20"/>
    </w:rPr>
  </w:style>
  <w:style w:type="paragraph" w:customStyle="1" w:styleId="Corsivoblu">
    <w:name w:val="Corsivo blu"/>
    <w:basedOn w:val="Normale"/>
    <w:rsid w:val="0005325A"/>
    <w:rPr>
      <w:i/>
      <w:color w:val="0000FF"/>
    </w:rPr>
  </w:style>
  <w:style w:type="paragraph" w:customStyle="1" w:styleId="Mappadocumento1">
    <w:name w:val="Mappa documento1"/>
    <w:basedOn w:val="Normale"/>
    <w:rsid w:val="0005325A"/>
    <w:pPr>
      <w:shd w:val="clear" w:color="auto" w:fill="000080"/>
    </w:pPr>
    <w:rPr>
      <w:rFonts w:ascii="Tahoma" w:hAnsi="Tahoma" w:cs="Tahoma"/>
    </w:rPr>
  </w:style>
  <w:style w:type="paragraph" w:customStyle="1" w:styleId="Rientrocorpodeltesto31">
    <w:name w:val="Rientro corpo del testo 31"/>
    <w:basedOn w:val="Normale"/>
    <w:rsid w:val="0005325A"/>
    <w:pPr>
      <w:widowControl/>
      <w:autoSpaceDE/>
      <w:spacing w:line="360" w:lineRule="auto"/>
      <w:ind w:left="717" w:hanging="537"/>
    </w:pPr>
    <w:rPr>
      <w:rFonts w:ascii="Times New Roman" w:hAnsi="Times New Roman" w:cs="Times New Roman"/>
      <w:sz w:val="24"/>
    </w:rPr>
  </w:style>
  <w:style w:type="paragraph" w:customStyle="1" w:styleId="CarattereCarattere2CarattereCarattereCarattereCarattere">
    <w:name w:val="Carattere Carattere2 Carattere Carattere Carattere Carattere"/>
    <w:basedOn w:val="Normale"/>
    <w:rsid w:val="0005325A"/>
    <w:pPr>
      <w:widowControl/>
      <w:autoSpaceDE/>
      <w:spacing w:line="240" w:lineRule="auto"/>
      <w:ind w:left="567"/>
    </w:pPr>
    <w:rPr>
      <w:rFonts w:ascii="Arial" w:hAnsi="Arial" w:cs="Arial"/>
      <w:sz w:val="24"/>
    </w:rPr>
  </w:style>
  <w:style w:type="paragraph" w:customStyle="1" w:styleId="CharCharCarattereCharCharCarattereCharCharCarattere">
    <w:name w:val="Char Char Carattere Char Char Carattere Char Char Carattere"/>
    <w:basedOn w:val="Normale"/>
    <w:rsid w:val="0005325A"/>
    <w:pPr>
      <w:widowControl/>
      <w:autoSpaceDE/>
      <w:spacing w:line="240" w:lineRule="auto"/>
      <w:ind w:left="567"/>
      <w:jc w:val="left"/>
    </w:pPr>
    <w:rPr>
      <w:rFonts w:ascii="Arial" w:hAnsi="Arial" w:cs="Arial"/>
      <w:sz w:val="24"/>
    </w:rPr>
  </w:style>
  <w:style w:type="paragraph" w:customStyle="1" w:styleId="Testocommento1">
    <w:name w:val="Testo commento1"/>
    <w:basedOn w:val="Normale"/>
    <w:rsid w:val="0005325A"/>
    <w:rPr>
      <w:szCs w:val="20"/>
    </w:rPr>
  </w:style>
  <w:style w:type="paragraph" w:customStyle="1" w:styleId="StileTitolo1Sinistro0cmInterlineaesatta15pt">
    <w:name w:val="Stile Titolo 1 + Sinistro:  0 cm Interlinea esatta 15 pt"/>
    <w:basedOn w:val="Titolo1"/>
    <w:rsid w:val="0005325A"/>
    <w:pPr>
      <w:numPr>
        <w:numId w:val="0"/>
      </w:numPr>
      <w:spacing w:line="300" w:lineRule="exact"/>
    </w:pPr>
    <w:rPr>
      <w:rFonts w:cs="Times New Roman"/>
      <w:bCs/>
    </w:rPr>
  </w:style>
  <w:style w:type="paragraph" w:customStyle="1" w:styleId="StileTitolo2Blu">
    <w:name w:val="Stile Titolo 2 + Blu"/>
    <w:basedOn w:val="Titolo2"/>
    <w:rsid w:val="0005325A"/>
    <w:pPr>
      <w:numPr>
        <w:ilvl w:val="0"/>
        <w:numId w:val="0"/>
      </w:numPr>
    </w:pPr>
    <w:rPr>
      <w:iCs w:val="0"/>
      <w:color w:val="0000FF"/>
    </w:rPr>
  </w:style>
  <w:style w:type="paragraph" w:customStyle="1" w:styleId="StileTitolo2NonGrassetto">
    <w:name w:val="Stile Titolo 2 + Non Grassetto"/>
    <w:basedOn w:val="Titolo2"/>
    <w:rsid w:val="0005325A"/>
    <w:pPr>
      <w:numPr>
        <w:ilvl w:val="0"/>
        <w:numId w:val="0"/>
      </w:numPr>
    </w:pPr>
    <w:rPr>
      <w:b w:val="0"/>
      <w:bCs w:val="0"/>
      <w:iCs w:val="0"/>
    </w:rPr>
  </w:style>
  <w:style w:type="paragraph" w:customStyle="1" w:styleId="StileTitolo2Sinistro0cmSporgente063cm">
    <w:name w:val="Stile Titolo 2 + Sinistro:  0 cm Sporgente  063 cm"/>
    <w:basedOn w:val="Titolo2"/>
    <w:rsid w:val="0005325A"/>
    <w:pPr>
      <w:numPr>
        <w:ilvl w:val="0"/>
        <w:numId w:val="0"/>
      </w:numPr>
      <w:ind w:left="360" w:hanging="360"/>
    </w:pPr>
    <w:rPr>
      <w:rFonts w:cs="Times New Roman"/>
      <w:iCs w:val="0"/>
    </w:rPr>
  </w:style>
  <w:style w:type="paragraph" w:customStyle="1" w:styleId="StileTitolo3">
    <w:name w:val="Stile Titolo 3 +"/>
    <w:basedOn w:val="Titolo3"/>
    <w:rsid w:val="0005325A"/>
    <w:pPr>
      <w:numPr>
        <w:ilvl w:val="0"/>
        <w:numId w:val="0"/>
      </w:numPr>
    </w:pPr>
    <w:rPr>
      <w:bCs/>
    </w:rPr>
  </w:style>
  <w:style w:type="paragraph" w:customStyle="1" w:styleId="StileTitolocopertinaSinistro0cm">
    <w:name w:val="Stile Titolo copertina + Sinistro:  0 cm"/>
    <w:basedOn w:val="Titolocopertina"/>
    <w:rsid w:val="0005325A"/>
    <w:pPr>
      <w:ind w:left="0"/>
    </w:pPr>
    <w:rPr>
      <w:szCs w:val="20"/>
    </w:rPr>
  </w:style>
  <w:style w:type="paragraph" w:customStyle="1" w:styleId="StileNumeroelencoPrimariga0cmInterlineaesatta15pt">
    <w:name w:val="Stile Numero elenco + Prima riga:  0 cm Interlinea esatta 15 pt"/>
    <w:basedOn w:val="Numeroelenco2"/>
    <w:rsid w:val="0005325A"/>
    <w:pPr>
      <w:spacing w:line="300" w:lineRule="exact"/>
      <w:ind w:firstLine="0"/>
    </w:pPr>
    <w:rPr>
      <w:szCs w:val="20"/>
    </w:rPr>
  </w:style>
  <w:style w:type="paragraph" w:customStyle="1" w:styleId="StileNumeroelenco2Blu">
    <w:name w:val="Stile Numero elenco 2 + Blu"/>
    <w:basedOn w:val="Numeroelenco21"/>
    <w:rsid w:val="0005325A"/>
    <w:rPr>
      <w:color w:val="0000FF"/>
    </w:rPr>
  </w:style>
  <w:style w:type="paragraph" w:customStyle="1" w:styleId="StileSottolineatoInterlineaesatta15pt">
    <w:name w:val="Stile Sottolineato Interlinea esatta 15 pt"/>
    <w:basedOn w:val="Normale"/>
    <w:rsid w:val="0005325A"/>
    <w:pPr>
      <w:spacing w:line="300" w:lineRule="exact"/>
    </w:pPr>
    <w:rPr>
      <w:szCs w:val="20"/>
      <w:u w:val="single"/>
    </w:rPr>
  </w:style>
  <w:style w:type="paragraph" w:customStyle="1" w:styleId="CarattereCarattere1CarattereCarattereCarattere">
    <w:name w:val="Carattere Carattere1 Carattere Carattere Carattere"/>
    <w:basedOn w:val="Normale"/>
    <w:rsid w:val="0005325A"/>
    <w:pPr>
      <w:widowControl/>
      <w:autoSpaceDE/>
      <w:spacing w:line="240" w:lineRule="auto"/>
      <w:ind w:left="567"/>
      <w:jc w:val="left"/>
    </w:pPr>
    <w:rPr>
      <w:rFonts w:ascii="Arial" w:hAnsi="Arial" w:cs="Arial"/>
      <w:sz w:val="24"/>
    </w:rPr>
  </w:style>
  <w:style w:type="paragraph" w:customStyle="1" w:styleId="Corsivorosso">
    <w:name w:val="Corsivo rosso"/>
    <w:basedOn w:val="Normale"/>
    <w:rsid w:val="0005325A"/>
    <w:pPr>
      <w:autoSpaceDE/>
      <w:spacing w:line="300" w:lineRule="exact"/>
      <w:ind w:left="0"/>
    </w:pPr>
    <w:rPr>
      <w:i/>
      <w:color w:val="FF0000"/>
      <w:kern w:val="1"/>
    </w:rPr>
  </w:style>
  <w:style w:type="paragraph" w:styleId="PreformattatoHTML">
    <w:name w:val="HTML Preformatted"/>
    <w:basedOn w:val="Normale"/>
    <w:link w:val="PreformattatoHTMLCarattere"/>
    <w:uiPriority w:val="99"/>
    <w:rsid w:val="000532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spacing w:line="240" w:lineRule="auto"/>
      <w:ind w:left="0"/>
      <w:jc w:val="left"/>
    </w:pPr>
    <w:rPr>
      <w:rFonts w:ascii="Courier New" w:hAnsi="Courier New" w:cs="Times New Roman"/>
      <w:szCs w:val="20"/>
      <w:lang w:val="x-none"/>
    </w:rPr>
  </w:style>
  <w:style w:type="character" w:customStyle="1" w:styleId="PreformattatoHTMLCarattere">
    <w:name w:val="Preformattato HTML Carattere"/>
    <w:basedOn w:val="Carpredefinitoparagrafo"/>
    <w:link w:val="PreformattatoHTML"/>
    <w:uiPriority w:val="99"/>
    <w:rsid w:val="0005325A"/>
    <w:rPr>
      <w:rFonts w:ascii="Courier New" w:eastAsia="Times New Roman" w:hAnsi="Courier New" w:cs="Times New Roman"/>
      <w:sz w:val="20"/>
      <w:szCs w:val="20"/>
      <w:lang w:val="x-none" w:eastAsia="ar-SA"/>
    </w:rPr>
  </w:style>
  <w:style w:type="paragraph" w:customStyle="1" w:styleId="CarattereCarattere1Carattere1CarattereCarattereCarattereCarattereCarattere">
    <w:name w:val="Carattere Carattere1 Carattere1 Carattere Carattere Carattere Carattere Carattere"/>
    <w:basedOn w:val="Normale"/>
    <w:rsid w:val="0005325A"/>
    <w:pPr>
      <w:widowControl/>
      <w:autoSpaceDE/>
      <w:spacing w:line="240" w:lineRule="auto"/>
      <w:ind w:left="567"/>
      <w:jc w:val="left"/>
    </w:pPr>
    <w:rPr>
      <w:rFonts w:ascii="Arial" w:hAnsi="Arial" w:cs="Arial"/>
      <w:sz w:val="24"/>
    </w:rPr>
  </w:style>
  <w:style w:type="paragraph" w:customStyle="1" w:styleId="art-comma">
    <w:name w:val="art-comma"/>
    <w:basedOn w:val="Normale"/>
    <w:rsid w:val="0005325A"/>
    <w:pPr>
      <w:widowControl/>
      <w:autoSpaceDE/>
      <w:snapToGrid w:val="0"/>
      <w:spacing w:line="240" w:lineRule="auto"/>
      <w:ind w:left="709" w:hanging="709"/>
    </w:pPr>
    <w:rPr>
      <w:rFonts w:ascii="Calibri" w:hAnsi="Calibri" w:cs="Calibri"/>
      <w:sz w:val="24"/>
    </w:rPr>
  </w:style>
  <w:style w:type="paragraph" w:customStyle="1" w:styleId="Contenutotabella">
    <w:name w:val="Contenuto tabella"/>
    <w:basedOn w:val="Normale"/>
    <w:rsid w:val="0005325A"/>
    <w:pPr>
      <w:suppressLineNumbers/>
    </w:pPr>
  </w:style>
  <w:style w:type="paragraph" w:customStyle="1" w:styleId="Intestazionetabella">
    <w:name w:val="Intestazione tabella"/>
    <w:basedOn w:val="Contenutotabella"/>
    <w:rsid w:val="0005325A"/>
    <w:pPr>
      <w:jc w:val="center"/>
    </w:pPr>
    <w:rPr>
      <w:b/>
      <w:bCs/>
    </w:rPr>
  </w:style>
  <w:style w:type="paragraph" w:customStyle="1" w:styleId="Contenutocornice">
    <w:name w:val="Contenuto cornice"/>
    <w:basedOn w:val="Corpotesto"/>
    <w:rsid w:val="0005325A"/>
  </w:style>
  <w:style w:type="paragraph" w:customStyle="1" w:styleId="Numeroelenco1">
    <w:name w:val="Numero elenco1"/>
    <w:basedOn w:val="Normale"/>
    <w:rsid w:val="0005325A"/>
    <w:pPr>
      <w:tabs>
        <w:tab w:val="num" w:pos="643"/>
      </w:tabs>
      <w:ind w:left="643" w:hanging="360"/>
    </w:pPr>
  </w:style>
  <w:style w:type="paragraph" w:customStyle="1" w:styleId="paragraph">
    <w:name w:val="paragraph"/>
    <w:aliases w:val="p"/>
    <w:basedOn w:val="Normale"/>
    <w:rsid w:val="0005325A"/>
    <w:pPr>
      <w:widowControl/>
      <w:numPr>
        <w:numId w:val="20"/>
      </w:numPr>
      <w:suppressAutoHyphens w:val="0"/>
      <w:autoSpaceDE/>
      <w:spacing w:line="240" w:lineRule="auto"/>
      <w:jc w:val="left"/>
    </w:pPr>
    <w:rPr>
      <w:rFonts w:ascii="Times New Roman" w:hAnsi="Times New Roman" w:cs="Times New Roman"/>
      <w:sz w:val="24"/>
      <w:szCs w:val="20"/>
      <w:lang w:eastAsia="it-IT"/>
    </w:rPr>
  </w:style>
  <w:style w:type="paragraph" w:styleId="Sommario1">
    <w:name w:val="toc 1"/>
    <w:basedOn w:val="Normale"/>
    <w:next w:val="Normale"/>
    <w:autoRedefine/>
    <w:uiPriority w:val="39"/>
    <w:unhideWhenUsed/>
    <w:rsid w:val="0005325A"/>
    <w:pPr>
      <w:ind w:left="0"/>
    </w:pPr>
  </w:style>
  <w:style w:type="paragraph" w:styleId="Sommario2">
    <w:name w:val="toc 2"/>
    <w:basedOn w:val="Normale"/>
    <w:next w:val="Normale"/>
    <w:autoRedefine/>
    <w:uiPriority w:val="39"/>
    <w:unhideWhenUsed/>
    <w:rsid w:val="0005325A"/>
    <w:pPr>
      <w:ind w:left="200"/>
    </w:pPr>
  </w:style>
  <w:style w:type="character" w:styleId="Rimandocommento">
    <w:name w:val="annotation reference"/>
    <w:uiPriority w:val="99"/>
    <w:unhideWhenUsed/>
    <w:rsid w:val="0005325A"/>
    <w:rPr>
      <w:sz w:val="16"/>
      <w:szCs w:val="16"/>
    </w:rPr>
  </w:style>
  <w:style w:type="paragraph" w:styleId="Revisione">
    <w:name w:val="Revision"/>
    <w:hidden/>
    <w:uiPriority w:val="99"/>
    <w:semiHidden/>
    <w:rsid w:val="0005325A"/>
    <w:pPr>
      <w:spacing w:after="0" w:line="240" w:lineRule="auto"/>
    </w:pPr>
    <w:rPr>
      <w:rFonts w:ascii="Trebuchet MS" w:eastAsia="Times New Roman" w:hAnsi="Trebuchet MS" w:cs="Trebuchet MS"/>
      <w:sz w:val="20"/>
      <w:szCs w:val="24"/>
      <w:lang w:eastAsia="ar-SA"/>
    </w:rPr>
  </w:style>
  <w:style w:type="paragraph" w:styleId="Numeroelenco">
    <w:name w:val="List Number"/>
    <w:basedOn w:val="Normale"/>
    <w:semiHidden/>
    <w:unhideWhenUsed/>
    <w:rsid w:val="0005325A"/>
    <w:pPr>
      <w:numPr>
        <w:numId w:val="22"/>
      </w:numPr>
      <w:contextualSpacing/>
    </w:pPr>
  </w:style>
  <w:style w:type="paragraph" w:customStyle="1" w:styleId="1">
    <w:name w:val="1"/>
    <w:basedOn w:val="Normale"/>
    <w:rsid w:val="0005325A"/>
    <w:pPr>
      <w:widowControl/>
      <w:suppressAutoHyphens w:val="0"/>
      <w:autoSpaceDE/>
      <w:spacing w:after="160" w:line="240" w:lineRule="exact"/>
      <w:ind w:left="0"/>
      <w:jc w:val="left"/>
    </w:pPr>
    <w:rPr>
      <w:rFonts w:ascii="Tahoma" w:hAnsi="Tahoma" w:cs="Times New Roman"/>
      <w:szCs w:val="20"/>
      <w:lang w:val="en-US" w:eastAsia="en-US"/>
    </w:rPr>
  </w:style>
  <w:style w:type="paragraph" w:styleId="Numeroelenco3">
    <w:name w:val="List Number 3"/>
    <w:basedOn w:val="Normale"/>
    <w:unhideWhenUsed/>
    <w:rsid w:val="0005325A"/>
    <w:pPr>
      <w:numPr>
        <w:numId w:val="23"/>
      </w:numPr>
      <w:contextualSpacing/>
    </w:pPr>
  </w:style>
  <w:style w:type="paragraph" w:customStyle="1" w:styleId="CT-BulletILivello">
    <w:name w:val="CT - Bullet I Livello"/>
    <w:basedOn w:val="Normale"/>
    <w:rsid w:val="0005325A"/>
    <w:pPr>
      <w:widowControl/>
      <w:numPr>
        <w:numId w:val="26"/>
      </w:numPr>
      <w:suppressAutoHyphens w:val="0"/>
      <w:autoSpaceDE/>
      <w:spacing w:line="300" w:lineRule="exact"/>
    </w:pPr>
    <w:rPr>
      <w:rFonts w:ascii="Calibri" w:hAnsi="Calibri" w:cs="Times New Roman"/>
      <w:szCs w:val="20"/>
      <w:lang w:eastAsia="it-IT"/>
    </w:rPr>
  </w:style>
  <w:style w:type="paragraph" w:customStyle="1" w:styleId="elenco1">
    <w:name w:val="elenco 1"/>
    <w:basedOn w:val="Normale"/>
    <w:rsid w:val="0005325A"/>
    <w:pPr>
      <w:numPr>
        <w:numId w:val="27"/>
      </w:numPr>
      <w:suppressAutoHyphens w:val="0"/>
      <w:autoSpaceDE/>
      <w:adjustRightInd w:val="0"/>
      <w:spacing w:before="60" w:after="60" w:line="240" w:lineRule="auto"/>
      <w:textAlignment w:val="baseline"/>
    </w:pPr>
    <w:rPr>
      <w:rFonts w:ascii="Bookman Old Style" w:hAnsi="Bookman Old Style" w:cs="Times New Roman"/>
      <w:sz w:val="24"/>
      <w:lang w:eastAsia="it-IT"/>
    </w:rPr>
  </w:style>
  <w:style w:type="paragraph" w:customStyle="1" w:styleId="0002Bodytext">
    <w:name w:val="0002_Body text"/>
    <w:basedOn w:val="Normale"/>
    <w:link w:val="0002BodytextCarattere"/>
    <w:rsid w:val="0005325A"/>
    <w:pPr>
      <w:suppressAutoHyphens w:val="0"/>
      <w:autoSpaceDE/>
      <w:adjustRightInd w:val="0"/>
      <w:spacing w:before="60" w:after="120" w:line="240" w:lineRule="auto"/>
      <w:ind w:left="0"/>
      <w:textAlignment w:val="baseline"/>
    </w:pPr>
    <w:rPr>
      <w:rFonts w:cs="Times New Roman"/>
      <w:szCs w:val="20"/>
      <w:lang w:eastAsia="it-IT"/>
    </w:rPr>
  </w:style>
  <w:style w:type="character" w:customStyle="1" w:styleId="0002BodytextCarattere">
    <w:name w:val="0002_Body text Carattere"/>
    <w:link w:val="0002Bodytext"/>
    <w:rsid w:val="0005325A"/>
    <w:rPr>
      <w:rFonts w:ascii="Trebuchet MS" w:eastAsia="Times New Roman" w:hAnsi="Trebuchet MS" w:cs="Times New Roman"/>
      <w:sz w:val="20"/>
      <w:szCs w:val="20"/>
      <w:lang w:eastAsia="it-IT"/>
    </w:rPr>
  </w:style>
  <w:style w:type="paragraph" w:customStyle="1" w:styleId="0003bullet">
    <w:name w:val="0003_bullet"/>
    <w:basedOn w:val="elenco1"/>
    <w:rsid w:val="0005325A"/>
    <w:rPr>
      <w:rFonts w:ascii="Trebuchet MS" w:hAnsi="Trebuchet MS"/>
      <w:sz w:val="20"/>
    </w:rPr>
  </w:style>
  <w:style w:type="paragraph" w:customStyle="1" w:styleId="0002Bodytextprebullet">
    <w:name w:val="0002_Body text pre bullet"/>
    <w:basedOn w:val="0002Bodytext"/>
    <w:qFormat/>
    <w:rsid w:val="0005325A"/>
    <w:pPr>
      <w:keepNext/>
      <w:spacing w:after="0"/>
    </w:p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5325A"/>
    <w:pPr>
      <w:widowControl/>
      <w:suppressAutoHyphens w:val="0"/>
      <w:autoSpaceDE/>
      <w:spacing w:after="200" w:line="276" w:lineRule="auto"/>
      <w:ind w:left="720"/>
      <w:contextualSpacing/>
      <w:jc w:val="left"/>
    </w:pPr>
    <w:rPr>
      <w:rFonts w:ascii="Calibri" w:eastAsia="Calibri" w:hAnsi="Calibri" w:cs="Times New Roman"/>
      <w:sz w:val="22"/>
      <w:szCs w:val="22"/>
      <w:lang w:eastAsia="en-US"/>
    </w:rPr>
  </w:style>
  <w:style w:type="character" w:styleId="Collegamentovisitato">
    <w:name w:val="FollowedHyperlink"/>
    <w:basedOn w:val="Carpredefinitoparagrafo"/>
    <w:uiPriority w:val="99"/>
    <w:semiHidden/>
    <w:unhideWhenUsed/>
    <w:rsid w:val="0005325A"/>
    <w:rPr>
      <w:color w:val="954F72"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8E521C"/>
    <w:pPr>
      <w:suppressAutoHyphens w:val="0"/>
      <w:autoSpaceDE/>
      <w:snapToGrid w:val="0"/>
      <w:spacing w:line="480" w:lineRule="auto"/>
      <w:ind w:left="0"/>
    </w:pPr>
    <w:rPr>
      <w:rFonts w:cs="Times New Roman"/>
      <w:szCs w:val="20"/>
      <w:lang w:eastAsia="it-IT"/>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AOA">
    <w:name w:val="AO(A)"/>
    <w:basedOn w:val="Normale"/>
    <w:next w:val="Normale"/>
    <w:rsid w:val="00090BFB"/>
    <w:pPr>
      <w:widowControl/>
      <w:numPr>
        <w:numId w:val="29"/>
      </w:numPr>
      <w:suppressAutoHyphens w:val="0"/>
      <w:autoSpaceDE/>
      <w:spacing w:before="240" w:line="260" w:lineRule="atLeast"/>
    </w:pPr>
    <w:rPr>
      <w:rFonts w:ascii="Times New Roman" w:hAnsi="Times New Roman" w:cs="Times New Roman"/>
      <w:sz w:val="22"/>
      <w:szCs w:val="20"/>
      <w:lang w:val="en-GB" w:eastAsia="en-US"/>
    </w:rPr>
  </w:style>
  <w:style w:type="paragraph" w:styleId="Sommario3">
    <w:name w:val="toc 3"/>
    <w:basedOn w:val="Normale"/>
    <w:next w:val="Normale"/>
    <w:semiHidden/>
    <w:rsid w:val="002E2125"/>
    <w:pPr>
      <w:widowControl/>
      <w:numPr>
        <w:numId w:val="30"/>
      </w:numPr>
      <w:tabs>
        <w:tab w:val="right" w:leader="dot" w:pos="9029"/>
      </w:tabs>
      <w:suppressAutoHyphens w:val="0"/>
      <w:autoSpaceDE/>
      <w:spacing w:line="260" w:lineRule="atLeast"/>
      <w:ind w:right="720"/>
      <w:jc w:val="left"/>
    </w:pPr>
    <w:rPr>
      <w:rFonts w:ascii="Times New Roman" w:hAnsi="Times New Roman" w:cs="Times New Roman"/>
      <w:sz w:val="22"/>
      <w:szCs w:val="20"/>
      <w:lang w:val="en-GB" w:eastAsia="en-US"/>
    </w:rPr>
  </w:style>
  <w:style w:type="paragraph" w:styleId="Sommario4">
    <w:name w:val="toc 4"/>
    <w:basedOn w:val="Normale"/>
    <w:next w:val="Normale"/>
    <w:semiHidden/>
    <w:rsid w:val="002E2125"/>
    <w:pPr>
      <w:widowControl/>
      <w:numPr>
        <w:ilvl w:val="1"/>
        <w:numId w:val="30"/>
      </w:numPr>
      <w:tabs>
        <w:tab w:val="right" w:leader="dot" w:pos="9029"/>
      </w:tabs>
      <w:suppressAutoHyphens w:val="0"/>
      <w:autoSpaceDE/>
      <w:spacing w:line="260" w:lineRule="atLeast"/>
      <w:ind w:left="1800" w:right="720" w:hanging="1080"/>
      <w:jc w:val="left"/>
    </w:pPr>
    <w:rPr>
      <w:rFonts w:ascii="Times New Roman" w:hAnsi="Times New Roman" w:cs="Times New Roman"/>
      <w:sz w:val="22"/>
      <w:szCs w:val="20"/>
      <w:lang w:val="en-GB" w:eastAsia="en-US"/>
    </w:rPr>
  </w:style>
  <w:style w:type="paragraph" w:customStyle="1" w:styleId="AOHead1">
    <w:name w:val="AOHead1"/>
    <w:basedOn w:val="Normale"/>
    <w:next w:val="Normale"/>
    <w:qFormat/>
    <w:rsid w:val="002E2125"/>
    <w:pPr>
      <w:keepNext/>
      <w:widowControl/>
      <w:numPr>
        <w:numId w:val="31"/>
      </w:numPr>
      <w:suppressAutoHyphens w:val="0"/>
      <w:autoSpaceDE/>
      <w:spacing w:before="240" w:line="260" w:lineRule="atLeast"/>
      <w:outlineLvl w:val="0"/>
    </w:pPr>
    <w:rPr>
      <w:rFonts w:ascii="Times New Roman" w:hAnsi="Times New Roman" w:cs="Times New Roman"/>
      <w:b/>
      <w:caps/>
      <w:kern w:val="28"/>
      <w:sz w:val="22"/>
      <w:szCs w:val="20"/>
      <w:lang w:val="en-GB" w:eastAsia="en-US"/>
    </w:rPr>
  </w:style>
  <w:style w:type="paragraph" w:customStyle="1" w:styleId="AOHead2">
    <w:name w:val="AOHead2"/>
    <w:basedOn w:val="Normale"/>
    <w:next w:val="Normale"/>
    <w:rsid w:val="002E2125"/>
    <w:pPr>
      <w:keepNext/>
      <w:widowControl/>
      <w:numPr>
        <w:ilvl w:val="1"/>
        <w:numId w:val="31"/>
      </w:numPr>
      <w:tabs>
        <w:tab w:val="clear" w:pos="720"/>
        <w:tab w:val="num" w:pos="1571"/>
      </w:tabs>
      <w:suppressAutoHyphens w:val="0"/>
      <w:autoSpaceDE/>
      <w:spacing w:before="240" w:line="260" w:lineRule="atLeast"/>
      <w:ind w:left="1571"/>
      <w:outlineLvl w:val="1"/>
    </w:pPr>
    <w:rPr>
      <w:rFonts w:ascii="Times New Roman" w:hAnsi="Times New Roman" w:cs="Times New Roman"/>
      <w:b/>
      <w:sz w:val="22"/>
      <w:szCs w:val="20"/>
      <w:lang w:val="en-GB" w:eastAsia="en-US"/>
    </w:rPr>
  </w:style>
  <w:style w:type="paragraph" w:customStyle="1" w:styleId="AOHead3">
    <w:name w:val="AOHead3"/>
    <w:basedOn w:val="Normale"/>
    <w:next w:val="Normale"/>
    <w:rsid w:val="002E2125"/>
    <w:pPr>
      <w:widowControl/>
      <w:numPr>
        <w:ilvl w:val="2"/>
        <w:numId w:val="31"/>
      </w:numPr>
      <w:suppressAutoHyphens w:val="0"/>
      <w:autoSpaceDE/>
      <w:spacing w:before="240" w:line="260" w:lineRule="atLeast"/>
      <w:outlineLvl w:val="2"/>
    </w:pPr>
    <w:rPr>
      <w:rFonts w:ascii="Times New Roman" w:hAnsi="Times New Roman" w:cs="Times New Roman"/>
      <w:sz w:val="22"/>
      <w:szCs w:val="20"/>
      <w:lang w:val="en-GB" w:eastAsia="en-US"/>
    </w:rPr>
  </w:style>
  <w:style w:type="paragraph" w:customStyle="1" w:styleId="AOHead4">
    <w:name w:val="AOHead4"/>
    <w:basedOn w:val="Normale"/>
    <w:next w:val="Normale"/>
    <w:rsid w:val="002E2125"/>
    <w:pPr>
      <w:widowControl/>
      <w:numPr>
        <w:ilvl w:val="3"/>
        <w:numId w:val="31"/>
      </w:numPr>
      <w:suppressAutoHyphens w:val="0"/>
      <w:autoSpaceDE/>
      <w:spacing w:before="240" w:line="260" w:lineRule="atLeast"/>
      <w:outlineLvl w:val="3"/>
    </w:pPr>
    <w:rPr>
      <w:rFonts w:ascii="Times New Roman" w:hAnsi="Times New Roman" w:cs="Times New Roman"/>
      <w:sz w:val="22"/>
      <w:szCs w:val="20"/>
      <w:lang w:val="en-GB" w:eastAsia="en-US"/>
    </w:rPr>
  </w:style>
  <w:style w:type="paragraph" w:customStyle="1" w:styleId="AOHead5">
    <w:name w:val="AOHead5"/>
    <w:basedOn w:val="Normale"/>
    <w:next w:val="Normale"/>
    <w:rsid w:val="002E2125"/>
    <w:pPr>
      <w:widowControl/>
      <w:numPr>
        <w:ilvl w:val="4"/>
        <w:numId w:val="31"/>
      </w:numPr>
      <w:suppressAutoHyphens w:val="0"/>
      <w:autoSpaceDE/>
      <w:spacing w:before="240" w:line="260" w:lineRule="atLeast"/>
      <w:outlineLvl w:val="4"/>
    </w:pPr>
    <w:rPr>
      <w:rFonts w:ascii="Times New Roman" w:hAnsi="Times New Roman" w:cs="Times New Roman"/>
      <w:sz w:val="22"/>
      <w:szCs w:val="20"/>
      <w:lang w:val="en-GB" w:eastAsia="en-US"/>
    </w:rPr>
  </w:style>
  <w:style w:type="paragraph" w:customStyle="1" w:styleId="AOHead6">
    <w:name w:val="AOHead6"/>
    <w:basedOn w:val="Normale"/>
    <w:next w:val="Normale"/>
    <w:rsid w:val="002E2125"/>
    <w:pPr>
      <w:widowControl/>
      <w:numPr>
        <w:ilvl w:val="5"/>
        <w:numId w:val="31"/>
      </w:numPr>
      <w:suppressAutoHyphens w:val="0"/>
      <w:autoSpaceDE/>
      <w:spacing w:before="240" w:line="260" w:lineRule="atLeast"/>
      <w:outlineLvl w:val="5"/>
    </w:pPr>
    <w:rPr>
      <w:rFonts w:ascii="Times New Roman" w:hAnsi="Times New Roman" w:cs="Times New Roman"/>
      <w:sz w:val="22"/>
      <w:szCs w:val="20"/>
      <w:lang w:val="en-GB" w:eastAsia="en-US"/>
    </w:rPr>
  </w:style>
  <w:style w:type="paragraph" w:customStyle="1" w:styleId="AOAltHead2">
    <w:name w:val="AOAltHead2"/>
    <w:basedOn w:val="AOHead2"/>
    <w:next w:val="Normale"/>
    <w:rsid w:val="002E2125"/>
    <w:pPr>
      <w:keepNext w:val="0"/>
      <w:tabs>
        <w:tab w:val="clear" w:pos="1571"/>
        <w:tab w:val="num" w:pos="720"/>
      </w:tabs>
      <w:ind w:left="720"/>
    </w:pPr>
    <w:rPr>
      <w:b w:val="0"/>
    </w:rPr>
  </w:style>
  <w:style w:type="paragraph" w:customStyle="1" w:styleId="usoboll1">
    <w:name w:val="usoboll1"/>
    <w:basedOn w:val="Normale"/>
    <w:link w:val="usoboll1Carattere"/>
    <w:rsid w:val="006D4B63"/>
    <w:pPr>
      <w:autoSpaceDE/>
      <w:spacing w:line="482" w:lineRule="atLeast"/>
      <w:ind w:left="0"/>
    </w:pPr>
    <w:rPr>
      <w:rFonts w:ascii="Times New Roman" w:hAnsi="Times New Roman" w:cs="Times New Roman"/>
      <w:sz w:val="24"/>
      <w:szCs w:val="20"/>
    </w:rPr>
  </w:style>
  <w:style w:type="character" w:customStyle="1" w:styleId="usoboll1Carattere">
    <w:name w:val="usoboll1 Carattere"/>
    <w:link w:val="usoboll1"/>
    <w:rsid w:val="006D4B63"/>
    <w:rPr>
      <w:rFonts w:ascii="Times New Roman" w:eastAsia="Times New Roman" w:hAnsi="Times New Roman" w:cs="Times New Roman"/>
      <w:sz w:val="24"/>
      <w:szCs w:val="20"/>
      <w:lang w:eastAsia="ar-SA"/>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F83E67"/>
    <w:pPr>
      <w:widowControl/>
      <w:suppressAutoHyphens w:val="0"/>
      <w:autoSpaceDN w:val="0"/>
      <w:adjustRightInd w:val="0"/>
      <w:spacing w:before="120" w:after="120" w:line="300" w:lineRule="exact"/>
      <w:ind w:left="0"/>
      <w:outlineLvl w:val="0"/>
    </w:pPr>
    <w:rPr>
      <w:rFonts w:cs="Arial"/>
      <w:b/>
      <w:caps/>
      <w:kern w:val="28"/>
      <w:szCs w:val="20"/>
      <w:lang w:eastAsia="it-IT"/>
    </w:rPr>
  </w:style>
  <w:style w:type="character" w:customStyle="1" w:styleId="BLOCKBOLDCarattere">
    <w:name w:val="BLOCK BOLD Carattere"/>
    <w:link w:val="BLOCKBOLD"/>
    <w:rsid w:val="00F83E67"/>
    <w:rPr>
      <w:rFonts w:ascii="Trebuchet MS" w:eastAsia="Times New Roman" w:hAnsi="Trebuchet MS" w:cs="Arial"/>
      <w:b/>
      <w:caps/>
      <w:kern w:val="28"/>
      <w:sz w:val="20"/>
      <w:szCs w:val="20"/>
      <w:lang w:eastAsia="it-IT"/>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styleId="NormaleWeb">
    <w:name w:val="Normal (Web)"/>
    <w:basedOn w:val="Normale"/>
    <w:uiPriority w:val="99"/>
    <w:unhideWhenUsed/>
    <w:rsid w:val="00226CF3"/>
    <w:pPr>
      <w:widowControl/>
      <w:suppressAutoHyphens w:val="0"/>
      <w:autoSpaceDE/>
      <w:spacing w:before="100" w:beforeAutospacing="1" w:after="100" w:afterAutospacing="1" w:line="240" w:lineRule="auto"/>
      <w:ind w:left="0"/>
      <w:jc w:val="left"/>
    </w:pPr>
    <w:rPr>
      <w:rFonts w:ascii="Times New Roman" w:hAnsi="Times New Roman" w:cs="Times New Roman"/>
      <w:sz w:val="24"/>
      <w:lang w:eastAsia="it-IT"/>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6544BB"/>
    <w:pPr>
      <w:widowControl/>
      <w:suppressAutoHyphens w:val="0"/>
      <w:autoSpaceDE/>
      <w:spacing w:before="100" w:beforeAutospacing="1" w:after="100" w:afterAutospacing="1" w:line="240" w:lineRule="auto"/>
      <w:ind w:left="0"/>
      <w:jc w:val="left"/>
    </w:pPr>
    <w:rPr>
      <w:rFonts w:ascii="Times New Roman" w:hAnsi="Times New Roman" w:cs="Times New Roman"/>
      <w:sz w:val="24"/>
      <w:lang w:eastAsia="it-IT"/>
    </w:rPr>
  </w:style>
  <w:style w:type="paragraph" w:customStyle="1" w:styleId="Default">
    <w:name w:val="Default"/>
    <w:rsid w:val="00093EC6"/>
    <w:pPr>
      <w:autoSpaceDE w:val="0"/>
      <w:autoSpaceDN w:val="0"/>
      <w:adjustRightInd w:val="0"/>
      <w:spacing w:after="0" w:line="240" w:lineRule="auto"/>
    </w:pPr>
    <w:rPr>
      <w:rFonts w:ascii="Arial,Bold" w:eastAsia="Times New Roman" w:hAnsi="Arial,Bold" w:cs="Times New Roman"/>
      <w:sz w:val="20"/>
      <w:szCs w:val="20"/>
      <w:lang w:eastAsia="it-IT"/>
    </w:rPr>
  </w:style>
  <w:style w:type="paragraph" w:customStyle="1" w:styleId="Corpodeltesto31">
    <w:name w:val="Corpo del testo 31"/>
    <w:basedOn w:val="Normale"/>
    <w:rsid w:val="00093EC6"/>
    <w:pPr>
      <w:widowControl/>
      <w:autoSpaceDE/>
      <w:spacing w:line="240" w:lineRule="auto"/>
      <w:ind w:left="0"/>
      <w:jc w:val="center"/>
    </w:pPr>
    <w:rPr>
      <w:rFonts w:ascii="Times New Roman" w:hAnsi="Times New Roman" w:cs="Times New Roman"/>
      <w:b/>
      <w:sz w:val="24"/>
      <w:szCs w:val="20"/>
      <w:u w:val="single"/>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unhideWhenUsed/>
    <w:qFormat/>
    <w:locked/>
    <w:pPr>
      <w:jc w:val="both"/>
    </w:pPr>
    <w:rPr>
      <w:rFonts w:ascii="Calibri"/>
      <w:b/>
      <w:color w:val="000000" w:themeColor="dark1"/>
      <w:sz w:val="20"/>
    </w:rPr>
  </w:style>
  <w:style w:type="character" w:customStyle="1" w:styleId="ui-provider">
    <w:name w:val="ui-provider"/>
    <w:basedOn w:val="Carpredefinitoparagrafo"/>
    <w:rsid w:val="00DE672F"/>
  </w:style>
  <w:style w:type="paragraph" w:styleId="Rientrocorpodeltesto">
    <w:name w:val="Body Text Indent"/>
    <w:basedOn w:val="Normale"/>
    <w:link w:val="RientrocorpodeltestoCarattere"/>
    <w:uiPriority w:val="99"/>
    <w:semiHidden/>
    <w:unhideWhenUsed/>
    <w:rsid w:val="00AB150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AB1501"/>
    <w:rPr>
      <w:rFonts w:ascii="Trebuchet MS" w:eastAsia="Times New Roman" w:hAnsi="Trebuchet MS" w:cs="Trebuchet MS"/>
      <w:sz w:val="20"/>
      <w:szCs w:val="24"/>
      <w:lang w:eastAsia="ar-SA"/>
    </w:rPr>
  </w:style>
  <w:style w:type="character" w:customStyle="1" w:styleId="xmsohyperlink">
    <w:name w:val="x_msohyperlink"/>
    <w:basedOn w:val="Carpredefinitoparagrafo"/>
    <w:rsid w:val="0047477E"/>
    <w:rPr>
      <w:color w:val="0000FF"/>
      <w:u w:val="single"/>
    </w:rPr>
  </w:style>
  <w:style w:type="character" w:customStyle="1" w:styleId="grassettocorsivo0">
    <w:name w:val="grassettocorsivo"/>
    <w:basedOn w:val="Carpredefinitoparagrafo"/>
    <w:rsid w:val="00C22A1E"/>
    <w:rPr>
      <w:rFonts w:ascii="Trebuchet MS" w:hAnsi="Trebuchet MS" w:hint="default"/>
      <w:b/>
      <w:bCs/>
      <w:i/>
      <w:iCs/>
    </w:rPr>
  </w:style>
  <w:style w:type="character" w:customStyle="1" w:styleId="GrassettoblucorsivoCarattere">
    <w:name w:val="Grassetto blu corsivo Carattere"/>
    <w:rsid w:val="00421281"/>
    <w:rPr>
      <w:rFonts w:ascii="Trebuchet MS" w:hAnsi="Trebuchet MS" w:cs="Trebuchet MS"/>
      <w:b/>
      <w:i/>
      <w:color w:val="0000FF"/>
      <w:lang w:val="it-IT" w:eastAsia="ar-SA" w:bidi="ar-SA"/>
    </w:rPr>
  </w:style>
  <w:style w:type="table" w:styleId="Grigliatabella">
    <w:name w:val="Table Grid"/>
    <w:basedOn w:val="Tabellanormale"/>
    <w:uiPriority w:val="39"/>
    <w:rsid w:val="008D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9259">
      <w:bodyDiv w:val="1"/>
      <w:marLeft w:val="0"/>
      <w:marRight w:val="0"/>
      <w:marTop w:val="0"/>
      <w:marBottom w:val="0"/>
      <w:divBdr>
        <w:top w:val="none" w:sz="0" w:space="0" w:color="auto"/>
        <w:left w:val="none" w:sz="0" w:space="0" w:color="auto"/>
        <w:bottom w:val="none" w:sz="0" w:space="0" w:color="auto"/>
        <w:right w:val="none" w:sz="0" w:space="0" w:color="auto"/>
      </w:divBdr>
    </w:div>
    <w:div w:id="238173582">
      <w:bodyDiv w:val="1"/>
      <w:marLeft w:val="0"/>
      <w:marRight w:val="0"/>
      <w:marTop w:val="0"/>
      <w:marBottom w:val="0"/>
      <w:divBdr>
        <w:top w:val="none" w:sz="0" w:space="0" w:color="auto"/>
        <w:left w:val="none" w:sz="0" w:space="0" w:color="auto"/>
        <w:bottom w:val="none" w:sz="0" w:space="0" w:color="auto"/>
        <w:right w:val="none" w:sz="0" w:space="0" w:color="auto"/>
      </w:divBdr>
    </w:div>
    <w:div w:id="271474004">
      <w:bodyDiv w:val="1"/>
      <w:marLeft w:val="0"/>
      <w:marRight w:val="0"/>
      <w:marTop w:val="0"/>
      <w:marBottom w:val="0"/>
      <w:divBdr>
        <w:top w:val="none" w:sz="0" w:space="0" w:color="auto"/>
        <w:left w:val="none" w:sz="0" w:space="0" w:color="auto"/>
        <w:bottom w:val="none" w:sz="0" w:space="0" w:color="auto"/>
        <w:right w:val="none" w:sz="0" w:space="0" w:color="auto"/>
      </w:divBdr>
    </w:div>
    <w:div w:id="298921945">
      <w:bodyDiv w:val="1"/>
      <w:marLeft w:val="0"/>
      <w:marRight w:val="0"/>
      <w:marTop w:val="0"/>
      <w:marBottom w:val="0"/>
      <w:divBdr>
        <w:top w:val="none" w:sz="0" w:space="0" w:color="auto"/>
        <w:left w:val="none" w:sz="0" w:space="0" w:color="auto"/>
        <w:bottom w:val="none" w:sz="0" w:space="0" w:color="auto"/>
        <w:right w:val="none" w:sz="0" w:space="0" w:color="auto"/>
      </w:divBdr>
    </w:div>
    <w:div w:id="457648313">
      <w:bodyDiv w:val="1"/>
      <w:marLeft w:val="0"/>
      <w:marRight w:val="0"/>
      <w:marTop w:val="0"/>
      <w:marBottom w:val="0"/>
      <w:divBdr>
        <w:top w:val="none" w:sz="0" w:space="0" w:color="auto"/>
        <w:left w:val="none" w:sz="0" w:space="0" w:color="auto"/>
        <w:bottom w:val="none" w:sz="0" w:space="0" w:color="auto"/>
        <w:right w:val="none" w:sz="0" w:space="0" w:color="auto"/>
      </w:divBdr>
    </w:div>
    <w:div w:id="680279274">
      <w:bodyDiv w:val="1"/>
      <w:marLeft w:val="0"/>
      <w:marRight w:val="0"/>
      <w:marTop w:val="0"/>
      <w:marBottom w:val="0"/>
      <w:divBdr>
        <w:top w:val="none" w:sz="0" w:space="0" w:color="auto"/>
        <w:left w:val="none" w:sz="0" w:space="0" w:color="auto"/>
        <w:bottom w:val="none" w:sz="0" w:space="0" w:color="auto"/>
        <w:right w:val="none" w:sz="0" w:space="0" w:color="auto"/>
      </w:divBdr>
    </w:div>
    <w:div w:id="714623582">
      <w:bodyDiv w:val="1"/>
      <w:marLeft w:val="0"/>
      <w:marRight w:val="0"/>
      <w:marTop w:val="0"/>
      <w:marBottom w:val="0"/>
      <w:divBdr>
        <w:top w:val="none" w:sz="0" w:space="0" w:color="auto"/>
        <w:left w:val="none" w:sz="0" w:space="0" w:color="auto"/>
        <w:bottom w:val="none" w:sz="0" w:space="0" w:color="auto"/>
        <w:right w:val="none" w:sz="0" w:space="0" w:color="auto"/>
      </w:divBdr>
    </w:div>
    <w:div w:id="776876187">
      <w:bodyDiv w:val="1"/>
      <w:marLeft w:val="0"/>
      <w:marRight w:val="0"/>
      <w:marTop w:val="0"/>
      <w:marBottom w:val="0"/>
      <w:divBdr>
        <w:top w:val="none" w:sz="0" w:space="0" w:color="auto"/>
        <w:left w:val="none" w:sz="0" w:space="0" w:color="auto"/>
        <w:bottom w:val="none" w:sz="0" w:space="0" w:color="auto"/>
        <w:right w:val="none" w:sz="0" w:space="0" w:color="auto"/>
      </w:divBdr>
    </w:div>
    <w:div w:id="928388281">
      <w:bodyDiv w:val="1"/>
      <w:marLeft w:val="0"/>
      <w:marRight w:val="0"/>
      <w:marTop w:val="0"/>
      <w:marBottom w:val="0"/>
      <w:divBdr>
        <w:top w:val="none" w:sz="0" w:space="0" w:color="auto"/>
        <w:left w:val="none" w:sz="0" w:space="0" w:color="auto"/>
        <w:bottom w:val="none" w:sz="0" w:space="0" w:color="auto"/>
        <w:right w:val="none" w:sz="0" w:space="0" w:color="auto"/>
      </w:divBdr>
    </w:div>
    <w:div w:id="1021709585">
      <w:bodyDiv w:val="1"/>
      <w:marLeft w:val="0"/>
      <w:marRight w:val="0"/>
      <w:marTop w:val="0"/>
      <w:marBottom w:val="0"/>
      <w:divBdr>
        <w:top w:val="none" w:sz="0" w:space="0" w:color="auto"/>
        <w:left w:val="none" w:sz="0" w:space="0" w:color="auto"/>
        <w:bottom w:val="none" w:sz="0" w:space="0" w:color="auto"/>
        <w:right w:val="none" w:sz="0" w:space="0" w:color="auto"/>
      </w:divBdr>
    </w:div>
    <w:div w:id="1189488429">
      <w:bodyDiv w:val="1"/>
      <w:marLeft w:val="0"/>
      <w:marRight w:val="0"/>
      <w:marTop w:val="0"/>
      <w:marBottom w:val="0"/>
      <w:divBdr>
        <w:top w:val="none" w:sz="0" w:space="0" w:color="auto"/>
        <w:left w:val="none" w:sz="0" w:space="0" w:color="auto"/>
        <w:bottom w:val="none" w:sz="0" w:space="0" w:color="auto"/>
        <w:right w:val="none" w:sz="0" w:space="0" w:color="auto"/>
      </w:divBdr>
    </w:div>
    <w:div w:id="1283615467">
      <w:bodyDiv w:val="1"/>
      <w:marLeft w:val="0"/>
      <w:marRight w:val="0"/>
      <w:marTop w:val="0"/>
      <w:marBottom w:val="0"/>
      <w:divBdr>
        <w:top w:val="none" w:sz="0" w:space="0" w:color="auto"/>
        <w:left w:val="none" w:sz="0" w:space="0" w:color="auto"/>
        <w:bottom w:val="none" w:sz="0" w:space="0" w:color="auto"/>
        <w:right w:val="none" w:sz="0" w:space="0" w:color="auto"/>
      </w:divBdr>
    </w:div>
    <w:div w:id="1332834083">
      <w:bodyDiv w:val="1"/>
      <w:marLeft w:val="0"/>
      <w:marRight w:val="0"/>
      <w:marTop w:val="0"/>
      <w:marBottom w:val="0"/>
      <w:divBdr>
        <w:top w:val="none" w:sz="0" w:space="0" w:color="auto"/>
        <w:left w:val="none" w:sz="0" w:space="0" w:color="auto"/>
        <w:bottom w:val="none" w:sz="0" w:space="0" w:color="auto"/>
        <w:right w:val="none" w:sz="0" w:space="0" w:color="auto"/>
      </w:divBdr>
    </w:div>
    <w:div w:id="1486313190">
      <w:bodyDiv w:val="1"/>
      <w:marLeft w:val="0"/>
      <w:marRight w:val="0"/>
      <w:marTop w:val="0"/>
      <w:marBottom w:val="0"/>
      <w:divBdr>
        <w:top w:val="none" w:sz="0" w:space="0" w:color="auto"/>
        <w:left w:val="none" w:sz="0" w:space="0" w:color="auto"/>
        <w:bottom w:val="none" w:sz="0" w:space="0" w:color="auto"/>
        <w:right w:val="none" w:sz="0" w:space="0" w:color="auto"/>
      </w:divBdr>
    </w:div>
    <w:div w:id="1486626866">
      <w:bodyDiv w:val="1"/>
      <w:marLeft w:val="0"/>
      <w:marRight w:val="0"/>
      <w:marTop w:val="0"/>
      <w:marBottom w:val="0"/>
      <w:divBdr>
        <w:top w:val="none" w:sz="0" w:space="0" w:color="auto"/>
        <w:left w:val="none" w:sz="0" w:space="0" w:color="auto"/>
        <w:bottom w:val="none" w:sz="0" w:space="0" w:color="auto"/>
        <w:right w:val="none" w:sz="0" w:space="0" w:color="auto"/>
      </w:divBdr>
    </w:div>
    <w:div w:id="1547835669">
      <w:bodyDiv w:val="1"/>
      <w:marLeft w:val="0"/>
      <w:marRight w:val="0"/>
      <w:marTop w:val="0"/>
      <w:marBottom w:val="0"/>
      <w:divBdr>
        <w:top w:val="none" w:sz="0" w:space="0" w:color="auto"/>
        <w:left w:val="none" w:sz="0" w:space="0" w:color="auto"/>
        <w:bottom w:val="none" w:sz="0" w:space="0" w:color="auto"/>
        <w:right w:val="none" w:sz="0" w:space="0" w:color="auto"/>
      </w:divBdr>
    </w:div>
    <w:div w:id="1740978308">
      <w:bodyDiv w:val="1"/>
      <w:marLeft w:val="0"/>
      <w:marRight w:val="0"/>
      <w:marTop w:val="0"/>
      <w:marBottom w:val="0"/>
      <w:divBdr>
        <w:top w:val="none" w:sz="0" w:space="0" w:color="auto"/>
        <w:left w:val="none" w:sz="0" w:space="0" w:color="auto"/>
        <w:bottom w:val="none" w:sz="0" w:space="0" w:color="auto"/>
        <w:right w:val="none" w:sz="0" w:space="0" w:color="auto"/>
      </w:divBdr>
    </w:div>
    <w:div w:id="1761024916">
      <w:bodyDiv w:val="1"/>
      <w:marLeft w:val="0"/>
      <w:marRight w:val="0"/>
      <w:marTop w:val="0"/>
      <w:marBottom w:val="0"/>
      <w:divBdr>
        <w:top w:val="none" w:sz="0" w:space="0" w:color="auto"/>
        <w:left w:val="none" w:sz="0" w:space="0" w:color="auto"/>
        <w:bottom w:val="none" w:sz="0" w:space="0" w:color="auto"/>
        <w:right w:val="none" w:sz="0" w:space="0" w:color="auto"/>
      </w:divBdr>
    </w:div>
    <w:div w:id="1957445551">
      <w:bodyDiv w:val="1"/>
      <w:marLeft w:val="0"/>
      <w:marRight w:val="0"/>
      <w:marTop w:val="0"/>
      <w:marBottom w:val="0"/>
      <w:divBdr>
        <w:top w:val="none" w:sz="0" w:space="0" w:color="auto"/>
        <w:left w:val="none" w:sz="0" w:space="0" w:color="auto"/>
        <w:bottom w:val="none" w:sz="0" w:space="0" w:color="auto"/>
        <w:right w:val="none" w:sz="0" w:space="0" w:color="auto"/>
      </w:divBdr>
    </w:div>
    <w:div w:id="195856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quistinretepa.it/opencms/opencms/programma_comeFunziona_RegoleSistema.html"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rpaconsip@postacert.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BF7DE-E8E0-44C8-95C2-FE5E312249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469D0-974D-46DE-A2A4-49BC0C5D630E}">
  <ds:schemaRefs>
    <ds:schemaRef ds:uri="http://schemas.microsoft.com/sharepoint/v3/contenttype/forms"/>
  </ds:schemaRefs>
</ds:datastoreItem>
</file>

<file path=customXml/itemProps3.xml><?xml version="1.0" encoding="utf-8"?>
<ds:datastoreItem xmlns:ds="http://schemas.openxmlformats.org/officeDocument/2006/customXml" ds:itemID="{061EB265-EABE-4E4B-A0CF-591184AB83B0}">
  <ds:schemaRefs>
    <ds:schemaRef ds:uri="http://schemas.openxmlformats.org/officeDocument/2006/bibliography"/>
  </ds:schemaRefs>
</ds:datastoreItem>
</file>

<file path=customXml/itemProps4.xml><?xml version="1.0" encoding="utf-8"?>
<ds:datastoreItem xmlns:ds="http://schemas.openxmlformats.org/officeDocument/2006/customXml" ds:itemID="{41127A69-046F-4A92-8C20-EA897CA75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29</Pages>
  <Words>13124</Words>
  <Characters>78403</Characters>
  <Application>Microsoft Office Word</Application>
  <DocSecurity>0</DocSecurity>
  <Lines>1219</Lines>
  <Paragraphs>256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70</cp:revision>
  <dcterms:created xsi:type="dcterms:W3CDTF">2026-06-21T10:00:00Z</dcterms:created>
  <dcterms:modified xsi:type="dcterms:W3CDTF">2026-06-24T13:28:00Z</dcterms:modified>
</cp:coreProperties>
</file>

<file path=docProps/custom.xml><?xml version="1.0" encoding="utf-8"?>
<Properties xmlns="http://schemas.openxmlformats.org/officeDocument/2006/custom-properties" xmlns:vt="http://schemas.openxmlformats.org/officeDocument/2006/docPropsVTypes">
  <property fmtid="{8CCB3C2C-FB8F-4DC4-A8F9-0A9C2D251401}" pid="2" name="IDALFREF">
    <vt:lpwstr>workspace://SpacesStore/6319b7de-6aad-490f-83a2-36bef397ab9c</vt:lpwstr>
  </property>
  <property fmtid="{A59BD5EC-1099-4035-AE82-F8C3B0BD3E8E}" pid="3" name="ALFVersion">
    <vt:lpwstr>workspace://SpacesStore/fc544f96-f3ff-46b8-8661-43fc5ef3184c</vt:lpwstr>
  </property>
  <property fmtid="{C91A80CD-C9B0-4FB0-91B6-8017CF252399}" pid="4" name="NomeTemplate">
    <vt:lpwstr>ALL02CON</vt:lpwstr>
  </property>
  <property fmtid="{B2B7C0E5-A399-4238-B953-FDFE3AE41D67}" pid="5" name="MajorVersion">
    <vt:lpwstr>2</vt:lpwstr>
  </property>
  <property fmtid="{BA45EF5F-BBC3-4B5A-8FA5-E0E6A3C2A9DB}" pid="6" name="MinorVersion">
    <vt:lpwstr>17</vt:lpwstr>
  </property>
  <property fmtid="{D5CDD505-2E9C-101B-9397-08002B2CF9AE}" pid="2" name="ContentTypeId">
    <vt:lpwstr>0x010100B01DB9C57254C84B9877184C0DA77B0F</vt:lpwstr>
  </property>
  <property fmtid="{D5CDD505-2E9C-101B-9397-08002B2CF9AE}" pid="3" name="docLang">
    <vt:lpwstr>it</vt:lpwstr>
  </property>
</Properties>
</file>